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5248" w:rsidRDefault="00B01CBD">
      <w:pPr>
        <w:pStyle w:val="4"/>
        <w:jc w:val="center"/>
        <w:rPr>
          <w:i/>
        </w:rPr>
      </w:pPr>
      <w:r>
        <w:rPr>
          <w:i/>
        </w:rPr>
        <w:t>(Типовая форма договора на выполнение НИОКР)</w:t>
      </w:r>
    </w:p>
    <w:p w:rsidR="00F25248" w:rsidRDefault="00F25248">
      <w:pPr>
        <w:spacing w:line="264" w:lineRule="auto"/>
        <w:jc w:val="center"/>
      </w:pPr>
    </w:p>
    <w:p w:rsidR="00F25248" w:rsidRDefault="00F25248">
      <w:pPr>
        <w:spacing w:line="264" w:lineRule="auto"/>
        <w:jc w:val="center"/>
      </w:pPr>
    </w:p>
    <w:p w:rsidR="00F25248" w:rsidRDefault="00F25248">
      <w:pPr>
        <w:spacing w:line="264" w:lineRule="auto"/>
        <w:jc w:val="center"/>
      </w:pPr>
    </w:p>
    <w:p w:rsidR="00F25248" w:rsidRDefault="00B01CBD">
      <w:pPr>
        <w:spacing w:line="264" w:lineRule="auto"/>
        <w:jc w:val="center"/>
        <w:rPr>
          <w:b/>
        </w:rPr>
      </w:pPr>
      <w:r>
        <w:rPr>
          <w:b/>
        </w:rPr>
        <w:t>ДОГОВОР №_______</w:t>
      </w:r>
    </w:p>
    <w:p w:rsidR="00F25248" w:rsidRDefault="00B01CBD">
      <w:pPr>
        <w:spacing w:line="264" w:lineRule="auto"/>
        <w:jc w:val="center"/>
        <w:rPr>
          <w:i/>
        </w:rPr>
      </w:pPr>
      <w:r>
        <w:t xml:space="preserve">на выполнение </w:t>
      </w:r>
      <w:r>
        <w:rPr>
          <w:i/>
        </w:rPr>
        <w:t>(указывается вид НИОКР)</w:t>
      </w:r>
    </w:p>
    <w:p w:rsidR="00F25248" w:rsidRDefault="00F25248">
      <w:pPr>
        <w:spacing w:line="264" w:lineRule="auto"/>
        <w:jc w:val="center"/>
      </w:pPr>
    </w:p>
    <w:p w:rsidR="00F25248" w:rsidRDefault="00F25248">
      <w:pPr>
        <w:spacing w:line="264" w:lineRule="auto"/>
        <w:jc w:val="center"/>
      </w:pPr>
    </w:p>
    <w:p w:rsidR="00F25248" w:rsidRDefault="00F25248">
      <w:pPr>
        <w:spacing w:line="264" w:lineRule="auto"/>
      </w:pPr>
    </w:p>
    <w:p w:rsidR="00F25248" w:rsidRDefault="00B01CBD">
      <w:pPr>
        <w:spacing w:line="264" w:lineRule="auto"/>
        <w:ind w:firstLine="709"/>
        <w:jc w:val="both"/>
      </w:pPr>
      <w:r>
        <w:t xml:space="preserve">Открытое акционерное общество «Межрегиональная распределительная сетевая компания Центра», именуемое в дальнейшем «Заказчик», лице ___________________________________, действующего на основании ______, с одной стороны,  и </w:t>
      </w:r>
    </w:p>
    <w:p w:rsidR="00F25248" w:rsidRDefault="00B01CBD">
      <w:pPr>
        <w:spacing w:line="264" w:lineRule="auto"/>
        <w:ind w:firstLine="709"/>
        <w:jc w:val="both"/>
      </w:pPr>
      <w:r>
        <w:t>_________________________________, именуемое в дальнейшем «Исполнитель», в лице _________________________</w:t>
      </w:r>
      <w:proofErr w:type="gramStart"/>
      <w:r>
        <w:t xml:space="preserve">  ,</w:t>
      </w:r>
      <w:proofErr w:type="gramEnd"/>
      <w:r>
        <w:t xml:space="preserve"> действующего на основании _______, с другой стороны, именуемые далее Сторонами, по результатам закупочной процедуры на право заключения договора _________, объявленной извещением от ________                  № ________, на основании протокола о результатах закупочной процедуры на право заключения  договора от  _____ </w:t>
      </w:r>
      <w:r>
        <w:rPr>
          <w:i/>
        </w:rPr>
        <w:t>(указывается в случае заключения Договора по результатам закупочной процедуры)</w:t>
      </w:r>
      <w:r>
        <w:t>, заключили настоящий Договор о нижеследующем:</w:t>
      </w:r>
    </w:p>
    <w:p w:rsidR="00F25248" w:rsidRDefault="00B01CBD">
      <w:pPr>
        <w:numPr>
          <w:ilvl w:val="0"/>
          <w:numId w:val="4"/>
        </w:numPr>
        <w:spacing w:line="264" w:lineRule="auto"/>
        <w:jc w:val="center"/>
        <w:rPr>
          <w:b/>
        </w:rPr>
      </w:pPr>
      <w:r>
        <w:rPr>
          <w:b/>
        </w:rPr>
        <w:t>Основные понятия и определения</w:t>
      </w:r>
    </w:p>
    <w:p w:rsidR="00F25248" w:rsidRDefault="00B01CBD">
      <w:pPr>
        <w:numPr>
          <w:ilvl w:val="1"/>
          <w:numId w:val="4"/>
        </w:numPr>
        <w:spacing w:line="264" w:lineRule="auto"/>
        <w:ind w:left="0" w:firstLine="709"/>
        <w:jc w:val="both"/>
      </w:pPr>
      <w:r>
        <w:t>Во избежание неоднозначного толкования положений настоящего Договора Заказчиком и Исполнителем были согласованы следующие понятия и определения:</w:t>
      </w:r>
    </w:p>
    <w:p w:rsidR="00F25248" w:rsidRDefault="00B01CBD">
      <w:pPr>
        <w:spacing w:line="264" w:lineRule="auto"/>
        <w:ind w:firstLine="680"/>
        <w:jc w:val="both"/>
      </w:pPr>
      <w:r>
        <w:rPr>
          <w:b/>
        </w:rPr>
        <w:t>Акт сдачи-приемки результатов работ</w:t>
      </w:r>
      <w:r>
        <w:t xml:space="preserve"> (приложение № 5 к Договору)  – документ о выполнении работы,  оформленный в установленном порядке;</w:t>
      </w:r>
    </w:p>
    <w:p w:rsidR="00F25248" w:rsidRDefault="00B01CBD">
      <w:pPr>
        <w:spacing w:line="264" w:lineRule="auto"/>
        <w:ind w:firstLine="680"/>
        <w:jc w:val="both"/>
      </w:pPr>
      <w:r>
        <w:rPr>
          <w:b/>
        </w:rPr>
        <w:t>Акт приема-передачи выполненных работ</w:t>
      </w:r>
      <w:r>
        <w:t xml:space="preserve"> (этапа работ) (приложение № 4 к Договору) – документ о выполнении, определенного Календарным планом (приложение № 2 к Договору) этапа работ  подтверждающий получение ожидаемых результатов;</w:t>
      </w:r>
    </w:p>
    <w:p w:rsidR="00F25248" w:rsidRDefault="00B01CBD">
      <w:pPr>
        <w:spacing w:line="264" w:lineRule="auto"/>
        <w:ind w:firstLine="680"/>
        <w:jc w:val="both"/>
      </w:pPr>
      <w:r>
        <w:rPr>
          <w:b/>
        </w:rPr>
        <w:t xml:space="preserve">Договор </w:t>
      </w:r>
      <w:r>
        <w:t>– настоящий документ, включая перечисленные в нем приложения, а также изменения к нему, которые оформлены и подписаны Сторонами в период выполнения работ;</w:t>
      </w:r>
    </w:p>
    <w:p w:rsidR="00F25248" w:rsidRDefault="00B01CBD">
      <w:pPr>
        <w:spacing w:line="264" w:lineRule="auto"/>
        <w:ind w:firstLine="680"/>
        <w:jc w:val="both"/>
      </w:pPr>
      <w:r>
        <w:rPr>
          <w:b/>
        </w:rPr>
        <w:t>Документация</w:t>
      </w:r>
      <w:r>
        <w:t xml:space="preserve"> – отчет о научном исследовании и иная  техническая документация, определенная настоящим Договором и получаемая  Заказчиком от Исполнителя; </w:t>
      </w:r>
    </w:p>
    <w:p w:rsidR="00F25248" w:rsidRDefault="00B01CBD">
      <w:pPr>
        <w:spacing w:line="264" w:lineRule="auto"/>
        <w:ind w:firstLine="680"/>
        <w:jc w:val="both"/>
      </w:pPr>
      <w:r>
        <w:rPr>
          <w:b/>
        </w:rPr>
        <w:t xml:space="preserve">Заказчик </w:t>
      </w:r>
      <w:r>
        <w:t xml:space="preserve">– </w:t>
      </w:r>
      <w:r>
        <w:rPr>
          <w:i/>
        </w:rPr>
        <w:t>указывается</w:t>
      </w:r>
      <w:r>
        <w:t xml:space="preserve"> </w:t>
      </w:r>
      <w:r>
        <w:rPr>
          <w:i/>
        </w:rPr>
        <w:t>фирменное наименование и адрес места нахождения Заказчика</w:t>
      </w:r>
      <w:r>
        <w:t>;</w:t>
      </w:r>
    </w:p>
    <w:p w:rsidR="00F25248" w:rsidRDefault="00B01CBD">
      <w:pPr>
        <w:spacing w:line="264" w:lineRule="auto"/>
        <w:ind w:firstLine="680"/>
        <w:jc w:val="both"/>
      </w:pPr>
      <w:r>
        <w:rPr>
          <w:b/>
        </w:rPr>
        <w:t>Исполнитель</w:t>
      </w:r>
      <w:r>
        <w:t xml:space="preserve"> – </w:t>
      </w:r>
      <w:r>
        <w:rPr>
          <w:i/>
        </w:rPr>
        <w:t>указывается</w:t>
      </w:r>
      <w:r>
        <w:t xml:space="preserve"> </w:t>
      </w:r>
      <w:r>
        <w:rPr>
          <w:i/>
        </w:rPr>
        <w:t>фирменное наименование и адрес места нахождения Исполнителя</w:t>
      </w:r>
      <w:r>
        <w:t>;</w:t>
      </w:r>
    </w:p>
    <w:p w:rsidR="00F25248" w:rsidRDefault="00B01CBD">
      <w:pPr>
        <w:spacing w:line="264" w:lineRule="auto"/>
        <w:ind w:firstLine="680"/>
        <w:jc w:val="both"/>
      </w:pPr>
      <w:r>
        <w:rPr>
          <w:b/>
        </w:rPr>
        <w:t>Инновационный продукт</w:t>
      </w:r>
      <w:r>
        <w:t xml:space="preserve"> – результат вложения сре</w:t>
      </w:r>
      <w:proofErr w:type="gramStart"/>
      <w:r>
        <w:t>дств в р</w:t>
      </w:r>
      <w:proofErr w:type="gramEnd"/>
      <w:r>
        <w:t xml:space="preserve">азработку новой техники и технологий, во внедрение новых форм бизнеса, новых методов работы на рынке, новых товаров и услуг, финансовых инструментов; </w:t>
      </w:r>
    </w:p>
    <w:p w:rsidR="00F25248" w:rsidRDefault="00B01CBD">
      <w:pPr>
        <w:spacing w:line="264" w:lineRule="auto"/>
        <w:ind w:firstLine="680"/>
        <w:jc w:val="both"/>
      </w:pPr>
      <w:r>
        <w:rPr>
          <w:b/>
        </w:rPr>
        <w:t>Календарный план</w:t>
      </w:r>
      <w:r>
        <w:t xml:space="preserve"> </w:t>
      </w:r>
      <w:r>
        <w:rPr>
          <w:i/>
        </w:rPr>
        <w:t>выполнения работ (Приложение № 2)</w:t>
      </w:r>
      <w:r>
        <w:t xml:space="preserve">, далее </w:t>
      </w:r>
      <w:r>
        <w:rPr>
          <w:b/>
        </w:rPr>
        <w:t>Календарный план</w:t>
      </w:r>
      <w:r>
        <w:t xml:space="preserve"> – является неотъемлемой частью договора, устанавливает сроки выполнения и стоимость работ. В Календарном плане должны быть выделены этапы работ, а также сроки начала и окончания Работ по каждому из этапов (если работа носит сложный, многоэтапный характер и (или) срок выполнения работы, более календарного года).</w:t>
      </w:r>
    </w:p>
    <w:p w:rsidR="00F25248" w:rsidRDefault="00B01CBD">
      <w:pPr>
        <w:spacing w:line="264" w:lineRule="auto"/>
        <w:ind w:firstLine="680"/>
        <w:jc w:val="both"/>
        <w:rPr>
          <w:bCs/>
        </w:rPr>
      </w:pPr>
      <w:r>
        <w:rPr>
          <w:b/>
          <w:bCs/>
        </w:rPr>
        <w:t xml:space="preserve">Научно-исследовательская работа (НИР) - </w:t>
      </w:r>
      <w:r>
        <w:rPr>
          <w:bCs/>
        </w:rPr>
        <w:t>комплекс теоретических и (или) экспериментальных исследований, проводимых с целью получения обоснованных исходных данных, изыскания принципов и путей для создания (модернизации) продукции и технологий.</w:t>
      </w:r>
    </w:p>
    <w:p w:rsidR="00F25248" w:rsidRDefault="00B01CBD">
      <w:pPr>
        <w:spacing w:line="264" w:lineRule="auto"/>
        <w:ind w:firstLine="680"/>
        <w:jc w:val="both"/>
        <w:rPr>
          <w:bCs/>
        </w:rPr>
      </w:pPr>
      <w:r>
        <w:rPr>
          <w:b/>
          <w:bCs/>
        </w:rPr>
        <w:t xml:space="preserve">НИОКР - </w:t>
      </w:r>
      <w:r>
        <w:rPr>
          <w:bCs/>
        </w:rPr>
        <w:t xml:space="preserve">одна из форм научно-технической деятельности, направленной на получение и применение новых разработок  для решения технологических, инженерных, экономических, социальных, гуманитарных и иных проблем, обеспечение функционирования науки, техники и производства как единой системы; в состав разработки включены несколько видов работ (НИР, ОКР, </w:t>
      </w:r>
      <w:proofErr w:type="gramStart"/>
      <w:r>
        <w:rPr>
          <w:bCs/>
        </w:rPr>
        <w:t>ТР</w:t>
      </w:r>
      <w:proofErr w:type="gramEnd"/>
      <w:r>
        <w:rPr>
          <w:bCs/>
        </w:rPr>
        <w:t>) в качестве этапов её выполнения.</w:t>
      </w:r>
    </w:p>
    <w:p w:rsidR="00F25248" w:rsidRDefault="00B01CBD">
      <w:pPr>
        <w:spacing w:line="264" w:lineRule="auto"/>
        <w:ind w:firstLine="680"/>
        <w:jc w:val="both"/>
      </w:pPr>
      <w:r>
        <w:rPr>
          <w:b/>
        </w:rPr>
        <w:t>Обязательные требования безопасности</w:t>
      </w:r>
      <w:r>
        <w:t xml:space="preserve"> – требования, установленные в технических регламентах  и иных обязательных нормативных технических документах Российской Федерации, а также в национальных стандартах и стандартах организации;</w:t>
      </w:r>
    </w:p>
    <w:p w:rsidR="00F25248" w:rsidRDefault="00B01CBD">
      <w:pPr>
        <w:spacing w:line="264" w:lineRule="auto"/>
        <w:ind w:firstLine="680"/>
        <w:jc w:val="both"/>
        <w:rPr>
          <w:bCs/>
        </w:rPr>
      </w:pPr>
      <w:r>
        <w:rPr>
          <w:b/>
          <w:bCs/>
        </w:rPr>
        <w:t xml:space="preserve">Опытно-конструкторская работа (ОКР) - </w:t>
      </w:r>
      <w:r>
        <w:rPr>
          <w:bCs/>
        </w:rPr>
        <w:t>комплекс научно-практических исследовательских работ по разработке или модернизации продукции, включающий выпуск конструкторской документации на изделие, изготовление и приемочные испытания опытных образцов (опытных партий), проведение эксплуатационных испытаний, разработка и утверждение технических условий, получение разрешения на применение.</w:t>
      </w:r>
    </w:p>
    <w:p w:rsidR="00F25248" w:rsidRDefault="00B01CBD">
      <w:pPr>
        <w:spacing w:line="264" w:lineRule="auto"/>
        <w:ind w:firstLine="680"/>
        <w:jc w:val="both"/>
      </w:pPr>
      <w:r>
        <w:rPr>
          <w:b/>
        </w:rPr>
        <w:t>Работ</w:t>
      </w:r>
      <w:proofErr w:type="gramStart"/>
      <w:r>
        <w:rPr>
          <w:b/>
        </w:rPr>
        <w:t>а(</w:t>
      </w:r>
      <w:proofErr w:type="gramEnd"/>
      <w:r>
        <w:rPr>
          <w:b/>
        </w:rPr>
        <w:t>ы)</w:t>
      </w:r>
      <w:r>
        <w:t xml:space="preserve"> – НИР, ОКР или ТР, подлежащие выполнению Исполнителем в соответствии с условиями настоящего Договора;</w:t>
      </w:r>
    </w:p>
    <w:p w:rsidR="00F25248" w:rsidRDefault="00B01CBD">
      <w:pPr>
        <w:spacing w:line="264" w:lineRule="auto"/>
        <w:ind w:firstLine="680"/>
        <w:jc w:val="both"/>
      </w:pPr>
      <w:r>
        <w:rPr>
          <w:b/>
        </w:rPr>
        <w:t>Результат НИОКР отрицательный</w:t>
      </w:r>
      <w:r>
        <w:t xml:space="preserve"> – письменный документ, оформленный Исполнителем однозначно утверждающий о невозможности получить ожидаемые результаты по настоящему Договору или о нецелесообразности выполнения работ, а также документы, подтверждающие это заключение; </w:t>
      </w:r>
    </w:p>
    <w:p w:rsidR="00F25248" w:rsidRDefault="00B01CBD">
      <w:pPr>
        <w:spacing w:line="264" w:lineRule="auto"/>
        <w:ind w:firstLine="680"/>
        <w:jc w:val="both"/>
      </w:pPr>
      <w:r>
        <w:rPr>
          <w:b/>
        </w:rPr>
        <w:t>Результат НИОКР положительный</w:t>
      </w:r>
      <w:r>
        <w:t xml:space="preserve"> – письменные документы, оформленные Исполнителем, в которых подтверждается получение ожидаемых результатов по настоящему Договору; </w:t>
      </w:r>
    </w:p>
    <w:p w:rsidR="00F25248" w:rsidRDefault="00B01CBD">
      <w:pPr>
        <w:spacing w:line="264" w:lineRule="auto"/>
        <w:ind w:firstLine="680"/>
        <w:jc w:val="both"/>
      </w:pPr>
      <w:r>
        <w:rPr>
          <w:b/>
        </w:rPr>
        <w:t>Соисполнитель</w:t>
      </w:r>
      <w:r>
        <w:t xml:space="preserve"> – юридическое лицо, нанимаемое Исполнителем для выполнения работ в рамках настоящего Договора;</w:t>
      </w:r>
    </w:p>
    <w:p w:rsidR="00F25248" w:rsidRDefault="00B01CBD">
      <w:pPr>
        <w:spacing w:line="264" w:lineRule="auto"/>
        <w:ind w:firstLine="680"/>
        <w:jc w:val="both"/>
      </w:pPr>
      <w:r>
        <w:rPr>
          <w:b/>
        </w:rPr>
        <w:t>Стороны</w:t>
      </w:r>
      <w:r>
        <w:t xml:space="preserve"> – Заказчик и Исполнитель в значениях, указанных выше;</w:t>
      </w:r>
    </w:p>
    <w:p w:rsidR="00F25248" w:rsidRDefault="00B01CBD">
      <w:pPr>
        <w:spacing w:line="264" w:lineRule="auto"/>
        <w:ind w:firstLine="680"/>
        <w:jc w:val="both"/>
      </w:pPr>
      <w:r>
        <w:rPr>
          <w:b/>
        </w:rPr>
        <w:t>Техническая документация</w:t>
      </w:r>
      <w:r>
        <w:t xml:space="preserve"> – комплект документов (технических требований), включающих систему конструкторских, графических, расчетных и текстовых материалов, необходимых для выполнения и получения положительного результата по научно-исследовательской и опытно-конструкторской работе;</w:t>
      </w:r>
    </w:p>
    <w:p w:rsidR="00F25248" w:rsidRDefault="00B01CBD">
      <w:pPr>
        <w:spacing w:line="264" w:lineRule="auto"/>
        <w:ind w:firstLine="680"/>
        <w:jc w:val="both"/>
      </w:pPr>
      <w:r>
        <w:rPr>
          <w:b/>
        </w:rPr>
        <w:t>Техническое задание на выполнение научно-исследовательской работы</w:t>
      </w:r>
      <w:r>
        <w:t xml:space="preserve"> далее </w:t>
      </w:r>
      <w:r>
        <w:rPr>
          <w:b/>
        </w:rPr>
        <w:t>Техническое задание</w:t>
      </w:r>
      <w:r>
        <w:t xml:space="preserve"> – документ, содержащий требования к конечному инновационному продукту (приложение № 1 к Договору);</w:t>
      </w:r>
    </w:p>
    <w:p w:rsidR="00F25248" w:rsidRDefault="00B01CBD">
      <w:pPr>
        <w:spacing w:line="264" w:lineRule="auto"/>
        <w:ind w:firstLine="680"/>
        <w:jc w:val="both"/>
      </w:pPr>
      <w:r>
        <w:rPr>
          <w:b/>
        </w:rPr>
        <w:t>Технологическая разработка (</w:t>
      </w:r>
      <w:proofErr w:type="gramStart"/>
      <w:r>
        <w:rPr>
          <w:b/>
        </w:rPr>
        <w:t>ТР</w:t>
      </w:r>
      <w:proofErr w:type="gramEnd"/>
      <w:r>
        <w:rPr>
          <w:b/>
        </w:rPr>
        <w:t>)</w:t>
      </w:r>
      <w:r>
        <w:t xml:space="preserve"> – комплекс практических исследований по разработке и модернизации технологических процессов, а также прикладное внедрение и поисковая работа по документированию в целях внедрения новых технологий, оборудования и материалов, включая работы по совершенствованию  нормативный базы системы технического регулирования, определяющей требования и процедуры реализации производственной деятельности;</w:t>
      </w:r>
    </w:p>
    <w:p w:rsidR="00F25248" w:rsidRDefault="00B01CBD">
      <w:pPr>
        <w:spacing w:line="264" w:lineRule="auto"/>
        <w:ind w:firstLine="680"/>
        <w:jc w:val="both"/>
      </w:pPr>
      <w:r>
        <w:rPr>
          <w:b/>
        </w:rPr>
        <w:t xml:space="preserve">Технологический процесс - </w:t>
      </w:r>
      <w:r>
        <w:t xml:space="preserve">способ объединения физических, химических, технологических и других процессов с </w:t>
      </w:r>
      <w:proofErr w:type="gramStart"/>
      <w:r>
        <w:t>трудовыми</w:t>
      </w:r>
      <w:proofErr w:type="gramEnd"/>
      <w:r>
        <w:t xml:space="preserve"> в целостную систему, производящую определенный полезный результат;</w:t>
      </w:r>
    </w:p>
    <w:p w:rsidR="00F25248" w:rsidRDefault="00B01CBD">
      <w:pPr>
        <w:spacing w:line="264" w:lineRule="auto"/>
        <w:ind w:firstLine="680"/>
        <w:jc w:val="both"/>
      </w:pPr>
      <w:r>
        <w:rPr>
          <w:b/>
        </w:rPr>
        <w:t>Цена Договора</w:t>
      </w:r>
      <w:r>
        <w:t xml:space="preserve"> – сумма, которая должна быть выплачена Исполнителю в рамках Договора за полное и надлежащее выполнение своих обязательств по Договору.</w:t>
      </w:r>
    </w:p>
    <w:p w:rsidR="00F25248" w:rsidRDefault="00F25248">
      <w:pPr>
        <w:spacing w:line="264" w:lineRule="auto"/>
        <w:ind w:firstLine="680"/>
        <w:jc w:val="both"/>
      </w:pPr>
    </w:p>
    <w:p w:rsidR="00F25248" w:rsidRDefault="00B01CBD">
      <w:pPr>
        <w:numPr>
          <w:ilvl w:val="0"/>
          <w:numId w:val="4"/>
        </w:numPr>
        <w:spacing w:line="264" w:lineRule="auto"/>
        <w:jc w:val="center"/>
        <w:rPr>
          <w:b/>
        </w:rPr>
      </w:pPr>
      <w:r>
        <w:rPr>
          <w:b/>
        </w:rPr>
        <w:t>Предмет и объем Договора</w:t>
      </w:r>
    </w:p>
    <w:p w:rsidR="00F25248" w:rsidRDefault="00F25248">
      <w:pPr>
        <w:spacing w:line="264" w:lineRule="auto"/>
        <w:ind w:left="709"/>
      </w:pPr>
    </w:p>
    <w:p w:rsidR="00F25248" w:rsidRDefault="00B01CBD">
      <w:pPr>
        <w:spacing w:line="264" w:lineRule="auto"/>
        <w:ind w:firstLine="709"/>
        <w:jc w:val="both"/>
      </w:pPr>
      <w:r>
        <w:t xml:space="preserve">2.1. По настоящему Договору Исполнитель, в соответствии с Техническим заданием Заказчика обязуется лично осуществить </w:t>
      </w:r>
      <w:r>
        <w:rPr>
          <w:i/>
        </w:rPr>
        <w:t>(указать вид НИОКР)</w:t>
      </w:r>
      <w:r>
        <w:t xml:space="preserve"> _____________________________________________________________________________</w:t>
      </w:r>
    </w:p>
    <w:p w:rsidR="00F25248" w:rsidRDefault="00B01CBD">
      <w:pPr>
        <w:spacing w:line="264" w:lineRule="auto"/>
        <w:ind w:firstLine="680"/>
        <w:jc w:val="both"/>
      </w:pPr>
      <w:r>
        <w:t>2.2. Содержание и объем Работ, технические и иные требования к Работам по настоящему Договору определены в Техническом задании (приложение № 1).</w:t>
      </w:r>
    </w:p>
    <w:p w:rsidR="00F25248" w:rsidRDefault="00B01CBD">
      <w:pPr>
        <w:spacing w:line="264" w:lineRule="auto"/>
        <w:ind w:firstLine="680"/>
        <w:jc w:val="both"/>
      </w:pPr>
      <w:r>
        <w:t xml:space="preserve">2.3. Этапы и сроки выполнения Исполнителем Работ, указанных в пункте 2.1 установлены Календарным планом (приложение № 2) </w:t>
      </w:r>
    </w:p>
    <w:p w:rsidR="00F25248" w:rsidRDefault="00B01CBD">
      <w:pPr>
        <w:spacing w:line="264" w:lineRule="auto"/>
        <w:ind w:firstLine="680"/>
        <w:jc w:val="both"/>
      </w:pPr>
      <w:r>
        <w:t>2.4. Результат Работ не должен  нарушать требования законодательства в области энергоснабжения и строительства, ГОСТ, ПУЭ, СНиП, иные нормативы, нормы, положения, инструкции и указания, действующие на территории Российской  Федерации.</w:t>
      </w:r>
    </w:p>
    <w:p w:rsidR="00F25248" w:rsidRDefault="00F25248">
      <w:pPr>
        <w:spacing w:line="264" w:lineRule="auto"/>
        <w:ind w:firstLine="680"/>
        <w:jc w:val="both"/>
      </w:pPr>
    </w:p>
    <w:p w:rsidR="00F25248" w:rsidRDefault="00B01CBD">
      <w:pPr>
        <w:numPr>
          <w:ilvl w:val="0"/>
          <w:numId w:val="4"/>
        </w:numPr>
        <w:spacing w:line="264" w:lineRule="auto"/>
        <w:jc w:val="center"/>
        <w:rPr>
          <w:b/>
        </w:rPr>
      </w:pPr>
      <w:r>
        <w:rPr>
          <w:b/>
        </w:rPr>
        <w:t>Сроки выполнения работ</w:t>
      </w:r>
    </w:p>
    <w:p w:rsidR="00F25248" w:rsidRDefault="00F25248">
      <w:pPr>
        <w:spacing w:line="264" w:lineRule="auto"/>
        <w:ind w:firstLine="680"/>
        <w:jc w:val="both"/>
      </w:pPr>
    </w:p>
    <w:p w:rsidR="00F25248" w:rsidRDefault="00B01CBD">
      <w:pPr>
        <w:numPr>
          <w:ilvl w:val="1"/>
          <w:numId w:val="4"/>
        </w:numPr>
        <w:tabs>
          <w:tab w:val="left" w:pos="1134"/>
        </w:tabs>
        <w:spacing w:line="264" w:lineRule="auto"/>
        <w:ind w:left="709" w:firstLine="0"/>
        <w:jc w:val="both"/>
      </w:pPr>
      <w:r>
        <w:t>Выполнение Работ осуществляется в соответствии с Календарным планом (приложение № 2):</w:t>
      </w:r>
    </w:p>
    <w:p w:rsidR="00F25248" w:rsidRDefault="00B01CBD">
      <w:pPr>
        <w:spacing w:line="264" w:lineRule="auto"/>
        <w:ind w:left="1984"/>
        <w:jc w:val="both"/>
      </w:pPr>
      <w:r>
        <w:t xml:space="preserve">Начало – ___________________________ (указать дату или момент, </w:t>
      </w:r>
      <w:proofErr w:type="gramStart"/>
      <w:r>
        <w:t>указанные</w:t>
      </w:r>
      <w:proofErr w:type="gramEnd"/>
      <w:r>
        <w:t xml:space="preserve"> в Календарном плане);</w:t>
      </w:r>
    </w:p>
    <w:p w:rsidR="00F25248" w:rsidRDefault="00B01CBD">
      <w:pPr>
        <w:spacing w:line="264" w:lineRule="auto"/>
        <w:ind w:left="1984"/>
        <w:jc w:val="both"/>
      </w:pPr>
      <w:r>
        <w:t xml:space="preserve">Окончание - ____________________________ (указать дату или момент, </w:t>
      </w:r>
      <w:proofErr w:type="gramStart"/>
      <w:r>
        <w:t>указанные</w:t>
      </w:r>
      <w:proofErr w:type="gramEnd"/>
      <w:r>
        <w:t xml:space="preserve"> в Календарном плане).</w:t>
      </w:r>
    </w:p>
    <w:p w:rsidR="00F25248" w:rsidRDefault="00B01CBD">
      <w:pPr>
        <w:spacing w:line="264" w:lineRule="auto"/>
        <w:ind w:left="680"/>
        <w:jc w:val="both"/>
      </w:pPr>
      <w:r>
        <w:t xml:space="preserve"> </w:t>
      </w:r>
    </w:p>
    <w:p w:rsidR="00F25248" w:rsidRDefault="00F25248">
      <w:pPr>
        <w:spacing w:line="264" w:lineRule="auto"/>
        <w:jc w:val="both"/>
      </w:pPr>
    </w:p>
    <w:p w:rsidR="00F25248" w:rsidRDefault="00B01CBD">
      <w:pPr>
        <w:numPr>
          <w:ilvl w:val="0"/>
          <w:numId w:val="4"/>
        </w:numPr>
        <w:spacing w:line="264" w:lineRule="auto"/>
        <w:jc w:val="center"/>
        <w:rPr>
          <w:b/>
        </w:rPr>
      </w:pPr>
      <w:r>
        <w:rPr>
          <w:b/>
        </w:rPr>
        <w:t>Обязательства Исполнителя</w:t>
      </w:r>
    </w:p>
    <w:p w:rsidR="00F25248" w:rsidRDefault="00F25248">
      <w:pPr>
        <w:spacing w:line="264" w:lineRule="auto"/>
        <w:ind w:left="709"/>
        <w:jc w:val="both"/>
      </w:pPr>
    </w:p>
    <w:p w:rsidR="00F25248" w:rsidRDefault="00B01CBD">
      <w:pPr>
        <w:spacing w:line="264" w:lineRule="auto"/>
        <w:ind w:left="709"/>
        <w:jc w:val="both"/>
      </w:pPr>
      <w:r>
        <w:t>По настоящему Договору Исполнитель обязуется:</w:t>
      </w:r>
    </w:p>
    <w:p w:rsidR="00F25248" w:rsidRDefault="00B01CBD">
      <w:pPr>
        <w:spacing w:line="264" w:lineRule="auto"/>
        <w:ind w:firstLine="709"/>
        <w:jc w:val="both"/>
      </w:pPr>
      <w:r>
        <w:t xml:space="preserve">4.1. Своими силами и средствами выполнить работы по настоящему Договору в соответствии с Техническим заданием (приложение № 1 к Договору) и иными  данными, полученными от Заказчика в полном объеме, в соответствии с Календарным планом (приложение № 2 к Договору), указанными в нем этапами и сроками выполнения и в порядке, предусмотренном настоящим Договором. Передать Заказчику результаты Работ с приложением подписанных со своей стороны </w:t>
      </w:r>
      <w:r>
        <w:rPr>
          <w:b/>
        </w:rPr>
        <w:t>Акта сдачи-приемки выполненных работ</w:t>
      </w:r>
      <w:r>
        <w:t xml:space="preserve"> (этапа работ) (приложение № 4 к Договору) и </w:t>
      </w:r>
      <w:r>
        <w:rPr>
          <w:b/>
        </w:rPr>
        <w:t>Акта сдачи-приемки результатов работ</w:t>
      </w:r>
      <w:r>
        <w:t xml:space="preserve"> (приложение № 5 к Договору).</w:t>
      </w:r>
    </w:p>
    <w:p w:rsidR="00F25248" w:rsidRDefault="00B01CBD">
      <w:pPr>
        <w:spacing w:line="264" w:lineRule="auto"/>
        <w:ind w:firstLine="709"/>
        <w:jc w:val="both"/>
      </w:pPr>
      <w:r>
        <w:t>4.2. При выполнении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F25248" w:rsidRDefault="00B01CBD">
      <w:pPr>
        <w:spacing w:line="264" w:lineRule="auto"/>
        <w:ind w:firstLine="709"/>
        <w:jc w:val="both"/>
      </w:pPr>
      <w:r>
        <w:t>4.3. При необходимости использования охраняемых результатов интеллектуальной деятельности, принадлежащих третьим лицам согласовать с Заказчиком и получить от него письменное подтверждение на их использование.</w:t>
      </w:r>
    </w:p>
    <w:p w:rsidR="00F25248" w:rsidRDefault="00B01CBD">
      <w:pPr>
        <w:autoSpaceDE w:val="0"/>
        <w:ind w:firstLine="714"/>
        <w:jc w:val="both"/>
        <w:rPr>
          <w:rFonts w:eastAsia="Calibri"/>
        </w:rPr>
      </w:pPr>
      <w:r>
        <w:t xml:space="preserve">4.4. </w:t>
      </w:r>
      <w:r>
        <w:rPr>
          <w:rFonts w:eastAsia="Calibri"/>
        </w:rPr>
        <w:t>Не заключать на время действия настоящего Договора договоров с третьими лицами, участвуя в качестве исполнителя на выполнение работ, относящихся к предмету настоящего Договора и использованию результатов этих работ.</w:t>
      </w:r>
    </w:p>
    <w:p w:rsidR="00F25248" w:rsidRDefault="00B01CBD">
      <w:pPr>
        <w:pStyle w:val="afb"/>
        <w:ind w:firstLine="726"/>
        <w:jc w:val="both"/>
        <w:rPr>
          <w:rFonts w:eastAsia="Calibri"/>
        </w:rPr>
      </w:pPr>
      <w:r>
        <w:rPr>
          <w:rFonts w:eastAsia="Calibri"/>
        </w:rPr>
        <w:t>4.5. Проводить патентные поиски на установление новизны, изобретательского уровня и промышленной применимости результатов Работ для целей их возможного последующего патентования Заказчиком, в рамках каждого этапа Работы (следующих этапов Работы</w:t>
      </w:r>
      <w:proofErr w:type="gramStart"/>
      <w:r>
        <w:rPr>
          <w:rFonts w:eastAsia="Calibri"/>
        </w:rPr>
        <w:t xml:space="preserve">: _________), </w:t>
      </w:r>
      <w:proofErr w:type="gramEnd"/>
      <w:r>
        <w:rPr>
          <w:rFonts w:eastAsia="Calibri"/>
        </w:rPr>
        <w:t>согласно Календарному плану, и отражать результаты патентных поисков в отчеты о патентоспособности результатов Работы.</w:t>
      </w:r>
    </w:p>
    <w:p w:rsidR="00F25248" w:rsidRDefault="00B01CBD">
      <w:pPr>
        <w:pStyle w:val="afb"/>
        <w:ind w:firstLine="737"/>
        <w:jc w:val="both"/>
        <w:rPr>
          <w:rFonts w:eastAsia="Calibri"/>
        </w:rPr>
      </w:pPr>
      <w:r>
        <w:rPr>
          <w:rFonts w:eastAsia="Calibri"/>
        </w:rPr>
        <w:t>4.6. Представлять Заказчику по его требованию необходимую технологическую, проектно-конструкторскую и иную документацию и сопутствующую информацию, относящуюся к Работе (этапу Работы) по Договору.</w:t>
      </w:r>
    </w:p>
    <w:p w:rsidR="00F25248" w:rsidRDefault="00B01CBD">
      <w:pPr>
        <w:autoSpaceDE w:val="0"/>
        <w:jc w:val="both"/>
      </w:pPr>
      <w:r>
        <w:t xml:space="preserve">          4.7. Письменно уведомлять Заказчика в 5 пятидневный срок о каждом полученном при выполнении настоящего Договора результате НИОКР (этапа НИОКР), способном к правовой охране в качестве объекта интеллектуальной собственности, с обоснованием предлагаемого порядка его использования и формы правовой охраны.</w:t>
      </w:r>
    </w:p>
    <w:p w:rsidR="00F25248" w:rsidRDefault="00B01CBD">
      <w:pPr>
        <w:pStyle w:val="afb"/>
        <w:ind w:firstLine="782"/>
        <w:jc w:val="both"/>
        <w:rPr>
          <w:rFonts w:eastAsia="Calibri"/>
        </w:rPr>
      </w:pPr>
      <w:r>
        <w:rPr>
          <w:rFonts w:eastAsia="Calibri"/>
        </w:rPr>
        <w:t xml:space="preserve">4.8. Участвовать в сопровождении патентования результатов Работы, указанных Исполнителем в качестве патентоспособных в отчетных документах и одобренных Заказчиком к патентованию.  </w:t>
      </w:r>
    </w:p>
    <w:p w:rsidR="00F25248" w:rsidRDefault="00B01CBD">
      <w:pPr>
        <w:pStyle w:val="afb"/>
        <w:ind w:firstLine="805"/>
        <w:jc w:val="both"/>
        <w:rPr>
          <w:rFonts w:eastAsia="Calibri"/>
        </w:rPr>
      </w:pPr>
      <w:r>
        <w:rPr>
          <w:rFonts w:eastAsia="Calibri"/>
        </w:rPr>
        <w:t>4.9. Урегулировать вопросы выплаты вознаграждения соисполнителям (контрагентам) и физическим лицам - исполнителям Работы, своими силами и за свой счет, включая:</w:t>
      </w:r>
    </w:p>
    <w:p w:rsidR="00F25248" w:rsidRDefault="00B01CBD">
      <w:pPr>
        <w:pStyle w:val="afb"/>
        <w:jc w:val="both"/>
        <w:rPr>
          <w:rFonts w:eastAsia="Calibri"/>
        </w:rPr>
      </w:pPr>
      <w:r>
        <w:rPr>
          <w:rFonts w:eastAsia="Calibri"/>
        </w:rPr>
        <w:t xml:space="preserve">          - авторское вознаграждение работникам Исполнителя, привлеченным к выполнению Работы по служебному заданию или в рамках выполнения трудовых обязанностей, </w:t>
      </w:r>
    </w:p>
    <w:p w:rsidR="00F25248" w:rsidRDefault="00B01CBD">
      <w:pPr>
        <w:pStyle w:val="afb"/>
        <w:jc w:val="both"/>
        <w:rPr>
          <w:rFonts w:eastAsia="Calibri"/>
        </w:rPr>
      </w:pPr>
      <w:r>
        <w:rPr>
          <w:rFonts w:eastAsia="Calibri"/>
        </w:rPr>
        <w:t xml:space="preserve">     - вознаграждение третьим лицам, привлеченным к выполнению Работы в рамках гражданско-правовых договоров, в том числе за участие в выполнении Работы и передачу исключительных прав на результаты интеллектуальной деятельности, созданные в рамках Работы, и в связи с возможным последующим использованием результатов Работы Заказчиком.</w:t>
      </w:r>
    </w:p>
    <w:p w:rsidR="00F25248" w:rsidRDefault="00B01CBD">
      <w:pPr>
        <w:pStyle w:val="afb"/>
        <w:ind w:firstLine="782"/>
        <w:jc w:val="both"/>
        <w:rPr>
          <w:rFonts w:eastAsia="Calibri"/>
        </w:rPr>
      </w:pPr>
      <w:r>
        <w:rPr>
          <w:rFonts w:eastAsia="Calibri"/>
        </w:rPr>
        <w:t xml:space="preserve">4.10. согласовать с авторами результатов Работы использование личных неимущественных прав авторов, с тем, чтобы Заказчик был освобожден от необходимости указания имен авторов при использовании результатов Работы, а также был вправе обнародовать и перерабатывать результаты Работы, охраняемые авторским правом. </w:t>
      </w:r>
    </w:p>
    <w:p w:rsidR="00F25248" w:rsidRDefault="00B01CBD">
      <w:pPr>
        <w:autoSpaceDE w:val="0"/>
        <w:ind w:firstLine="771"/>
        <w:jc w:val="both"/>
      </w:pPr>
      <w:r>
        <w:t>4.11. Исполнитель гарантирует Заказчику передачу полученных в рамках исполнения настоящего Договора результатов, не нарушающих исключительные права третьих лиц.</w:t>
      </w:r>
    </w:p>
    <w:p w:rsidR="00F25248" w:rsidRDefault="00B01CBD">
      <w:pPr>
        <w:spacing w:line="264" w:lineRule="auto"/>
        <w:ind w:firstLine="709"/>
        <w:jc w:val="both"/>
      </w:pPr>
      <w:r>
        <w:t xml:space="preserve">4.12. Использовать полученные от Заказчика исходные данные, а также другую документацию и информацию только для достижения целей, предусмотренных настоящим Договором, не разглашать и не передавать их третьим лицам без письменного согласия Заказчика. </w:t>
      </w:r>
    </w:p>
    <w:p w:rsidR="00F25248" w:rsidRDefault="00B01CBD">
      <w:pPr>
        <w:spacing w:line="264" w:lineRule="auto"/>
        <w:ind w:firstLine="709"/>
        <w:jc w:val="both"/>
      </w:pPr>
      <w:r>
        <w:t xml:space="preserve">4.13. При необходимости привлечения к выполнению работ по настоящему Договору третьих лиц в качестве соисполнителей, письменно согласовать с Заказчиком возможность их привлечения. </w:t>
      </w:r>
    </w:p>
    <w:p w:rsidR="00F25248" w:rsidRDefault="00B01CBD">
      <w:pPr>
        <w:autoSpaceDE w:val="0"/>
        <w:spacing w:line="264" w:lineRule="auto"/>
        <w:ind w:firstLine="709"/>
        <w:jc w:val="both"/>
      </w:pPr>
      <w:r>
        <w:t>В случае получения от Заказчика письменного согласия на возможность привлечения третьих лиц (соисполнителей), Исполнитель обязан предусмотреть в договорах, заключаемых с соисполнителями, условия аналогичные условиям настоящего Договора, в том числе в части правовой принадлежности результатов (</w:t>
      </w:r>
      <w:r>
        <w:rPr>
          <w:b/>
          <w:bCs/>
        </w:rPr>
        <w:t>Раздел 10</w:t>
      </w:r>
      <w:r>
        <w:t xml:space="preserve"> настоящего договора).</w:t>
      </w:r>
    </w:p>
    <w:p w:rsidR="00F25248" w:rsidRDefault="00B01CBD">
      <w:pPr>
        <w:autoSpaceDE w:val="0"/>
        <w:spacing w:line="264" w:lineRule="auto"/>
        <w:ind w:firstLine="709"/>
        <w:jc w:val="both"/>
      </w:pPr>
      <w:r>
        <w:t>При этом Исполнитель несет полную ответственность перед Заказчиком за действия/бездействия третьих лиц (соисполнителей), сроки, координацию их деятельности</w:t>
      </w:r>
      <w:proofErr w:type="gramStart"/>
      <w:r>
        <w:t xml:space="preserve"> ,</w:t>
      </w:r>
      <w:proofErr w:type="gramEnd"/>
      <w:r>
        <w:t xml:space="preserve"> качество выполняемых Работ, иные действия третьих лиц при исполнении настоящего Договора</w:t>
      </w:r>
    </w:p>
    <w:p w:rsidR="00F25248" w:rsidRDefault="00B01CBD">
      <w:pPr>
        <w:spacing w:line="264" w:lineRule="auto"/>
        <w:ind w:firstLine="714"/>
        <w:jc w:val="both"/>
      </w:pPr>
      <w:r>
        <w:t>4.14. Письменно в течение 2 рабочих дней извещать Заказчика и до получения от него указаний приостановить Работы при обнаружении:</w:t>
      </w:r>
    </w:p>
    <w:p w:rsidR="00F25248" w:rsidRDefault="00B01CBD">
      <w:pPr>
        <w:spacing w:line="264" w:lineRule="auto"/>
        <w:ind w:firstLine="709"/>
        <w:jc w:val="both"/>
      </w:pPr>
      <w:r>
        <w:t>- отрицательного результата работ по настоящему Договору;</w:t>
      </w:r>
    </w:p>
    <w:p w:rsidR="00F25248" w:rsidRDefault="00B01CBD">
      <w:pPr>
        <w:tabs>
          <w:tab w:val="left" w:pos="522"/>
        </w:tabs>
        <w:spacing w:line="264" w:lineRule="auto"/>
        <w:ind w:firstLine="510"/>
        <w:jc w:val="both"/>
      </w:pPr>
      <w:r>
        <w:t xml:space="preserve"> - невозможности получить ожидаемый результат, когда теоретически или экспериментально и (или) технико-экономическим обоснованием доказана невозможность достижения обозначенного, настоящим Договором результата; </w:t>
      </w:r>
    </w:p>
    <w:p w:rsidR="00F25248" w:rsidRDefault="00B01CBD">
      <w:pPr>
        <w:spacing w:line="264" w:lineRule="auto"/>
        <w:ind w:firstLine="709"/>
        <w:jc w:val="both"/>
      </w:pPr>
      <w:r>
        <w:t>- иных, не зависящих от Исполнителя обстоятельств, угрожающих годности результатов выполняемой Работы;</w:t>
      </w:r>
    </w:p>
    <w:p w:rsidR="00F25248" w:rsidRDefault="00B01CBD">
      <w:pPr>
        <w:spacing w:line="264" w:lineRule="auto"/>
        <w:ind w:firstLine="709"/>
        <w:jc w:val="both"/>
      </w:pPr>
      <w:r>
        <w:t>- иных обстоятельств, способных повлечь за собой изменение сроков или стоимости выполняемых Работ.</w:t>
      </w:r>
    </w:p>
    <w:p w:rsidR="00F25248" w:rsidRDefault="00B01CBD">
      <w:pPr>
        <w:spacing w:line="264" w:lineRule="auto"/>
        <w:ind w:firstLine="709"/>
        <w:jc w:val="both"/>
      </w:pPr>
      <w:r>
        <w:t>При этом Исполнитель при наступлении указанных событий и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w:t>
      </w:r>
    </w:p>
    <w:p w:rsidR="00F25248" w:rsidRDefault="00B01CBD">
      <w:pPr>
        <w:spacing w:line="264" w:lineRule="auto"/>
        <w:ind w:firstLine="692"/>
        <w:jc w:val="both"/>
      </w:pPr>
      <w:r>
        <w:t xml:space="preserve">4.15. </w:t>
      </w:r>
      <w:proofErr w:type="gramStart"/>
      <w:r>
        <w:t xml:space="preserve">При обнаружении недостатков (нарушений) в отчете о </w:t>
      </w:r>
      <w:r>
        <w:rPr>
          <w:i/>
        </w:rPr>
        <w:t>научном исследовании/ опытно-конструкторских работах/технологической разработки</w:t>
      </w:r>
      <w:r>
        <w:t xml:space="preserve">, документации и (или) в технологическом процессе выполнения Работ, которые могут повлечь или повлекли отступление от технико-экономических параметров, предусмотренных Техническим заданием (приложение № 1 к Договору), по требованию Заказчика безвозмездно и своими силами доработать отчет по </w:t>
      </w:r>
      <w:r>
        <w:rPr>
          <w:i/>
        </w:rPr>
        <w:t>научному исследованию/опытно-конструкторским работам/технологической разработке</w:t>
      </w:r>
      <w:r>
        <w:t xml:space="preserve"> и (или) провести изменения в дополнительно установленный</w:t>
      </w:r>
      <w:proofErr w:type="gramEnd"/>
      <w:r>
        <w:t xml:space="preserve"> Сторонами срок. </w:t>
      </w:r>
    </w:p>
    <w:p w:rsidR="00F25248" w:rsidRDefault="00B01CBD">
      <w:pPr>
        <w:spacing w:line="264" w:lineRule="auto"/>
        <w:ind w:firstLine="709"/>
        <w:jc w:val="both"/>
      </w:pPr>
      <w:r>
        <w:t>4.16. Возместить убытки Заказчика, связанные с допущенными недостатками (нарушениями), указанными в п. 4.15. настоящего договора, если Исполнитель не докажет, что допущенные недостатки произошли не по вине Исполнителя.</w:t>
      </w:r>
    </w:p>
    <w:p w:rsidR="00F25248" w:rsidRDefault="00B01CBD">
      <w:pPr>
        <w:spacing w:line="264" w:lineRule="auto"/>
        <w:ind w:firstLine="709"/>
        <w:jc w:val="both"/>
      </w:pPr>
      <w:r>
        <w:t>4.17. Выполнить в полном объеме свои обязательства, предусмотренные в других разделах настоящего Договора.</w:t>
      </w:r>
    </w:p>
    <w:p w:rsidR="00F25248" w:rsidRDefault="00B01CBD">
      <w:pPr>
        <w:spacing w:line="264" w:lineRule="auto"/>
        <w:ind w:firstLine="709"/>
        <w:jc w:val="both"/>
      </w:pPr>
      <w:r>
        <w:t xml:space="preserve">4.18. Исполнитель подтверждает, что он заключил настоящий Договор на основании должного изучения данных о предмете научно-исследовательских,  опытно-конструкторских работ и технологических разработок, технической и закупочной документации, представленной Заказчиком </w:t>
      </w:r>
      <w:r>
        <w:rPr>
          <w:i/>
        </w:rPr>
        <w:t xml:space="preserve">(указывается, в случае заключения Договора по результатам закупочных процедур). </w:t>
      </w:r>
      <w:r>
        <w:t xml:space="preserve">Исполнитель подтверждает, что если он не ознакомится со всеми данными и информацией, представленной Заказчиком, то это не освобождает его от ответственности за должную оценку и стоимости успешного выполнения научно-исследовательских, опытно-конструкторских работ и технологических разработок </w:t>
      </w:r>
      <w:r>
        <w:rPr>
          <w:i/>
        </w:rPr>
        <w:t>(конкретизировать НИОКР)</w:t>
      </w:r>
      <w:r>
        <w:t xml:space="preserve">. </w:t>
      </w:r>
    </w:p>
    <w:p w:rsidR="00F25248" w:rsidRDefault="00B01CBD">
      <w:pPr>
        <w:spacing w:line="264" w:lineRule="auto"/>
        <w:ind w:firstLine="709"/>
        <w:jc w:val="both"/>
      </w:pPr>
      <w:r>
        <w:t>4.19. В случае если до завершения выполнения этапа работ по настоящему Договору Заказчик обнаружит некачественное выполнение Работ, либо направит Исполнителю письменное указание на устранение недостатков, Исполнитель обязан к сроку окончания работ по этапу устранить замечания Заказчика.</w:t>
      </w:r>
    </w:p>
    <w:p w:rsidR="003C07FF" w:rsidRPr="004D5AB1" w:rsidRDefault="00B01CBD" w:rsidP="003C07FF">
      <w:pPr>
        <w:spacing w:line="264" w:lineRule="auto"/>
        <w:ind w:firstLine="709"/>
        <w:jc w:val="both"/>
      </w:pPr>
      <w:r>
        <w:t xml:space="preserve">4.20. </w:t>
      </w:r>
      <w:bookmarkStart w:id="0" w:name="_GoBack"/>
      <w:bookmarkEnd w:id="0"/>
      <w:proofErr w:type="gramStart"/>
      <w:r w:rsidR="003C07FF" w:rsidRPr="004D5AB1">
        <w:t xml:space="preserve">В течение 5 (пяти) рабочих дней с момента подписания Сторонами настоящего Договора, предоставить в адрес Заказчика информацию о полной цепочке своих собственников (юридических и физических лицах, включая конечных бенефициаров), их данных, данных руководителей, в формате Приложения № </w:t>
      </w:r>
      <w:r w:rsidR="003C07FF">
        <w:t>6</w:t>
      </w:r>
      <w:r w:rsidR="003C07FF" w:rsidRPr="004D5AB1">
        <w:t xml:space="preserve"> к настоящему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 реестра акционеров</w:t>
      </w:r>
      <w:proofErr w:type="gramEnd"/>
      <w:r w:rsidR="003C07FF" w:rsidRPr="004D5AB1">
        <w:t xml:space="preserve"> (</w:t>
      </w:r>
      <w:proofErr w:type="gramStart"/>
      <w:r w:rsidR="003C07FF" w:rsidRPr="004D5AB1">
        <w:t>для акционерных обществ)) и иных необходимых документов.</w:t>
      </w:r>
      <w:proofErr w:type="gramEnd"/>
    </w:p>
    <w:p w:rsidR="003C07FF" w:rsidRPr="004D5AB1" w:rsidRDefault="003C07FF" w:rsidP="003C07FF">
      <w:pPr>
        <w:widowControl w:val="0"/>
        <w:autoSpaceDE w:val="0"/>
        <w:autoSpaceDN w:val="0"/>
        <w:adjustRightInd w:val="0"/>
        <w:jc w:val="both"/>
      </w:pPr>
      <w:r w:rsidRPr="004D5AB1">
        <w:t xml:space="preserve">       </w:t>
      </w:r>
      <w:proofErr w:type="gramStart"/>
      <w:r w:rsidRPr="004D5AB1">
        <w:t>В случае</w:t>
      </w:r>
      <w:r>
        <w:t>,</w:t>
      </w:r>
      <w:r w:rsidRPr="004D5AB1">
        <w:t xml:space="preserve"> если в течение срока действия настоящего Договора информация о полной цепочке собственников (юридических, физических лиц, включая конечных бенефициаров) Исполнителя, предоставленная им ранее в соответствии с Приложением № </w:t>
      </w:r>
      <w:r>
        <w:t>6</w:t>
      </w:r>
      <w:r w:rsidRPr="004D5AB1">
        <w:t xml:space="preserve"> к настоящему Договору, изменится по каким-либо причинам, Исполнитель обязуется в течение 5 (пяти) рабочих дней с момента возникновения соответствующих изменений, письменно уведомить об этих изменениях Заказчика в формате Приложения № </w:t>
      </w:r>
      <w:r>
        <w:t>6</w:t>
      </w:r>
      <w:r w:rsidRPr="004D5AB1">
        <w:t xml:space="preserve"> к</w:t>
      </w:r>
      <w:proofErr w:type="gramEnd"/>
      <w:r w:rsidRPr="004D5AB1">
        <w:t xml:space="preserve"> настоящему Договору.   </w:t>
      </w:r>
    </w:p>
    <w:p w:rsidR="003C07FF" w:rsidRPr="004D5AB1" w:rsidRDefault="003C07FF" w:rsidP="003C07FF">
      <w:pPr>
        <w:widowControl w:val="0"/>
        <w:autoSpaceDE w:val="0"/>
        <w:autoSpaceDN w:val="0"/>
        <w:adjustRightInd w:val="0"/>
        <w:jc w:val="both"/>
      </w:pPr>
      <w:r w:rsidRPr="004D5AB1">
        <w:t xml:space="preserve">       </w:t>
      </w:r>
      <w:proofErr w:type="gramStart"/>
      <w:r w:rsidRPr="004D5AB1">
        <w:t>При предоставлении Исполнителем</w:t>
      </w:r>
      <w:r w:rsidRPr="004D5AB1">
        <w:rPr>
          <w:i/>
        </w:rPr>
        <w:t xml:space="preserve"> </w:t>
      </w:r>
      <w:r w:rsidRPr="004D5AB1">
        <w:t>вышеуказанной  информации в отношении своих собственников/бенефициаров, являющихся физическими лицами, Исполнитель</w:t>
      </w:r>
      <w:r w:rsidRPr="004D5AB1">
        <w:rPr>
          <w:i/>
        </w:rPr>
        <w:t xml:space="preserve"> </w:t>
      </w:r>
      <w:r w:rsidRPr="004D5AB1">
        <w:t>также обязан предоставить  письменное согласие указанных физических лиц на обработку и передачу их персональных данных (в соответствии с требованиями Федерального закона от 27.07.2006 г. №152-ФЗ «О персональных данных») в адрес Заказчика</w:t>
      </w:r>
      <w:r w:rsidRPr="004D5AB1">
        <w:rPr>
          <w:i/>
        </w:rPr>
        <w:t>,</w:t>
      </w:r>
      <w:r w:rsidRPr="004D5AB1">
        <w:t xml:space="preserve"> по форме установленной Приложением № </w:t>
      </w:r>
      <w:r>
        <w:t>7</w:t>
      </w:r>
      <w:r w:rsidRPr="004D5AB1">
        <w:t xml:space="preserve"> к настоящему Договору.</w:t>
      </w:r>
      <w:proofErr w:type="gramEnd"/>
    </w:p>
    <w:p w:rsidR="003C07FF" w:rsidRPr="004D5AB1" w:rsidRDefault="003C07FF" w:rsidP="003C07FF">
      <w:pPr>
        <w:jc w:val="both"/>
      </w:pPr>
      <w:r w:rsidRPr="004D5AB1">
        <w:t xml:space="preserve">       Заказчик вправе расторгнуть Договор в одностороннем несудебном порядке, также в следующих случаях:</w:t>
      </w:r>
    </w:p>
    <w:p w:rsidR="003C07FF" w:rsidRPr="004D5AB1" w:rsidRDefault="003C07FF" w:rsidP="003C07FF">
      <w:pPr>
        <w:jc w:val="both"/>
      </w:pPr>
      <w:r w:rsidRPr="004D5AB1">
        <w:t xml:space="preserve">       - не предоставления Исполнителем информации о цепочке своих собственников (юридических, физических лиц, включая конечных бенефициаров), в сроки установленные настоящим Договором,</w:t>
      </w:r>
    </w:p>
    <w:p w:rsidR="003C07FF" w:rsidRPr="004D5AB1" w:rsidRDefault="003C07FF" w:rsidP="003C07FF">
      <w:pPr>
        <w:jc w:val="both"/>
      </w:pPr>
      <w:r w:rsidRPr="004D5AB1">
        <w:t xml:space="preserve">       - предоставления Исполнителем указанной информации с нарушением установленных сроков, </w:t>
      </w:r>
    </w:p>
    <w:p w:rsidR="003C07FF" w:rsidRPr="004D5AB1" w:rsidRDefault="003C07FF" w:rsidP="003C07FF">
      <w:pPr>
        <w:jc w:val="both"/>
      </w:pPr>
      <w:r w:rsidRPr="004D5AB1">
        <w:t xml:space="preserve">       - предоставления  Исполнителем указанной информации не в полном объеме и/или в формате не соответствующем установленному в Приложении № </w:t>
      </w:r>
      <w:r>
        <w:t>6</w:t>
      </w:r>
      <w:r w:rsidRPr="004D5AB1">
        <w:t xml:space="preserve"> к настоящему Договору, </w:t>
      </w:r>
    </w:p>
    <w:p w:rsidR="003C07FF" w:rsidRPr="004D5AB1" w:rsidRDefault="003C07FF" w:rsidP="003C07FF">
      <w:pPr>
        <w:jc w:val="both"/>
      </w:pPr>
      <w:r w:rsidRPr="004D5AB1">
        <w:t xml:space="preserve">       - предоставления Исполнителем указанной информации в отношении своих собственников/бенефициаров, являющихся физическими лицами, без предоставления письменного согласия указанных физических лиц на обработку и передачу их персональных данных (по форме утвержденной Приложением № </w:t>
      </w:r>
      <w:r>
        <w:t>7</w:t>
      </w:r>
      <w:r w:rsidRPr="004D5AB1">
        <w:t xml:space="preserve"> к настоящему Договору), </w:t>
      </w:r>
    </w:p>
    <w:p w:rsidR="003C07FF" w:rsidRPr="004D5AB1" w:rsidRDefault="003C07FF" w:rsidP="003C07FF">
      <w:pPr>
        <w:jc w:val="both"/>
      </w:pPr>
      <w:r w:rsidRPr="004D5AB1">
        <w:t xml:space="preserve">       - нарушения сроков и формата предоставления указанной информации при последующем изменении цепочки собственников (юридических, физических лиц, включая конечных бенефициаров) Исполнителя в течение срока действия настоящего Договора,</w:t>
      </w:r>
    </w:p>
    <w:p w:rsidR="003C07FF" w:rsidRPr="004D5AB1" w:rsidRDefault="003C07FF" w:rsidP="003C07FF">
      <w:pPr>
        <w:jc w:val="both"/>
      </w:pPr>
      <w:r w:rsidRPr="004D5AB1">
        <w:t xml:space="preserve">       - предоставления Исполнителем недостоверной информации в отношении полной цепочки своих собственников (юридических и физических лиц, включая конечных бенефициаров).</w:t>
      </w:r>
    </w:p>
    <w:p w:rsidR="003C07FF" w:rsidRPr="004F459A" w:rsidRDefault="003C07FF" w:rsidP="003C07FF">
      <w:pPr>
        <w:autoSpaceDE w:val="0"/>
        <w:autoSpaceDN w:val="0"/>
        <w:adjustRightInd w:val="0"/>
        <w:jc w:val="both"/>
      </w:pPr>
      <w:r w:rsidRPr="004D5AB1">
        <w:t xml:space="preserve">       При наличии указанных нарушений со стороны Исполнителя, Заказчик</w:t>
      </w:r>
      <w:r w:rsidRPr="004D5AB1">
        <w:rPr>
          <w:i/>
        </w:rPr>
        <w:t xml:space="preserve"> </w:t>
      </w:r>
      <w:r w:rsidRPr="004D5AB1">
        <w:t>вправе</w:t>
      </w:r>
      <w:r w:rsidRPr="004D5AB1">
        <w:rPr>
          <w:i/>
        </w:rPr>
        <w:t xml:space="preserve"> </w:t>
      </w:r>
      <w:r w:rsidRPr="004D5AB1">
        <w:t>письменно уведомить Исполнителя о расторжении настоящего Договора в одностороннем несудебном порядке. Договор считается расторгнутым по истечении 5 (пяти) рабочих дней с момента получения Исполнителем письменного уведомления Заказчика</w:t>
      </w:r>
      <w:r w:rsidRPr="004D5AB1">
        <w:rPr>
          <w:i/>
        </w:rPr>
        <w:t xml:space="preserve"> </w:t>
      </w:r>
      <w:r w:rsidRPr="004D5AB1">
        <w:t>о расторжении Договора в одностороннем несудебном порядке.</w:t>
      </w:r>
    </w:p>
    <w:p w:rsidR="00F25248" w:rsidRDefault="00F25248" w:rsidP="003C07FF">
      <w:pPr>
        <w:spacing w:line="264" w:lineRule="auto"/>
        <w:ind w:firstLine="709"/>
        <w:jc w:val="both"/>
      </w:pPr>
    </w:p>
    <w:p w:rsidR="00F25248" w:rsidRDefault="00F25248">
      <w:pPr>
        <w:autoSpaceDE w:val="0"/>
        <w:jc w:val="both"/>
      </w:pPr>
    </w:p>
    <w:p w:rsidR="00F25248" w:rsidRDefault="00B01CBD">
      <w:pPr>
        <w:numPr>
          <w:ilvl w:val="0"/>
          <w:numId w:val="4"/>
        </w:numPr>
        <w:autoSpaceDE w:val="0"/>
        <w:jc w:val="center"/>
        <w:rPr>
          <w:b/>
        </w:rPr>
      </w:pPr>
      <w:r>
        <w:rPr>
          <w:b/>
        </w:rPr>
        <w:t>Обязательства Заказчика</w:t>
      </w:r>
    </w:p>
    <w:p w:rsidR="00F25248" w:rsidRDefault="00F25248">
      <w:pPr>
        <w:spacing w:line="264" w:lineRule="auto"/>
        <w:ind w:left="709"/>
        <w:jc w:val="both"/>
      </w:pPr>
    </w:p>
    <w:p w:rsidR="00F25248" w:rsidRDefault="00B01CBD">
      <w:pPr>
        <w:spacing w:line="264" w:lineRule="auto"/>
        <w:ind w:firstLine="709"/>
        <w:jc w:val="both"/>
      </w:pPr>
      <w:r>
        <w:t>Для реализации настоящего Договора Заказчик принимает на себя обязательства:</w:t>
      </w:r>
    </w:p>
    <w:p w:rsidR="00F25248" w:rsidRDefault="00B01CBD">
      <w:pPr>
        <w:spacing w:line="264" w:lineRule="auto"/>
        <w:ind w:firstLine="709"/>
        <w:jc w:val="both"/>
        <w:rPr>
          <w:i/>
        </w:rPr>
      </w:pPr>
      <w:r>
        <w:t xml:space="preserve">5.1. Представить Исполнителю </w:t>
      </w:r>
      <w:proofErr w:type="gramStart"/>
      <w:r>
        <w:t>до</w:t>
      </w:r>
      <w:proofErr w:type="gramEnd"/>
      <w:r>
        <w:t xml:space="preserve"> ______ </w:t>
      </w:r>
      <w:r>
        <w:rPr>
          <w:i/>
        </w:rPr>
        <w:t>(число, месяц, год)</w:t>
      </w:r>
      <w:r>
        <w:t xml:space="preserve"> следующую документацию для выполнения </w:t>
      </w:r>
      <w:r>
        <w:rPr>
          <w:i/>
        </w:rPr>
        <w:t>(указать вид НИОКР)</w:t>
      </w:r>
      <w:r>
        <w:t xml:space="preserve"> __________________________________________________________________________ </w:t>
      </w:r>
      <w:r>
        <w:rPr>
          <w:i/>
        </w:rPr>
        <w:t>(перечислить предоставляемую документацию в этом пункте;  в случае, если её перечень составляет значительный объем, перечислить в Техническом задании или ином приложении к договору).</w:t>
      </w:r>
    </w:p>
    <w:p w:rsidR="00F25248" w:rsidRDefault="00B01CBD">
      <w:pPr>
        <w:spacing w:line="264" w:lineRule="auto"/>
        <w:ind w:firstLine="709"/>
        <w:jc w:val="both"/>
      </w:pPr>
      <w:r>
        <w:t>5.2. Предоставить Исполнителю новую информацию, ставшую известной Заказчику уже после заключения настоящего Договора.</w:t>
      </w:r>
    </w:p>
    <w:p w:rsidR="00F25248" w:rsidRDefault="00B01CBD">
      <w:pPr>
        <w:spacing w:line="264" w:lineRule="auto"/>
        <w:ind w:firstLine="709"/>
        <w:jc w:val="both"/>
      </w:pPr>
      <w:r>
        <w:t xml:space="preserve">5.3. Производить приемку и оплату Работ, выполненных Исполнителем в порядке, предусмотренном в </w:t>
      </w:r>
      <w:r>
        <w:rPr>
          <w:b/>
        </w:rPr>
        <w:t>Разделах 7, 8</w:t>
      </w:r>
      <w:r>
        <w:t xml:space="preserve"> настоящего Договора.</w:t>
      </w:r>
    </w:p>
    <w:p w:rsidR="00F25248" w:rsidRDefault="00B01CBD">
      <w:pPr>
        <w:spacing w:line="264" w:lineRule="auto"/>
        <w:ind w:firstLine="709"/>
        <w:jc w:val="both"/>
      </w:pPr>
      <w:r>
        <w:t>5.4. Заказчик вправе в любое время изменить срок выполнения работ письменно уведомив за 14 (четырнадцать) дней о предстоящем изменении условия Договора Исполнителя. Условие Договора считается измененным по истечении 14 (четырнадцати) дней, с момента получения соответствующего письменного уведомления Исполнителем.</w:t>
      </w:r>
    </w:p>
    <w:p w:rsidR="00F25248" w:rsidRDefault="00B01CBD">
      <w:pPr>
        <w:spacing w:line="264" w:lineRule="auto"/>
        <w:ind w:firstLine="709"/>
        <w:jc w:val="both"/>
      </w:pPr>
      <w:r>
        <w:t>5.5. Заказчик вправе в любое время отказаться от исполнения Договора, письменно уведомив об этом Исполнителя за 14 (четырнадцать) дней до даты предполагаемого отказа от исполнения Договора. Договор считается расторгнутым по истечении 14 (четырнадцати) дней с момента получения Исполнителем соответствующего письменного уведомления об отказе от исполнения Договора.</w:t>
      </w:r>
    </w:p>
    <w:p w:rsidR="00F25248" w:rsidRDefault="00B01CBD">
      <w:pPr>
        <w:spacing w:line="264" w:lineRule="auto"/>
        <w:ind w:firstLine="709"/>
        <w:jc w:val="both"/>
      </w:pPr>
      <w:r>
        <w:t>5.6. В случае, предусмотренном п.5.5 настоящего Договора, сумма перечисленного Заказчиком авансового платежа подлежит возврату Исполнителем в полном объеме за вычетом сумм расходов Исполнителя, принятых Заказчиком, в течение 5 (пяти) календарных дней с момента получения Исполнителем письменного уведомления об отказе от исполнения обязательств по Договору.</w:t>
      </w:r>
    </w:p>
    <w:p w:rsidR="00F25248" w:rsidRDefault="00F25248">
      <w:pPr>
        <w:spacing w:line="264" w:lineRule="auto"/>
        <w:jc w:val="both"/>
      </w:pPr>
    </w:p>
    <w:p w:rsidR="00F25248" w:rsidRDefault="00B01CBD">
      <w:pPr>
        <w:spacing w:line="264" w:lineRule="auto"/>
        <w:ind w:firstLine="709"/>
        <w:jc w:val="center"/>
        <w:rPr>
          <w:b/>
        </w:rPr>
      </w:pPr>
      <w:r>
        <w:rPr>
          <w:b/>
        </w:rPr>
        <w:t>6. Цена договора</w:t>
      </w:r>
    </w:p>
    <w:p w:rsidR="00F25248" w:rsidRDefault="00F25248">
      <w:pPr>
        <w:spacing w:line="264" w:lineRule="auto"/>
        <w:ind w:firstLine="709"/>
        <w:jc w:val="both"/>
      </w:pPr>
    </w:p>
    <w:p w:rsidR="00F25248" w:rsidRDefault="00B01CBD">
      <w:pPr>
        <w:spacing w:line="264" w:lineRule="auto"/>
        <w:ind w:firstLine="709"/>
        <w:jc w:val="both"/>
      </w:pPr>
      <w:r>
        <w:t xml:space="preserve">6.1. Цена Договора определяется Сметой затрат на выполнение </w:t>
      </w:r>
      <w:r>
        <w:rPr>
          <w:i/>
        </w:rPr>
        <w:t>(указать вид НИОКР)</w:t>
      </w:r>
      <w:r>
        <w:t xml:space="preserve"> (приложение № 3 к Договору), которая составляет ______ </w:t>
      </w:r>
      <w:r>
        <w:rPr>
          <w:i/>
        </w:rPr>
        <w:t xml:space="preserve">(указать прописью) </w:t>
      </w:r>
      <w:r>
        <w:t xml:space="preserve">рублей, кроме того НДС составляет ______ </w:t>
      </w:r>
      <w:r>
        <w:rPr>
          <w:i/>
        </w:rPr>
        <w:t xml:space="preserve">(указать прописью) </w:t>
      </w:r>
      <w:r>
        <w:t xml:space="preserve">рублей, </w:t>
      </w:r>
    </w:p>
    <w:p w:rsidR="00F25248" w:rsidRDefault="00B01CBD">
      <w:pPr>
        <w:spacing w:line="264" w:lineRule="auto"/>
        <w:ind w:firstLine="709"/>
        <w:jc w:val="both"/>
      </w:pPr>
      <w:r>
        <w:t xml:space="preserve">Всего с НДС стоимость работ по настоящему Договору составляет_________________________________________________ </w:t>
      </w:r>
      <w:r>
        <w:rPr>
          <w:i/>
        </w:rPr>
        <w:t xml:space="preserve">(указать прописью) </w:t>
      </w:r>
      <w:r>
        <w:t>рублей.</w:t>
      </w:r>
    </w:p>
    <w:p w:rsidR="00F25248" w:rsidRDefault="00B01CBD">
      <w:pPr>
        <w:spacing w:line="264" w:lineRule="auto"/>
        <w:ind w:firstLine="709"/>
        <w:jc w:val="both"/>
      </w:pPr>
      <w:r>
        <w:t>6.2. Изменение стоимости Работ производится по согласованию Сторон при условии внесения Заказчиком изменений в Техническое задание, путем подписания Сторонами к настоящему Договору соответствующего дополнительного соглашения.</w:t>
      </w:r>
    </w:p>
    <w:p w:rsidR="00F25248" w:rsidRDefault="00F25248">
      <w:pPr>
        <w:spacing w:line="264" w:lineRule="auto"/>
        <w:ind w:firstLine="709"/>
        <w:jc w:val="both"/>
      </w:pPr>
    </w:p>
    <w:p w:rsidR="00F25248" w:rsidRDefault="00B01CBD">
      <w:pPr>
        <w:numPr>
          <w:ilvl w:val="0"/>
          <w:numId w:val="3"/>
        </w:numPr>
        <w:spacing w:line="264" w:lineRule="auto"/>
        <w:jc w:val="center"/>
        <w:rPr>
          <w:b/>
        </w:rPr>
      </w:pPr>
      <w:r>
        <w:rPr>
          <w:b/>
        </w:rPr>
        <w:t>Оплата и взаиморасчеты</w:t>
      </w:r>
    </w:p>
    <w:p w:rsidR="00F25248" w:rsidRDefault="00F25248">
      <w:pPr>
        <w:spacing w:line="264" w:lineRule="auto"/>
        <w:ind w:firstLine="680"/>
        <w:jc w:val="both"/>
      </w:pPr>
    </w:p>
    <w:p w:rsidR="00F25248" w:rsidRDefault="00B01CBD">
      <w:pPr>
        <w:spacing w:line="264" w:lineRule="auto"/>
        <w:ind w:firstLine="680"/>
        <w:jc w:val="both"/>
      </w:pPr>
      <w:r>
        <w:t>7.1.</w:t>
      </w:r>
      <w:r>
        <w:rPr>
          <w:sz w:val="28"/>
          <w:szCs w:val="28"/>
        </w:rPr>
        <w:t xml:space="preserve"> </w:t>
      </w:r>
      <w:r>
        <w:t>Авансовые платежи выплачиваются Заказчиком в размере 20 процентов от общего объема стоимости Работ в течение 10 (Десяти) рабочих дней со дня заключения настоящего Договора, получения от Исполнителя соответствующего счета на оплату при условии предоставления Исполнителем банковской гарантии на возврат аванса в соответствии с п.9.1. настоящего договора.</w:t>
      </w:r>
    </w:p>
    <w:p w:rsidR="00F25248" w:rsidRDefault="00B01CBD">
      <w:pPr>
        <w:spacing w:line="264" w:lineRule="auto"/>
        <w:ind w:firstLine="680"/>
        <w:jc w:val="both"/>
      </w:pPr>
      <w:r>
        <w:t>Погашение аванса в размере 20 процентов производится путем удержания авансового платежа из суммы, подлежащей выплате Исполнителю за выполненные Работы пропорционально стоимости выполненных Работ до полного погашения аванса.</w:t>
      </w:r>
    </w:p>
    <w:p w:rsidR="00F25248" w:rsidRDefault="00B01CBD">
      <w:pPr>
        <w:spacing w:line="264" w:lineRule="auto"/>
        <w:ind w:firstLine="680"/>
        <w:jc w:val="both"/>
      </w:pPr>
      <w:r>
        <w:t xml:space="preserve">7.2. Текущие платежи выплачиваются Заказчиком по выполненным этапам, определенным Календарным планом выполнения Работ (Приложения № 2 к Договору) после подписания Сторонами Акта приема-передачи  выполненных работ (этапа работ) (Приложение №4 к Договору) и предоставления Исполнителем счета-фактуры выполненных работ в течение 10 (Десяти) рабочих дней </w:t>
      </w:r>
    </w:p>
    <w:p w:rsidR="00F25248" w:rsidRDefault="00B01CBD">
      <w:pPr>
        <w:spacing w:line="264" w:lineRule="auto"/>
        <w:ind w:firstLine="680"/>
        <w:jc w:val="both"/>
      </w:pPr>
      <w:r>
        <w:t>7.3. Окончательный расчет осуществляется Заказчиком после подписания Акта сдачи-приемки результатов работ (Приложение № 5 к Договору) и предоставления Исполнителем счета-фактуры выполненных работ в течение 10 (Десяти) рабочих дней.</w:t>
      </w:r>
    </w:p>
    <w:p w:rsidR="00F25248" w:rsidRDefault="00B01CBD">
      <w:pPr>
        <w:spacing w:line="264" w:lineRule="auto"/>
        <w:ind w:firstLine="680"/>
        <w:jc w:val="both"/>
      </w:pPr>
      <w:r>
        <w:t>7.4. Счет-фактура выставляется Заказчику Исполнителем в соответствии с законодательством Российской Федерации.</w:t>
      </w:r>
    </w:p>
    <w:p w:rsidR="00F25248" w:rsidRPr="005861B3" w:rsidRDefault="00F25248">
      <w:pPr>
        <w:spacing w:line="264" w:lineRule="auto"/>
        <w:ind w:firstLine="680"/>
        <w:jc w:val="both"/>
      </w:pPr>
    </w:p>
    <w:p w:rsidR="00F25248" w:rsidRDefault="00F25248">
      <w:pPr>
        <w:spacing w:line="264" w:lineRule="auto"/>
        <w:jc w:val="both"/>
      </w:pPr>
    </w:p>
    <w:p w:rsidR="00F25248" w:rsidRDefault="00B01CBD">
      <w:pPr>
        <w:spacing w:line="264" w:lineRule="auto"/>
        <w:ind w:left="784"/>
        <w:jc w:val="center"/>
        <w:rPr>
          <w:b/>
        </w:rPr>
      </w:pPr>
      <w:r>
        <w:rPr>
          <w:b/>
        </w:rPr>
        <w:t>8. Сдача-приемка работ</w:t>
      </w:r>
    </w:p>
    <w:p w:rsidR="00F25248" w:rsidRDefault="00F25248">
      <w:pPr>
        <w:spacing w:line="264" w:lineRule="auto"/>
        <w:jc w:val="both"/>
      </w:pPr>
    </w:p>
    <w:p w:rsidR="00F25248" w:rsidRDefault="00B01CBD">
      <w:pPr>
        <w:spacing w:line="264" w:lineRule="auto"/>
        <w:ind w:firstLine="680"/>
        <w:jc w:val="both"/>
      </w:pPr>
      <w:r>
        <w:t xml:space="preserve">8.1. Сдача-приемка выполненных этапов работ, итоговых результатов </w:t>
      </w:r>
      <w:r>
        <w:rPr>
          <w:i/>
        </w:rPr>
        <w:t>(указать вид НИОКР)</w:t>
      </w:r>
      <w:r>
        <w:t xml:space="preserve"> по настоящему Договору происходит в следующем порядке:</w:t>
      </w:r>
    </w:p>
    <w:p w:rsidR="00F25248" w:rsidRDefault="00B01CBD">
      <w:pPr>
        <w:spacing w:line="264" w:lineRule="auto"/>
        <w:ind w:firstLine="680"/>
        <w:jc w:val="both"/>
      </w:pPr>
      <w:r>
        <w:t xml:space="preserve">8.1.1. Сдача-приемка выполненных Работ по настоящему Договору осуществляется поэтапно в соответствии с Календарным планом. </w:t>
      </w:r>
    </w:p>
    <w:p w:rsidR="00F25248" w:rsidRDefault="00B01CBD">
      <w:pPr>
        <w:spacing w:line="264" w:lineRule="auto"/>
        <w:ind w:firstLine="680"/>
        <w:jc w:val="both"/>
      </w:pPr>
      <w:r>
        <w:t>8.1.1.1. Исполнитель в день завершения выполнения работ (этапа работ), направляет Заказчику два экземпляра Акта приема-передачи выполненных работ (этапа) (приложение № 4 к Договору). При этом приемка этапа работ Заказчиком осуществляется в течение ____ рабочих дней с момента получения Акта приема-передачи выполненных работ (этапа работ) (приложение №4 к Договору). В указанный срок Заказчик обязан принять выполненные Работы и подписать указанный акт, либо направить Исполнителю мотивированный отказ от приемки работ.</w:t>
      </w:r>
    </w:p>
    <w:p w:rsidR="00F25248" w:rsidRDefault="00B01CBD">
      <w:pPr>
        <w:spacing w:line="264" w:lineRule="auto"/>
        <w:ind w:firstLine="680"/>
        <w:jc w:val="both"/>
      </w:pPr>
      <w:r>
        <w:t xml:space="preserve">8.1.2. </w:t>
      </w:r>
      <w:proofErr w:type="gramStart"/>
      <w:r>
        <w:t>Исполнитель в день завершения работ в целом, указанный в Календарном плане и (или) в Договоре, направляет Заказчику уведомление о готовности работ, Акт приема-передачи выполненных работ (этапа работ) и (или) Акт сдачи-приемки результата работ (приложения №№ 4 и (или) 5 к Договору соответственно), с приложением 3 (трёх) экземпляров документов, указанных в п. 10.1. настоящего договора на бумажных носителях, а также 1 (Один</w:t>
      </w:r>
      <w:proofErr w:type="gramEnd"/>
      <w:r>
        <w:t xml:space="preserve">) экземпляр в электронном виде на </w:t>
      </w:r>
      <w:r>
        <w:rPr>
          <w:lang w:val="en-US"/>
        </w:rPr>
        <w:t>CD</w:t>
      </w:r>
      <w:r w:rsidRPr="00D92C1E">
        <w:t>-носителе</w:t>
      </w:r>
      <w:r>
        <w:t xml:space="preserve"> или </w:t>
      </w:r>
      <w:r>
        <w:rPr>
          <w:lang w:val="en-US"/>
        </w:rPr>
        <w:t>DVD</w:t>
      </w:r>
      <w:r>
        <w:t xml:space="preserve"> - носителе. Текстовую и графическую часть результатов работы представить в стандартных форматах </w:t>
      </w:r>
      <w:r>
        <w:rPr>
          <w:lang w:val="en-US"/>
        </w:rPr>
        <w:t>Windows</w:t>
      </w:r>
      <w:r>
        <w:t xml:space="preserve">, </w:t>
      </w:r>
      <w:r>
        <w:rPr>
          <w:lang w:val="en-US"/>
        </w:rPr>
        <w:t>MS</w:t>
      </w:r>
      <w:r>
        <w:t xml:space="preserve"> </w:t>
      </w:r>
      <w:r>
        <w:rPr>
          <w:lang w:val="en-US"/>
        </w:rPr>
        <w:t>Office</w:t>
      </w:r>
      <w:r>
        <w:t xml:space="preserve">, </w:t>
      </w:r>
      <w:r>
        <w:rPr>
          <w:lang w:val="en-US"/>
        </w:rPr>
        <w:t>AutoCAD</w:t>
      </w:r>
      <w:r>
        <w:t xml:space="preserve"> и </w:t>
      </w:r>
      <w:r>
        <w:rPr>
          <w:lang w:val="en-US"/>
        </w:rPr>
        <w:t>Acrobat</w:t>
      </w:r>
      <w:r>
        <w:t xml:space="preserve"> формате, совместимом с </w:t>
      </w:r>
      <w:r>
        <w:rPr>
          <w:lang w:val="en-US"/>
        </w:rPr>
        <w:t>MS</w:t>
      </w:r>
      <w:r>
        <w:t xml:space="preserve"> </w:t>
      </w:r>
      <w:r>
        <w:rPr>
          <w:lang w:val="en-US"/>
        </w:rPr>
        <w:t>Excel</w:t>
      </w:r>
      <w:r>
        <w:t>.</w:t>
      </w:r>
    </w:p>
    <w:p w:rsidR="00F25248" w:rsidRDefault="00B01CBD">
      <w:pPr>
        <w:spacing w:line="264" w:lineRule="auto"/>
        <w:ind w:firstLine="680"/>
        <w:jc w:val="both"/>
      </w:pPr>
      <w:r>
        <w:t xml:space="preserve">8.1.3. Приемка выполненных работ в целом (результата работ) Заказчиком осуществляется в течение ____ рабочих дней с момента получения документов или изобретения </w:t>
      </w:r>
      <w:r>
        <w:rPr>
          <w:i/>
        </w:rPr>
        <w:t>(конкретизировать)</w:t>
      </w:r>
      <w:r>
        <w:t>, указанных в п.п. 8.1.2., 10.1. настоящего договора. В указанный срок Заказчик обязан принять выполненные работы и подписать Акт сдачи-приемки результатов работ (приложение № 5 к Договору) либо направить Исполнителю мотивированный отказ от приемки работ.</w:t>
      </w:r>
    </w:p>
    <w:p w:rsidR="00F25248" w:rsidRDefault="00B01CBD">
      <w:pPr>
        <w:spacing w:line="264" w:lineRule="auto"/>
        <w:ind w:firstLine="680"/>
        <w:jc w:val="both"/>
      </w:pPr>
      <w:r>
        <w:t>8.2. Основанием для отказа от приемки Работ являются несоответствие результата работ, указанного в п. 10.1. настоящего договора, требованиям и указаниям Заказчика, изложенным в настоящем Договоре.</w:t>
      </w:r>
    </w:p>
    <w:p w:rsidR="00F25248" w:rsidRDefault="00B01CBD">
      <w:pPr>
        <w:spacing w:line="264" w:lineRule="auto"/>
        <w:ind w:firstLine="680"/>
        <w:jc w:val="both"/>
      </w:pPr>
      <w:r>
        <w:t xml:space="preserve">8.3. В случае отказа Заказчика от приемки работ Сторонами в течение 5 рабочих дней с момента получения Исполнителем мотивированного отказа составляется двусторонний акт с перечнем необходимых доработок и сроков их устранения. </w:t>
      </w:r>
    </w:p>
    <w:p w:rsidR="00F25248" w:rsidRDefault="00B01CBD">
      <w:pPr>
        <w:spacing w:line="264" w:lineRule="auto"/>
        <w:ind w:firstLine="680"/>
        <w:jc w:val="both"/>
      </w:pPr>
      <w:r>
        <w:t xml:space="preserve">8.4. Исполнитель обязан безвозмездно и своими силами устранить (переделать) выявленные недостатки и (или) провести дополнительные работы. После устранения Исполнителем всех замечаний, претензий, выполненные Работы (результаты работы) принимаются Заказчиком в порядке, определенном в настоящем разделе. </w:t>
      </w:r>
    </w:p>
    <w:p w:rsidR="00F25248" w:rsidRDefault="00B01CBD">
      <w:pPr>
        <w:spacing w:line="264" w:lineRule="auto"/>
        <w:ind w:firstLine="680"/>
        <w:jc w:val="both"/>
      </w:pPr>
      <w:r>
        <w:t>8.5. Датой выполнения Работ (этапа работ) является дата подписания Заказчиком Акта приема-передачи выполненных работ (этапа работ) (приложение № 4  к Договору).</w:t>
      </w:r>
    </w:p>
    <w:p w:rsidR="00F25248" w:rsidRDefault="00B01CBD">
      <w:pPr>
        <w:spacing w:line="264" w:lineRule="auto"/>
        <w:ind w:firstLine="680"/>
        <w:jc w:val="both"/>
      </w:pPr>
      <w:r>
        <w:t>8.6. Датой исполнения обязательств Исполнителя по Договору в целом является дата подписания Заказчиком Акта сдачи-приемки результатов работ (приложение № 5 к Договору).</w:t>
      </w:r>
    </w:p>
    <w:p w:rsidR="00F25248" w:rsidRDefault="00B01CBD">
      <w:pPr>
        <w:spacing w:line="264" w:lineRule="auto"/>
        <w:ind w:firstLine="680"/>
        <w:jc w:val="both"/>
      </w:pPr>
      <w:r>
        <w:t>8.7. В случае досрочного выполнения Работ Заказчик вправе досрочно принять и оплатить Работы.</w:t>
      </w:r>
    </w:p>
    <w:p w:rsidR="00F25248" w:rsidRDefault="00B01CBD">
      <w:pPr>
        <w:spacing w:line="264" w:lineRule="auto"/>
        <w:ind w:firstLine="680"/>
        <w:jc w:val="both"/>
      </w:pPr>
      <w:r>
        <w:t>8.8. Если в процессе выполнения Работы выясняется неизбежность получения отрицательного результата или нецелесообразность дальнейшего проведения Работы, Исполнитель обязан приостановить ее, поставив об этом в известность Заказчика в течение 3 рабочих дней после приостановления Работ. В этом случае Стороны обязаны в течение 5 (Пяти) рабочих дней рассмотреть вопрос о целесообразности продолжения Работ.</w:t>
      </w:r>
    </w:p>
    <w:p w:rsidR="00F25248" w:rsidRDefault="00F25248">
      <w:pPr>
        <w:spacing w:line="264" w:lineRule="auto"/>
      </w:pPr>
    </w:p>
    <w:p w:rsidR="00F25248" w:rsidRDefault="00B01CBD">
      <w:pPr>
        <w:spacing w:line="264" w:lineRule="auto"/>
        <w:rPr>
          <w:b/>
        </w:rPr>
      </w:pPr>
      <w:r>
        <w:rPr>
          <w:b/>
        </w:rPr>
        <w:t>9. Обеспечение исполнения обязательств и имущественная ответственность Сторон</w:t>
      </w:r>
    </w:p>
    <w:p w:rsidR="00F25248" w:rsidRDefault="00F25248">
      <w:pPr>
        <w:spacing w:line="264" w:lineRule="auto"/>
        <w:ind w:firstLine="680"/>
        <w:jc w:val="both"/>
      </w:pPr>
    </w:p>
    <w:p w:rsidR="00F25248" w:rsidRDefault="00B01CBD">
      <w:pPr>
        <w:spacing w:line="264" w:lineRule="auto"/>
        <w:ind w:firstLine="680"/>
        <w:jc w:val="both"/>
      </w:pPr>
      <w:r>
        <w:t xml:space="preserve">9.1. </w:t>
      </w:r>
      <w:proofErr w:type="gramStart"/>
      <w:r>
        <w:t>Надлежащее исполнение обязательств Исполнителя по настоящему договору должно обеспечиваться безотзывной и безусловной банковской гарантией на возврат Исполнителем авансовых платежей,  размер обеспечения по которой не может составлять менее 100 процентов от суммы авансовых платежей, оплачиваемой в соответствии с условиями настоящего Договора.</w:t>
      </w:r>
      <w:proofErr w:type="gramEnd"/>
    </w:p>
    <w:p w:rsidR="00F25248" w:rsidRDefault="00B01CBD">
      <w:pPr>
        <w:spacing w:line="264" w:lineRule="auto"/>
        <w:ind w:firstLine="680"/>
        <w:jc w:val="both"/>
      </w:pPr>
      <w:r>
        <w:t>Сумма безотзывной и безусловной банковской гарантии должна быть выражена в Российских рублях.</w:t>
      </w:r>
    </w:p>
    <w:p w:rsidR="00F25248" w:rsidRDefault="00B01CBD">
      <w:pPr>
        <w:spacing w:line="264" w:lineRule="auto"/>
        <w:ind w:firstLine="680"/>
        <w:jc w:val="both"/>
      </w:pPr>
      <w:r>
        <w:t>Безотзывная и безусловная банковская гарантия на возврат аванса должна быть предоставлена и вступить в силу до момента перечисления авансового платежа.</w:t>
      </w:r>
    </w:p>
    <w:p w:rsidR="00F25248" w:rsidRDefault="00B01CBD">
      <w:pPr>
        <w:pStyle w:val="Preformat"/>
        <w:ind w:firstLine="708"/>
        <w:jc w:val="both"/>
        <w:rPr>
          <w:rFonts w:ascii="Times New Roman" w:hAnsi="Times New Roman" w:cs="Times New Roman"/>
          <w:sz w:val="24"/>
          <w:szCs w:val="24"/>
        </w:rPr>
      </w:pPr>
      <w:r>
        <w:rPr>
          <w:rFonts w:ascii="Times New Roman" w:hAnsi="Times New Roman" w:cs="Times New Roman"/>
          <w:sz w:val="24"/>
          <w:szCs w:val="24"/>
        </w:rPr>
        <w:t>Выбор Исполнителем банка, выдающего безотзывную и безусловную банковскую гарантию, должен быть  согласован с Заказчиком.</w:t>
      </w:r>
    </w:p>
    <w:p w:rsidR="00F25248" w:rsidRDefault="00B01CBD">
      <w:pPr>
        <w:autoSpaceDE w:val="0"/>
        <w:ind w:firstLine="703"/>
        <w:jc w:val="both"/>
      </w:pPr>
      <w:r>
        <w:t>Срок действия безотзывной и безусловной банковской гарантии должен распространяться на весь период действия настоящего Договора, включая:</w:t>
      </w:r>
    </w:p>
    <w:p w:rsidR="00F25248" w:rsidRDefault="00B01CBD">
      <w:pPr>
        <w:autoSpaceDE w:val="0"/>
        <w:ind w:firstLine="708"/>
        <w:jc w:val="both"/>
      </w:pPr>
      <w:r>
        <w:t>- срок фактической приёмки Заказчиком результата выполненных Исполнителем Работ и устранения Исполнителем всех недостатков выполненных Работ;</w:t>
      </w:r>
    </w:p>
    <w:p w:rsidR="00F25248" w:rsidRDefault="00B01CBD">
      <w:pPr>
        <w:autoSpaceDE w:val="0"/>
        <w:ind w:firstLine="708"/>
        <w:jc w:val="both"/>
      </w:pPr>
      <w:r>
        <w:t>- срок, необходимый для направления требования в банк, выдавшего безотзывную и безусловную банковскую гарантию о выплате Заказчику денежной суммы, предусмотренной указанной безотзывной и безусловной банковской гарантией.</w:t>
      </w:r>
    </w:p>
    <w:p w:rsidR="00F25248" w:rsidRDefault="00B01CBD">
      <w:pPr>
        <w:widowControl w:val="0"/>
        <w:shd w:val="clear" w:color="auto" w:fill="FFFFFF"/>
        <w:tabs>
          <w:tab w:val="left" w:pos="3720"/>
        </w:tabs>
        <w:spacing w:before="14" w:after="14"/>
        <w:ind w:left="12" w:firstLine="720"/>
        <w:jc w:val="both"/>
      </w:pPr>
      <w:r>
        <w:t xml:space="preserve">Срок платежа по безотзывной и безусловной банковской гарантии в пользу Заказчика  должен быть установлен не позднее 10 </w:t>
      </w:r>
      <w:proofErr w:type="gramStart"/>
      <w:r>
        <w:t xml:space="preserve">( </w:t>
      </w:r>
      <w:proofErr w:type="gramEnd"/>
      <w:r>
        <w:t>десяти ) календарных дней после представления Заказчиком  Гаранту требования на сумму обеспечения (полностью или частично) в письменной форме</w:t>
      </w:r>
      <w:r w:rsidR="005861B3" w:rsidRPr="000911FC">
        <w:t>.</w:t>
      </w:r>
      <w:r>
        <w:t xml:space="preserve"> Безотзывная и безусловная банковская гарантия на возврат аванса должна быть выдана Банком, собственный капитал которого составляет не менее 5000000000,00  (пяти миллиардов) рублей.</w:t>
      </w:r>
    </w:p>
    <w:p w:rsidR="00F25248" w:rsidRDefault="00B01CBD">
      <w:pPr>
        <w:autoSpaceDE w:val="0"/>
        <w:ind w:firstLine="708"/>
        <w:jc w:val="both"/>
      </w:pPr>
      <w:r>
        <w:t xml:space="preserve">9.2. </w:t>
      </w:r>
      <w:proofErr w:type="gramStart"/>
      <w:r>
        <w:t>Если Исполнитель до истечения срока безотзывной и безусловной банковской гарантии не соблюдает сроки окончания выполнения Работ, указанные в Календарном плане (Приложение № 2 к настоящему договору), либо не успевает устранить все недостатки выполненных Работ, то Исполнитель в этом случае обязуется немедленно предоставить Заказчику новую безотзывную и безусловную банковскую гарантию на аналогичных условиях на новый срок (согласованный с Заказчиком) до завершения всех</w:t>
      </w:r>
      <w:proofErr w:type="gramEnd"/>
      <w:r>
        <w:t xml:space="preserve"> Работ и устранения всех недостатков.</w:t>
      </w:r>
    </w:p>
    <w:p w:rsidR="00F25248" w:rsidRDefault="00B01CBD">
      <w:pPr>
        <w:autoSpaceDE w:val="0"/>
        <w:ind w:firstLine="708"/>
        <w:jc w:val="both"/>
      </w:pPr>
      <w:r>
        <w:t xml:space="preserve">9.3. Условия безотзывной и безусловной банковской гарантии на исполнение Исполнителем денежного обязательства, связанного с возвратом суммы полученной предоплаты в объеме согласно требованию Заказчика по причине неисполнения (ненадлежащего исполнения) последним принятых на себя обязательств по настоящему Договору (нарушение сроков выполнения Работ, выполнение Работ с недостатками и т.п.), должны предусматривать безусловное осуществление гарантом </w:t>
      </w:r>
      <w:proofErr w:type="gramStart"/>
      <w:r>
        <w:t>выплаты</w:t>
      </w:r>
      <w:proofErr w:type="gramEnd"/>
      <w:r>
        <w:t xml:space="preserve"> по </w:t>
      </w:r>
      <w:r>
        <w:rPr>
          <w:iCs/>
        </w:rPr>
        <w:t>письменному требованию Заказчика</w:t>
      </w:r>
      <w:r>
        <w:t xml:space="preserve"> установленной безотзывной и безусловной банковской гарантией суммы в размере согласно требованию Заказчика.</w:t>
      </w:r>
    </w:p>
    <w:p w:rsidR="00F25248" w:rsidRDefault="00B01CBD">
      <w:pPr>
        <w:autoSpaceDE w:val="0"/>
        <w:ind w:firstLine="708"/>
        <w:jc w:val="both"/>
      </w:pPr>
      <w:r>
        <w:t>9.4. Ответственность сторон:</w:t>
      </w:r>
    </w:p>
    <w:p w:rsidR="00F25248" w:rsidRDefault="00B01CBD">
      <w:pPr>
        <w:autoSpaceDE w:val="0"/>
        <w:ind w:firstLine="708"/>
        <w:jc w:val="both"/>
      </w:pPr>
      <w:r>
        <w:t>9.4.1. Заказчик за нарушение договорных обязательств уплачивает Исполнителю:</w:t>
      </w:r>
    </w:p>
    <w:p w:rsidR="00F25248" w:rsidRDefault="00B01CBD">
      <w:pPr>
        <w:spacing w:line="264" w:lineRule="auto"/>
        <w:ind w:firstLine="680"/>
        <w:jc w:val="both"/>
      </w:pPr>
      <w:proofErr w:type="gramStart"/>
      <w:r>
        <w:t>- за задержку расчетов за выполненные Работы – пени в размере 0,02 процента от стоимости подлежащих оплате Работ за каждый день просрочки, начиная с 31 дня после подписания Акта приема-передачи выполненных работ (этапа работ) и (или) Акта сдачи-приемки результатов работ (приложения №№ 4 и (или) 5 к Договору соответственно), но не более 5 процентов от неоплаченной в срок суммы.</w:t>
      </w:r>
      <w:proofErr w:type="gramEnd"/>
    </w:p>
    <w:p w:rsidR="00F25248" w:rsidRDefault="00B01CBD">
      <w:pPr>
        <w:spacing w:line="264" w:lineRule="auto"/>
        <w:ind w:firstLine="680"/>
        <w:jc w:val="both"/>
      </w:pPr>
      <w:r>
        <w:t>9.4.2. При нарушении Исполнителем договорных обязательств Заказчик вправе требовать от Исполнителя оплаты:</w:t>
      </w:r>
    </w:p>
    <w:p w:rsidR="00F25248" w:rsidRDefault="00B01CBD">
      <w:pPr>
        <w:spacing w:line="264" w:lineRule="auto"/>
        <w:ind w:firstLine="680"/>
        <w:jc w:val="both"/>
      </w:pPr>
      <w:r>
        <w:t xml:space="preserve">- за несоблюдение Исполнителем срока сдачи отдельного этапа Работ – пени в размере 1 процента от стоимости этапа Работ за каждый день просрочки до фактического исполнения обязательства;  </w:t>
      </w:r>
    </w:p>
    <w:p w:rsidR="00F25248" w:rsidRDefault="00B01CBD">
      <w:pPr>
        <w:spacing w:line="264" w:lineRule="auto"/>
        <w:ind w:firstLine="680"/>
        <w:jc w:val="both"/>
      </w:pPr>
      <w:r>
        <w:t>- за несоблюдение срока окончания всех Работ и сдачи результата Работ Заказчику – пени в размере 0,8 процента от Цены настоящего Договора за каждый день просрочки до фактического исполнения обязательств;</w:t>
      </w:r>
    </w:p>
    <w:p w:rsidR="00F25248" w:rsidRDefault="00B01CBD">
      <w:pPr>
        <w:spacing w:line="264" w:lineRule="auto"/>
        <w:ind w:firstLine="680"/>
        <w:jc w:val="both"/>
      </w:pPr>
      <w:r>
        <w:t>- за задержку устранения дефектов в Работах и (или) за задержку возмещения расходов Заказчика на устранение указанных дефектов – пени в размере 0,1 процента от стоимости Работ, выполненных с дефектом за каждый день просрочки.</w:t>
      </w:r>
    </w:p>
    <w:p w:rsidR="00F25248" w:rsidRDefault="00B01CBD">
      <w:pPr>
        <w:spacing w:line="264" w:lineRule="auto"/>
        <w:ind w:firstLine="680"/>
        <w:jc w:val="both"/>
        <w:rPr>
          <w:rFonts w:eastAsia="Calibri"/>
        </w:rPr>
      </w:pPr>
      <w:r>
        <w:rPr>
          <w:rFonts w:eastAsia="Calibri"/>
        </w:rPr>
        <w:t xml:space="preserve">9.4.3.  </w:t>
      </w:r>
      <w:r>
        <w:t>В</w:t>
      </w:r>
      <w:r>
        <w:rPr>
          <w:rFonts w:eastAsia="Calibri"/>
        </w:rPr>
        <w:t xml:space="preserve"> случае предъявления к Заказчику третьими лицами или работниками Исполнителя претензий в связи нарушением их прав на результаты интеллектуальной деятельности, связанные с результатами Работ по настоящему Договору, Заказчик будет рассматриваться как добросовестный приобретатель. </w:t>
      </w:r>
    </w:p>
    <w:p w:rsidR="00F25248" w:rsidRDefault="00B01CBD">
      <w:pPr>
        <w:pStyle w:val="afb"/>
        <w:ind w:firstLine="703"/>
        <w:jc w:val="both"/>
        <w:rPr>
          <w:rFonts w:eastAsia="Calibri"/>
        </w:rPr>
      </w:pPr>
      <w:r>
        <w:rPr>
          <w:rFonts w:eastAsia="Calibri"/>
        </w:rPr>
        <w:t xml:space="preserve">При предъявлении третьими лицами или работниками Исполнителя претензий в связи с вышеуказанным нарушением Заказчиком их прав, не связанных с обращением в судебные и/или административные органы, Исполнитель обязуется урегулировать такие претензии своими силами и за свой счет. При предъявлении к Заказчику иска в связи с их нарушением  Исполнитель обязан вступить в судебный процесс на стороне Заказчика. </w:t>
      </w:r>
    </w:p>
    <w:p w:rsidR="00F25248" w:rsidRDefault="00B01CBD">
      <w:pPr>
        <w:pStyle w:val="afb"/>
        <w:jc w:val="both"/>
        <w:rPr>
          <w:rFonts w:eastAsia="Calibri"/>
        </w:rPr>
      </w:pPr>
      <w:r>
        <w:rPr>
          <w:rFonts w:eastAsia="Calibri"/>
        </w:rPr>
        <w:t xml:space="preserve">       </w:t>
      </w:r>
      <w:proofErr w:type="gramStart"/>
      <w:r>
        <w:rPr>
          <w:rFonts w:eastAsia="Calibri"/>
        </w:rPr>
        <w:t>В случае, если в связи вышеуказанным нарушением прав третьих лиц или работников Исполнителя компетентным судом, либо административным органом на Заказчика будет наложена ответственность за нарушение прав третьих лиц в результате использования результатов Работ по настоящему Договору, выполненных Исполнителем, последний обязуется компенсировать Заказчику все причиненные убытки, а также штраф в размере 10 % от Цены по настоящему Договору.</w:t>
      </w:r>
      <w:proofErr w:type="gramEnd"/>
    </w:p>
    <w:p w:rsidR="00F25248" w:rsidRDefault="00B01CBD">
      <w:pPr>
        <w:pStyle w:val="afb"/>
        <w:ind w:firstLine="680"/>
        <w:jc w:val="both"/>
        <w:rPr>
          <w:rFonts w:eastAsia="Calibri"/>
        </w:rPr>
      </w:pPr>
      <w:r>
        <w:rPr>
          <w:rFonts w:eastAsia="Calibri"/>
        </w:rPr>
        <w:t xml:space="preserve">9.4.4. Исполнитель также несет ответственность за научно-техническую корректность результатов Работы. </w:t>
      </w:r>
      <w:proofErr w:type="gramStart"/>
      <w:r>
        <w:rPr>
          <w:rFonts w:eastAsia="Calibri"/>
        </w:rPr>
        <w:t xml:space="preserve">В случае, если какие-либо недостатки результатов Работы, даже не установленные Заказчиком при их приемке, проявятся в ходе использования Заказчиком результатов Работы, Исполнитель обязуется компенсировать Заказчику любые причиненные в этой связи убытки и принять все меры для устранения недостатков результатов Работы, выявленных в ходе их использования, своими силами и за свой счет. </w:t>
      </w:r>
      <w:proofErr w:type="gramEnd"/>
    </w:p>
    <w:p w:rsidR="00F25248" w:rsidRDefault="00B01CBD">
      <w:pPr>
        <w:pStyle w:val="afb"/>
        <w:ind w:firstLine="703"/>
        <w:jc w:val="both"/>
      </w:pPr>
      <w:r>
        <w:t>9.5. В случае нецелевого использования авансового платежа (предоплаты) (какой-либо его части) Заказчик вправе расторгнуть настоящий Договор в одностороннем порядке путем направления соответствующего уведомления с указанием даты его расторжения.</w:t>
      </w:r>
    </w:p>
    <w:p w:rsidR="00F25248" w:rsidRDefault="00B01CBD">
      <w:pPr>
        <w:pStyle w:val="afb"/>
        <w:ind w:firstLine="692"/>
        <w:jc w:val="both"/>
      </w:pPr>
      <w:r>
        <w:t xml:space="preserve">9.6. Если Заказчик не выполнит в срок свои обязательства, предусмотренные настоящим Договором, и это приведет к задержке выполнения Работ, то Исполнитель имеет право на продление срока Работ на соответствующий период и на освобождение на этот период от уплаты пени за просрочку сдачи результатов Работ. В этом случае Стороны должны принять все необходимые меры, предотвращающие дополнительные расходы. Если у Исполнителя возникнут дополнительные расходы,  вызванные невыполнением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подтверждением их документами. </w:t>
      </w:r>
    </w:p>
    <w:p w:rsidR="00F25248" w:rsidRDefault="00B01CBD">
      <w:pPr>
        <w:spacing w:line="264" w:lineRule="auto"/>
        <w:ind w:firstLine="680"/>
        <w:jc w:val="both"/>
      </w:pPr>
      <w:r>
        <w:t>9.7. Убытки, понесенные Стороной, подлежат возмещению в полной сумме, сверх неустойки (пени).</w:t>
      </w:r>
    </w:p>
    <w:p w:rsidR="00F25248" w:rsidRDefault="00B01CBD">
      <w:pPr>
        <w:spacing w:line="264" w:lineRule="auto"/>
        <w:ind w:firstLine="680"/>
        <w:jc w:val="both"/>
        <w:rPr>
          <w:rFonts w:eastAsia="Calibri"/>
          <w:bCs/>
        </w:rPr>
      </w:pPr>
      <w:r>
        <w:t xml:space="preserve">9.8. </w:t>
      </w:r>
      <w:r>
        <w:rPr>
          <w:rFonts w:eastAsia="Calibri"/>
          <w:bCs/>
        </w:rPr>
        <w:t>В случае неисполнен</w:t>
      </w:r>
      <w:r>
        <w:rPr>
          <w:rFonts w:eastAsia="Calibri"/>
          <w:bCs/>
        </w:rPr>
        <w:softHyphen/>
        <w:t>ия или ненадлежащ</w:t>
      </w:r>
      <w:r>
        <w:rPr>
          <w:rFonts w:eastAsia="Calibri"/>
          <w:bCs/>
        </w:rPr>
        <w:softHyphen/>
        <w:t>его исполнения</w:t>
      </w:r>
      <w:r>
        <w:rPr>
          <w:rFonts w:eastAsia="Calibri"/>
          <w:bCs/>
        </w:rPr>
        <w:softHyphen/>
        <w:t xml:space="preserve"> Исполнителем обязательс</w:t>
      </w:r>
      <w:r>
        <w:rPr>
          <w:rFonts w:eastAsia="Calibri"/>
          <w:bCs/>
        </w:rPr>
        <w:softHyphen/>
        <w:t>тв, предусмотр</w:t>
      </w:r>
      <w:r>
        <w:rPr>
          <w:rFonts w:eastAsia="Calibri"/>
          <w:bCs/>
        </w:rPr>
        <w:softHyphen/>
        <w:t>енных настоящим Договором</w:t>
      </w:r>
      <w:r>
        <w:rPr>
          <w:rFonts w:eastAsia="Calibri"/>
          <w:bCs/>
        </w:rPr>
        <w:softHyphen/>
        <w:t>, Заказчик вправе в одностороннем порядке производить</w:t>
      </w:r>
      <w:r>
        <w:rPr>
          <w:rFonts w:eastAsia="Calibri"/>
          <w:bCs/>
        </w:rPr>
        <w:softHyphen/>
        <w:t xml:space="preserve"> оплату по Договору за вычетом соответств</w:t>
      </w:r>
      <w:r>
        <w:rPr>
          <w:rFonts w:eastAsia="Calibri"/>
          <w:bCs/>
        </w:rPr>
        <w:softHyphen/>
        <w:t>ующего размера неустойки (штрафа, пени).</w:t>
      </w:r>
    </w:p>
    <w:p w:rsidR="00F25248" w:rsidRDefault="00F25248">
      <w:pPr>
        <w:spacing w:line="264" w:lineRule="auto"/>
        <w:ind w:left="784"/>
        <w:jc w:val="center"/>
      </w:pPr>
    </w:p>
    <w:p w:rsidR="00F25248" w:rsidRDefault="00B01CBD">
      <w:pPr>
        <w:spacing w:line="264" w:lineRule="auto"/>
        <w:ind w:left="784"/>
        <w:jc w:val="center"/>
        <w:rPr>
          <w:b/>
        </w:rPr>
      </w:pPr>
      <w:r>
        <w:rPr>
          <w:b/>
        </w:rPr>
        <w:t>10. Права на результаты интеллектуальной деятельности</w:t>
      </w:r>
    </w:p>
    <w:p w:rsidR="00F25248" w:rsidRDefault="00F25248">
      <w:pPr>
        <w:spacing w:line="264" w:lineRule="auto"/>
        <w:jc w:val="both"/>
      </w:pPr>
    </w:p>
    <w:p w:rsidR="00F25248" w:rsidRDefault="00B01CBD">
      <w:pPr>
        <w:shd w:val="clear" w:color="auto" w:fill="FFFFFF"/>
        <w:spacing w:before="14" w:after="14" w:line="264" w:lineRule="auto"/>
        <w:ind w:firstLine="680"/>
        <w:jc w:val="both"/>
      </w:pPr>
      <w:r>
        <w:t xml:space="preserve">10.1. Результатом выполнения Работ является отчет о выполненном </w:t>
      </w:r>
      <w:r>
        <w:rPr>
          <w:i/>
        </w:rPr>
        <w:t>(указать вид НИОКР)</w:t>
      </w:r>
      <w:r>
        <w:t xml:space="preserve"> или изобретении с технико-экономическими параметрами, отвечающими требованиям, отраженным в Техническом задании (приложение № 1 к Договору). </w:t>
      </w:r>
    </w:p>
    <w:p w:rsidR="00F25248" w:rsidRDefault="00B01CBD">
      <w:pPr>
        <w:autoSpaceDE w:val="0"/>
        <w:spacing w:line="264" w:lineRule="auto"/>
        <w:ind w:firstLine="703"/>
        <w:jc w:val="both"/>
      </w:pPr>
      <w:r>
        <w:t>10.2. Права на интеллектуальную собственность, созданную Исполнителем и его работниками по настоящему Договору, принадлежат Заказчику.</w:t>
      </w:r>
    </w:p>
    <w:p w:rsidR="00F25248" w:rsidRDefault="00B01CBD">
      <w:pPr>
        <w:autoSpaceDE w:val="0"/>
        <w:spacing w:line="264" w:lineRule="auto"/>
        <w:ind w:firstLine="680"/>
        <w:jc w:val="both"/>
      </w:pPr>
      <w:r>
        <w:t>Право на получение патента (исключительной лицензии) на полезные модели, промышленные образцы, изобретения, созданные в результате применения идей, гипотез, технических решений, полученных в результате научно-исследовательской  работы по настоящему Договору, передается Заказчику.</w:t>
      </w:r>
    </w:p>
    <w:p w:rsidR="00F25248" w:rsidRDefault="00B01CBD">
      <w:pPr>
        <w:autoSpaceDE w:val="0"/>
        <w:spacing w:line="264" w:lineRule="auto"/>
        <w:ind w:firstLine="680"/>
        <w:jc w:val="both"/>
      </w:pPr>
      <w:r>
        <w:t>Право на получение патента (исключительной лицензии) на полезную модель, промышленный образец, изобретение, созданный в результате опытно-конструкторской работы или технологической разработки по настоящему Договору передается Заказчику.</w:t>
      </w:r>
    </w:p>
    <w:p w:rsidR="00F25248" w:rsidRDefault="00B01CBD">
      <w:pPr>
        <w:numPr>
          <w:ilvl w:val="1"/>
          <w:numId w:val="8"/>
        </w:numPr>
        <w:autoSpaceDE w:val="0"/>
        <w:spacing w:line="264" w:lineRule="auto"/>
        <w:ind w:left="0" w:firstLine="680"/>
        <w:jc w:val="both"/>
      </w:pPr>
      <w:r>
        <w:t>Исполнитель</w:t>
      </w:r>
      <w:r>
        <w:rPr>
          <w:b/>
        </w:rPr>
        <w:t xml:space="preserve"> </w:t>
      </w:r>
      <w:r>
        <w:t>имеет право использовать</w:t>
      </w:r>
      <w:r>
        <w:rPr>
          <w:b/>
        </w:rPr>
        <w:t xml:space="preserve"> </w:t>
      </w:r>
      <w:r>
        <w:t>полученные</w:t>
      </w:r>
      <w:r>
        <w:rPr>
          <w:b/>
        </w:rPr>
        <w:t xml:space="preserve"> </w:t>
      </w:r>
      <w:r>
        <w:t>в результате выполнения Работ</w:t>
      </w:r>
      <w:r>
        <w:rPr>
          <w:b/>
        </w:rPr>
        <w:t xml:space="preserve"> </w:t>
      </w:r>
      <w:r>
        <w:t>по настоящему Договору опытный образец, технические решения,</w:t>
      </w:r>
      <w:r>
        <w:rPr>
          <w:b/>
        </w:rPr>
        <w:t xml:space="preserve"> </w:t>
      </w:r>
      <w:r>
        <w:t>реализованные в опытном образце</w:t>
      </w:r>
      <w:r>
        <w:rPr>
          <w:b/>
        </w:rPr>
        <w:t xml:space="preserve"> </w:t>
      </w:r>
      <w:r>
        <w:t xml:space="preserve">для собственных нужд на условиях возмездной простой (неисключительной) лицензии в течение всего срока, </w:t>
      </w:r>
      <w:r>
        <w:rPr>
          <w:sz w:val="20"/>
          <w:szCs w:val="20"/>
        </w:rPr>
        <w:t xml:space="preserve"> </w:t>
      </w:r>
      <w:r>
        <w:t>определяемого Сторонами.</w:t>
      </w:r>
    </w:p>
    <w:p w:rsidR="00F25248" w:rsidRDefault="00F25248">
      <w:pPr>
        <w:autoSpaceDE w:val="0"/>
        <w:spacing w:line="264" w:lineRule="auto"/>
        <w:jc w:val="both"/>
        <w:rPr>
          <w:b/>
        </w:rPr>
      </w:pPr>
    </w:p>
    <w:p w:rsidR="00F25248" w:rsidRDefault="00B01CBD">
      <w:pPr>
        <w:autoSpaceDE w:val="0"/>
        <w:spacing w:line="264" w:lineRule="auto"/>
        <w:jc w:val="center"/>
        <w:rPr>
          <w:b/>
        </w:rPr>
      </w:pPr>
      <w:r>
        <w:rPr>
          <w:b/>
        </w:rPr>
        <w:t>11. Обстоятельства непреодолимой силы</w:t>
      </w:r>
    </w:p>
    <w:p w:rsidR="00F25248" w:rsidRDefault="00F25248">
      <w:pPr>
        <w:autoSpaceDE w:val="0"/>
        <w:jc w:val="both"/>
      </w:pPr>
    </w:p>
    <w:p w:rsidR="00F25248" w:rsidRDefault="00B01CBD">
      <w:pPr>
        <w:autoSpaceDE w:val="0"/>
        <w:spacing w:line="264" w:lineRule="auto"/>
        <w:ind w:firstLine="692"/>
        <w:jc w:val="both"/>
      </w:pPr>
      <w:r>
        <w:t>11.1 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действия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F25248" w:rsidRDefault="00B01CBD">
      <w:pPr>
        <w:autoSpaceDE w:val="0"/>
        <w:spacing w:line="264" w:lineRule="auto"/>
        <w:ind w:firstLine="680"/>
        <w:jc w:val="both"/>
      </w:pPr>
      <w:r>
        <w:t>11.2. Сторона, для которой исполнение настоящего Договора стало невозможным вследствие наступления обстоятельств непреодолимой силы, письменно уведомляет об этом другую Сторону в течение 3 (Трех) рабочих дней после наступления таких обстоятельств, задерживающих исполнение или иным образом препятствующих исполнению настоящего Договора.</w:t>
      </w:r>
    </w:p>
    <w:p w:rsidR="00F25248" w:rsidRDefault="00B01CBD">
      <w:pPr>
        <w:autoSpaceDE w:val="0"/>
        <w:spacing w:line="264" w:lineRule="auto"/>
        <w:ind w:firstLine="680"/>
        <w:jc w:val="both"/>
      </w:pPr>
      <w: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настоящим Договором срок. Уведомлением признается письмо, содержащее данные о характере обстоятельств непреодолимой силы, а также оценку их влияния на выполнение Стороной своих обязательств по настоящему Договору.</w:t>
      </w:r>
    </w:p>
    <w:p w:rsidR="00F25248" w:rsidRDefault="00B01CBD">
      <w:pPr>
        <w:autoSpaceDE w:val="0"/>
        <w:spacing w:line="264" w:lineRule="auto"/>
        <w:ind w:firstLine="680"/>
        <w:jc w:val="both"/>
      </w:pPr>
      <w:r>
        <w:t xml:space="preserve">11.3. </w:t>
      </w:r>
      <w:proofErr w:type="gramStart"/>
      <w:r>
        <w:t>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Сторону в течение  5 (Пяти) рабочих дней,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w:t>
      </w:r>
      <w:proofErr w:type="gramEnd"/>
      <w:r>
        <w:t xml:space="preserve"> становится неотъемлемой частью настоящего Договора, либо инициировать процедуру расторжения настоящего Договора.</w:t>
      </w:r>
    </w:p>
    <w:p w:rsidR="00F25248" w:rsidRDefault="00B01CBD">
      <w:pPr>
        <w:autoSpaceDE w:val="0"/>
        <w:spacing w:line="264" w:lineRule="auto"/>
        <w:ind w:firstLine="680"/>
        <w:jc w:val="both"/>
      </w:pPr>
      <w:r>
        <w:t>11.4. Если, по мнению Сторон, Работы могут быть продолжены в порядке, установленном настоящем Договором до начала действия  обстоятельств непреодолимой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F25248" w:rsidRDefault="00B01CBD">
      <w:pPr>
        <w:autoSpaceDE w:val="0"/>
        <w:spacing w:line="264" w:lineRule="auto"/>
        <w:ind w:firstLine="680"/>
        <w:jc w:val="both"/>
      </w:pPr>
      <w:r>
        <w:t xml:space="preserve">11.5. Обстоятельствами непреодолимой силы являются любые чрезвычайные и непредотвратимые ситуации, включая, </w:t>
      </w:r>
      <w:proofErr w:type="gramStart"/>
      <w:r>
        <w:t>но</w:t>
      </w:r>
      <w:proofErr w:type="gramEnd"/>
      <w:r>
        <w:t xml:space="preserve"> не ограничиваясь следующим:</w:t>
      </w:r>
    </w:p>
    <w:p w:rsidR="00F25248" w:rsidRDefault="00B01CBD">
      <w:pPr>
        <w:autoSpaceDE w:val="0"/>
        <w:spacing w:line="264" w:lineRule="auto"/>
        <w:ind w:firstLine="680"/>
        <w:jc w:val="both"/>
      </w:pPr>
      <w:r>
        <w:t>- война и другие агрессии (война, объявленная или нет), мобилизация или эмбарго;</w:t>
      </w:r>
    </w:p>
    <w:p w:rsidR="00F25248" w:rsidRDefault="00B01CBD">
      <w:pPr>
        <w:autoSpaceDE w:val="0"/>
        <w:spacing w:line="264" w:lineRule="auto"/>
        <w:ind w:firstLine="680"/>
        <w:jc w:val="both"/>
      </w:pPr>
      <w:r>
        <w:t>- массовая ионизирующая радиация и массовое радиоактивное заражение от любого атомного топлива или любыми радиоактивными отходами, взрывными веществами или другими компонентами атомных взрывных устройств от  любого источника;</w:t>
      </w:r>
    </w:p>
    <w:p w:rsidR="00F25248" w:rsidRDefault="00B01CBD">
      <w:pPr>
        <w:autoSpaceDE w:val="0"/>
        <w:spacing w:line="264" w:lineRule="auto"/>
        <w:ind w:firstLine="680"/>
        <w:jc w:val="both"/>
      </w:pPr>
      <w:r>
        <w:t>- восстание, революция, свержение существующего строя и установление военной власти, гражданская война;</w:t>
      </w:r>
    </w:p>
    <w:p w:rsidR="00F25248" w:rsidRDefault="00B01CBD">
      <w:pPr>
        <w:autoSpaceDE w:val="0"/>
        <w:spacing w:line="264" w:lineRule="auto"/>
        <w:ind w:firstLine="680"/>
        <w:jc w:val="both"/>
      </w:pPr>
      <w:r>
        <w:t>- массовые беспорядки, столкновения, забастовки;</w:t>
      </w:r>
    </w:p>
    <w:p w:rsidR="00F25248" w:rsidRDefault="00B01CBD">
      <w:pPr>
        <w:autoSpaceDE w:val="0"/>
        <w:spacing w:line="264" w:lineRule="auto"/>
        <w:ind w:firstLine="680"/>
        <w:jc w:val="both"/>
      </w:pPr>
      <w:r>
        <w:t>- другие общепринятые обстоятельства непреодолимой силы.</w:t>
      </w:r>
    </w:p>
    <w:p w:rsidR="00F25248" w:rsidRDefault="00B01CBD">
      <w:pPr>
        <w:autoSpaceDE w:val="0"/>
        <w:spacing w:line="264" w:lineRule="auto"/>
        <w:ind w:firstLine="680"/>
        <w:jc w:val="both"/>
      </w:pPr>
      <w:r>
        <w:t>Действия третьих лиц, привлеченных Сторонами к исполнению настоящего Договора, обстоятельствами непреодолимой силой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F25248" w:rsidRDefault="00B01CBD">
      <w:pPr>
        <w:autoSpaceDE w:val="0"/>
        <w:spacing w:line="264" w:lineRule="auto"/>
        <w:ind w:firstLine="680"/>
        <w:jc w:val="both"/>
      </w:pPr>
      <w:r>
        <w:t>11.6. Стороны освобождаются от ответственности за неисполнение или ненадлежащее исполнение обязательств по настоящему Договору, если такое неисполнение явилось следствием обстоятельств непреодолимой силы.</w:t>
      </w:r>
    </w:p>
    <w:p w:rsidR="00F25248" w:rsidRDefault="00B01CBD">
      <w:pPr>
        <w:autoSpaceDE w:val="0"/>
        <w:spacing w:line="264" w:lineRule="auto"/>
        <w:ind w:firstLine="680"/>
        <w:jc w:val="both"/>
      </w:pPr>
      <w:r>
        <w:t>11.7. 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выполненная Работа должна быть принята и оплачена.</w:t>
      </w:r>
    </w:p>
    <w:p w:rsidR="00F25248" w:rsidRDefault="00F25248">
      <w:pPr>
        <w:autoSpaceDE w:val="0"/>
        <w:ind w:firstLine="540"/>
        <w:jc w:val="both"/>
      </w:pPr>
    </w:p>
    <w:p w:rsidR="00F25248" w:rsidRDefault="00B01CBD">
      <w:pPr>
        <w:autoSpaceDE w:val="0"/>
        <w:ind w:left="784"/>
        <w:jc w:val="center"/>
        <w:rPr>
          <w:b/>
        </w:rPr>
      </w:pPr>
      <w:r>
        <w:rPr>
          <w:b/>
        </w:rPr>
        <w:t>12. Разрешение споров между Сторонами</w:t>
      </w:r>
    </w:p>
    <w:p w:rsidR="00F25248" w:rsidRDefault="00F25248">
      <w:pPr>
        <w:autoSpaceDE w:val="0"/>
        <w:jc w:val="both"/>
      </w:pPr>
    </w:p>
    <w:p w:rsidR="00F25248" w:rsidRDefault="00B01CBD">
      <w:pPr>
        <w:ind w:firstLine="669"/>
        <w:jc w:val="both"/>
      </w:pPr>
      <w:r>
        <w:t>12.1. В случае возникновения споров и/или разногласий, вытекающих из настоящего Договора, Стороны примут все меры к их разрешению путем проведения переговоров.</w:t>
      </w:r>
    </w:p>
    <w:p w:rsidR="00F25248" w:rsidRDefault="00B01CBD">
      <w:pPr>
        <w:ind w:firstLine="680"/>
        <w:jc w:val="both"/>
      </w:pPr>
      <w:r>
        <w:t xml:space="preserve">12.2. Претензии, которые могут возникнуть из настоящего Договора, должны быть предъявлены после возникновения основания для их предъявления. Датой предъявления претензии считается дата штемпеля почтового отправления. </w:t>
      </w:r>
    </w:p>
    <w:p w:rsidR="00F25248" w:rsidRDefault="00B01CBD">
      <w:pPr>
        <w:ind w:firstLine="669"/>
        <w:jc w:val="both"/>
      </w:pPr>
      <w:r>
        <w:t xml:space="preserve">12.3. Сторона, получившая претензию, обязана рассмотреть ее и ответить по существу претензии (подтвердить согласие на ее полное или частичное удовлетворение, или сообщить о полном или частичном отказе в ее удовлетворении) не позднее 15 (пятнадцати) календарных дней со дня получения претензии. </w:t>
      </w:r>
    </w:p>
    <w:p w:rsidR="00F25248" w:rsidRDefault="00B01CBD">
      <w:pPr>
        <w:widowControl w:val="0"/>
        <w:shd w:val="clear" w:color="auto" w:fill="FFFFFF"/>
        <w:tabs>
          <w:tab w:val="left" w:pos="1253"/>
        </w:tabs>
        <w:autoSpaceDE w:val="0"/>
        <w:ind w:firstLine="692"/>
        <w:jc w:val="both"/>
      </w:pPr>
      <w:r>
        <w:t xml:space="preserve">12.4. </w:t>
      </w:r>
      <w:proofErr w:type="gramStart"/>
      <w:r>
        <w:t>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г. Москвы.</w:t>
      </w:r>
      <w:r>
        <w:rPr>
          <w:vertAlign w:val="superscript"/>
        </w:rPr>
        <w:t xml:space="preserve"> </w:t>
      </w:r>
      <w:r>
        <w:rPr>
          <w:rStyle w:val="ab"/>
        </w:rPr>
        <w:footnoteReference w:id="1"/>
      </w:r>
      <w:proofErr w:type="gramEnd"/>
    </w:p>
    <w:p w:rsidR="00F25248" w:rsidRDefault="00F25248">
      <w:pPr>
        <w:autoSpaceDE w:val="0"/>
        <w:jc w:val="both"/>
      </w:pPr>
    </w:p>
    <w:p w:rsidR="00F25248" w:rsidRDefault="00B01CBD">
      <w:pPr>
        <w:numPr>
          <w:ilvl w:val="0"/>
          <w:numId w:val="5"/>
        </w:numPr>
        <w:shd w:val="clear" w:color="auto" w:fill="FFFFFF"/>
        <w:spacing w:before="14" w:after="14"/>
        <w:jc w:val="center"/>
        <w:rPr>
          <w:b/>
        </w:rPr>
      </w:pPr>
      <w:r>
        <w:rPr>
          <w:b/>
        </w:rPr>
        <w:t>Изменение, прекращение и расторжение Договора</w:t>
      </w:r>
    </w:p>
    <w:p w:rsidR="00F25248" w:rsidRDefault="00F25248">
      <w:pPr>
        <w:shd w:val="clear" w:color="auto" w:fill="FFFFFF"/>
        <w:spacing w:before="14" w:after="14"/>
        <w:jc w:val="both"/>
      </w:pPr>
    </w:p>
    <w:p w:rsidR="00F25248" w:rsidRDefault="00B01CBD">
      <w:pPr>
        <w:shd w:val="clear" w:color="auto" w:fill="FFFFFF"/>
        <w:spacing w:line="264" w:lineRule="auto"/>
        <w:ind w:firstLine="680"/>
        <w:jc w:val="both"/>
      </w:pPr>
      <w:r>
        <w:t>13.1.  Изменения и дополнения в настоящий Договор, за исключением случаев предусмотренных настоящим Договором, оформляются дополнительным соглашением, становящимся со дня его подписания Сторонами неотъемлемой частью настоящего Договора.</w:t>
      </w:r>
    </w:p>
    <w:p w:rsidR="00F25248" w:rsidRDefault="00B01CBD">
      <w:pPr>
        <w:shd w:val="clear" w:color="auto" w:fill="FFFFFF"/>
        <w:spacing w:line="264" w:lineRule="auto"/>
        <w:ind w:firstLine="680"/>
        <w:jc w:val="both"/>
      </w:pPr>
      <w:r>
        <w:t>13.2. В случае если от Заказчика поступило письменное распоряжение или указание (в том числе содержащееся в чертежах, либо в технических условиях), которое ведет к пересмотру Работ, предусмотренных Техническим заданием к настоящему Договору, Заказчик или Исполнитель имеют право на внесение изменений в настоящий Договор.</w:t>
      </w:r>
    </w:p>
    <w:p w:rsidR="00F25248" w:rsidRDefault="00B01CBD">
      <w:pPr>
        <w:shd w:val="clear" w:color="auto" w:fill="FFFFFF"/>
        <w:spacing w:line="264" w:lineRule="auto"/>
        <w:ind w:firstLine="680"/>
        <w:jc w:val="both"/>
      </w:pPr>
      <w:r>
        <w:t>13.3. Исполнитель, прежде чем продолжить выполнение Работ, на которые влияют указанные в пункте 13.2 настоящего Договора обстоятельства, обязан незамедлительно в письменной форме обратиться к Заказчику с просьбой о внесении изменений в условия настоящего Договора.</w:t>
      </w:r>
    </w:p>
    <w:p w:rsidR="00F25248" w:rsidRDefault="00B01CBD">
      <w:pPr>
        <w:shd w:val="clear" w:color="auto" w:fill="FFFFFF"/>
        <w:spacing w:line="264" w:lineRule="auto"/>
        <w:ind w:firstLine="680"/>
        <w:jc w:val="both"/>
      </w:pPr>
      <w:r>
        <w:t xml:space="preserve">В течение 10 (Десяти) рабочих дней со дня запроса Исполнителя о внесении изменений в условия настоящего Договора Исполнитель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настоящего Договора </w:t>
      </w:r>
      <w:r>
        <w:rPr>
          <w:i/>
        </w:rPr>
        <w:t>(если таковое имеется)</w:t>
      </w:r>
      <w:r>
        <w:t>.</w:t>
      </w:r>
    </w:p>
    <w:p w:rsidR="00F25248" w:rsidRDefault="00B01CBD">
      <w:pPr>
        <w:shd w:val="clear" w:color="auto" w:fill="FFFFFF"/>
        <w:spacing w:line="264" w:lineRule="auto"/>
        <w:ind w:firstLine="680"/>
        <w:jc w:val="both"/>
      </w:pPr>
      <w:r>
        <w:t xml:space="preserve">13.4. </w:t>
      </w:r>
      <w:proofErr w:type="gramStart"/>
      <w:r>
        <w:t>При изменениях законодательных и нормативных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 денежных средств, действующих на дату начала действия изменений законодательных и нормативных актов,  договоренности по срокам и стоимости Работ могут быть скорректированы Сторонами и закреплены дополнительным соглашением, становящимся со дня его подписания Сторонами неотъемлемой частью</w:t>
      </w:r>
      <w:proofErr w:type="gramEnd"/>
      <w:r>
        <w:t xml:space="preserve"> настоящего Договора.</w:t>
      </w:r>
    </w:p>
    <w:p w:rsidR="00F25248" w:rsidRDefault="00F25248">
      <w:pPr>
        <w:spacing w:line="264" w:lineRule="auto"/>
        <w:ind w:firstLine="680"/>
        <w:jc w:val="both"/>
      </w:pPr>
    </w:p>
    <w:p w:rsidR="00F25248" w:rsidRDefault="00B01CBD">
      <w:pPr>
        <w:autoSpaceDE w:val="0"/>
        <w:ind w:firstLine="708"/>
        <w:jc w:val="center"/>
        <w:rPr>
          <w:b/>
        </w:rPr>
      </w:pPr>
      <w:r>
        <w:rPr>
          <w:b/>
        </w:rPr>
        <w:t>14. Конфиденциальность сведений, составляющих предмет Договора</w:t>
      </w:r>
    </w:p>
    <w:p w:rsidR="00F25248" w:rsidRDefault="00F25248">
      <w:pPr>
        <w:autoSpaceDE w:val="0"/>
        <w:ind w:firstLine="540"/>
        <w:jc w:val="both"/>
      </w:pPr>
    </w:p>
    <w:p w:rsidR="00F25248" w:rsidRDefault="00B01CBD">
      <w:pPr>
        <w:pStyle w:val="af0"/>
        <w:tabs>
          <w:tab w:val="right" w:pos="0"/>
        </w:tabs>
        <w:spacing w:line="264" w:lineRule="auto"/>
        <w:ind w:firstLine="680"/>
        <w:rPr>
          <w:sz w:val="24"/>
          <w:szCs w:val="24"/>
        </w:rPr>
      </w:pPr>
      <w:r>
        <w:rPr>
          <w:sz w:val="24"/>
          <w:szCs w:val="24"/>
        </w:rPr>
        <w:t xml:space="preserve">14.1. </w:t>
      </w:r>
      <w:proofErr w:type="gramStart"/>
      <w:r>
        <w:rPr>
          <w:sz w:val="24"/>
          <w:szCs w:val="24"/>
        </w:rPr>
        <w:t xml:space="preserve">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предоставившей такую информацию Стороны она является служебной или коммерческой тайной, либо по иным причинам эта информация не должна раскрываться. </w:t>
      </w:r>
      <w:proofErr w:type="gramEnd"/>
    </w:p>
    <w:p w:rsidR="00F25248" w:rsidRDefault="00B01CBD">
      <w:pPr>
        <w:pStyle w:val="af0"/>
        <w:tabs>
          <w:tab w:val="left" w:pos="1080"/>
          <w:tab w:val="right" w:pos="9360"/>
        </w:tabs>
        <w:autoSpaceDE/>
        <w:spacing w:line="264" w:lineRule="auto"/>
        <w:ind w:firstLine="680"/>
        <w:rPr>
          <w:sz w:val="24"/>
          <w:szCs w:val="24"/>
        </w:rPr>
      </w:pPr>
      <w:r>
        <w:rPr>
          <w:sz w:val="24"/>
          <w:szCs w:val="24"/>
        </w:rPr>
        <w:t xml:space="preserve">14.2. Исполнитель обязан обеспечить сохранение конфиденциальности получаемой от Заказчика информации, привлекаемыми  к выполнению работ третьими лицами (соисполнители), при этом Исполнитель несет ответственность за действия (бездействие) таких лиц как </w:t>
      </w:r>
      <w:proofErr w:type="gramStart"/>
      <w:r>
        <w:rPr>
          <w:sz w:val="24"/>
          <w:szCs w:val="24"/>
        </w:rPr>
        <w:t>за</w:t>
      </w:r>
      <w:proofErr w:type="gramEnd"/>
      <w:r>
        <w:rPr>
          <w:sz w:val="24"/>
          <w:szCs w:val="24"/>
        </w:rPr>
        <w:t xml:space="preserve"> свои собственные.</w:t>
      </w:r>
    </w:p>
    <w:p w:rsidR="00F25248" w:rsidRDefault="00B01CBD">
      <w:pPr>
        <w:pStyle w:val="af0"/>
        <w:widowControl w:val="0"/>
        <w:tabs>
          <w:tab w:val="right" w:pos="0"/>
          <w:tab w:val="left" w:pos="1080"/>
        </w:tabs>
        <w:spacing w:line="264" w:lineRule="auto"/>
        <w:ind w:firstLine="680"/>
        <w:rPr>
          <w:sz w:val="24"/>
          <w:szCs w:val="24"/>
        </w:rPr>
      </w:pPr>
      <w:r>
        <w:rPr>
          <w:sz w:val="24"/>
          <w:szCs w:val="24"/>
        </w:rPr>
        <w:t>14.3. Заявления для печати или иные публичные заявления любой из Сторон, связанные с условиями настоящего Договора, требуют предварительного письменного согласия другой Стороны.</w:t>
      </w:r>
    </w:p>
    <w:p w:rsidR="00F25248" w:rsidRDefault="00B01CBD">
      <w:pPr>
        <w:pStyle w:val="af0"/>
        <w:widowControl w:val="0"/>
        <w:tabs>
          <w:tab w:val="right" w:pos="0"/>
          <w:tab w:val="left" w:pos="1080"/>
        </w:tabs>
        <w:spacing w:line="264" w:lineRule="auto"/>
        <w:ind w:firstLine="680"/>
        <w:rPr>
          <w:sz w:val="24"/>
          <w:szCs w:val="24"/>
        </w:rPr>
      </w:pPr>
      <w:r>
        <w:rPr>
          <w:sz w:val="24"/>
          <w:szCs w:val="24"/>
        </w:rPr>
        <w:t>14.4. Предусмотренные настоящим разделом Договора обязательства Сторон в отношении конфиденциальной информации действуют в течение 5 (пяти) лет после прекращения действия настоящего Договора.</w:t>
      </w:r>
    </w:p>
    <w:p w:rsidR="00F25248" w:rsidRDefault="00B01CBD">
      <w:pPr>
        <w:pStyle w:val="ConsNormal"/>
        <w:widowControl/>
        <w:spacing w:line="264" w:lineRule="auto"/>
        <w:ind w:right="-5" w:firstLine="680"/>
        <w:jc w:val="both"/>
        <w:rPr>
          <w:rFonts w:ascii="Times New Roman" w:hAnsi="Times New Roman"/>
          <w:sz w:val="24"/>
          <w:szCs w:val="24"/>
        </w:rPr>
      </w:pPr>
      <w:r>
        <w:rPr>
          <w:rFonts w:ascii="Times New Roman" w:hAnsi="Times New Roman"/>
          <w:sz w:val="24"/>
          <w:szCs w:val="24"/>
        </w:rPr>
        <w:t>14.5. Требования пункта 14.1 настоящего Договора не распространяются на случаи раскрытия конфиденциальной информации по запросу уполномоченных органов в случаях, предусмотренных законодательством Российской Федерации. Однако даже в этом случае Стороны обязаны согласовать друг с другом объем и характер предоставляемой информации.</w:t>
      </w:r>
    </w:p>
    <w:p w:rsidR="00F25248" w:rsidRDefault="00B01CBD">
      <w:pPr>
        <w:pStyle w:val="ConsNormal"/>
        <w:widowControl/>
        <w:spacing w:line="264" w:lineRule="auto"/>
        <w:ind w:right="-5" w:firstLine="680"/>
        <w:jc w:val="both"/>
        <w:rPr>
          <w:rFonts w:ascii="Times New Roman" w:hAnsi="Times New Roman"/>
          <w:sz w:val="24"/>
          <w:szCs w:val="24"/>
        </w:rPr>
      </w:pPr>
      <w:r>
        <w:rPr>
          <w:rFonts w:ascii="Times New Roman" w:hAnsi="Times New Roman"/>
          <w:sz w:val="24"/>
          <w:szCs w:val="24"/>
        </w:rPr>
        <w:t>14.6. Любой ущерб, причиненный Стороне несоблюдением требований раздела 14 настоящего Договора, подлежит полному возмещению виновной Стороной.</w:t>
      </w:r>
    </w:p>
    <w:p w:rsidR="00F25248" w:rsidRDefault="00F25248">
      <w:pPr>
        <w:pStyle w:val="ConsNormal"/>
        <w:widowControl/>
        <w:spacing w:line="264" w:lineRule="auto"/>
        <w:ind w:right="-5" w:firstLine="680"/>
        <w:jc w:val="both"/>
        <w:rPr>
          <w:rFonts w:ascii="Times New Roman" w:hAnsi="Times New Roman"/>
          <w:sz w:val="24"/>
          <w:szCs w:val="24"/>
        </w:rPr>
      </w:pPr>
    </w:p>
    <w:p w:rsidR="00F25248" w:rsidRDefault="00B01CBD">
      <w:pPr>
        <w:spacing w:line="264" w:lineRule="auto"/>
        <w:ind w:firstLine="709"/>
        <w:jc w:val="center"/>
        <w:rPr>
          <w:b/>
        </w:rPr>
      </w:pPr>
      <w:r>
        <w:rPr>
          <w:b/>
        </w:rPr>
        <w:t>15. Особые условия. Заключительные положения</w:t>
      </w:r>
    </w:p>
    <w:p w:rsidR="00F25248" w:rsidRDefault="00F25248">
      <w:pPr>
        <w:spacing w:line="264" w:lineRule="auto"/>
        <w:ind w:firstLine="709"/>
        <w:jc w:val="both"/>
      </w:pPr>
    </w:p>
    <w:p w:rsidR="00F25248" w:rsidRDefault="00B01CBD">
      <w:pPr>
        <w:shd w:val="clear" w:color="auto" w:fill="FFFFFF"/>
        <w:spacing w:line="264" w:lineRule="auto"/>
        <w:ind w:firstLine="680"/>
        <w:jc w:val="both"/>
      </w:pPr>
      <w:r>
        <w:t>15.1. 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 за исключением случаев, установленных настоящим Договором.</w:t>
      </w:r>
    </w:p>
    <w:p w:rsidR="00F25248" w:rsidRDefault="00B01CBD">
      <w:pPr>
        <w:shd w:val="clear" w:color="auto" w:fill="FFFFFF"/>
        <w:spacing w:line="264" w:lineRule="auto"/>
        <w:ind w:firstLine="680"/>
        <w:jc w:val="both"/>
      </w:pPr>
      <w:r>
        <w:rPr>
          <w:spacing w:val="-4"/>
        </w:rPr>
        <w:t>15.2. Любое уведомление по данному Договору дается в письменной форме в виде телекса,</w:t>
      </w:r>
      <w:r>
        <w:t xml:space="preserve"> факсимильного сообщения, письма по электронной почте или отправляется заказным письмом получателю по его юридическому адресу. Уведомление считается данным в день отправления телексного или факсимильного сообщения или на 5-й день после отправления письма по почте.</w:t>
      </w:r>
    </w:p>
    <w:p w:rsidR="00F25248" w:rsidRDefault="00B01CBD">
      <w:pPr>
        <w:spacing w:line="264" w:lineRule="auto"/>
        <w:ind w:firstLine="680"/>
        <w:jc w:val="both"/>
      </w:pPr>
      <w:proofErr w:type="gramStart"/>
      <w:r>
        <w:t>Документы, передаваемые Сторонами друг другу в связи с исполнением настоящего Договора посредством телекса, факсимильной</w:t>
      </w:r>
      <w:r>
        <w:rPr>
          <w:bCs/>
        </w:rPr>
        <w:t xml:space="preserve"> </w:t>
      </w:r>
      <w:r>
        <w:t>связи, электронной почты будут иметь полную юридическую силу только в том случае, если в течение 7 (Семи) календарных дней со дня такого отправления оригинал документа на бумажном носителе будет выслан Стороной-отправителем  в адрес Стороны-получателя почтой, либо вручен курьером с письменным подтверждением получения оригинала документа.</w:t>
      </w:r>
      <w:proofErr w:type="gramEnd"/>
    </w:p>
    <w:p w:rsidR="00F25248" w:rsidRDefault="00B01CBD">
      <w:pPr>
        <w:pStyle w:val="310"/>
        <w:spacing w:after="0" w:line="264" w:lineRule="auto"/>
        <w:ind w:left="0" w:right="-5" w:firstLine="680"/>
        <w:jc w:val="both"/>
        <w:rPr>
          <w:sz w:val="24"/>
          <w:szCs w:val="24"/>
        </w:rPr>
      </w:pPr>
      <w:r>
        <w:rPr>
          <w:sz w:val="24"/>
          <w:szCs w:val="24"/>
        </w:rPr>
        <w:t>15.3. В случае изменения реквизитов, указанных в разделе 17 настоящего Договора, Стороны обязуются  сообщить об этом в трехдневный срок друг другу в письменной форме.</w:t>
      </w:r>
    </w:p>
    <w:p w:rsidR="00F25248" w:rsidRDefault="00B01CBD">
      <w:pPr>
        <w:shd w:val="clear" w:color="auto" w:fill="FFFFFF"/>
        <w:spacing w:line="264" w:lineRule="auto"/>
        <w:ind w:firstLine="680"/>
        <w:jc w:val="both"/>
      </w:pPr>
      <w:r>
        <w:t>15.4. При выполнении настоящего Договора Стороны руководствуются нормами законодательства Российской Федерации.</w:t>
      </w:r>
    </w:p>
    <w:p w:rsidR="00F25248" w:rsidRDefault="00B01CBD">
      <w:pPr>
        <w:widowControl w:val="0"/>
        <w:shd w:val="clear" w:color="auto" w:fill="FFFFFF"/>
        <w:spacing w:line="264" w:lineRule="auto"/>
        <w:ind w:firstLine="680"/>
        <w:jc w:val="both"/>
      </w:pPr>
      <w:r>
        <w:t>15.5. Все указанные в настоящем Договоре приложения являются его неотъемлемой частью.</w:t>
      </w:r>
    </w:p>
    <w:p w:rsidR="00F25248" w:rsidRDefault="00B01CBD">
      <w:pPr>
        <w:widowControl w:val="0"/>
        <w:shd w:val="clear" w:color="auto" w:fill="FFFFFF"/>
        <w:spacing w:line="264" w:lineRule="auto"/>
        <w:ind w:firstLine="680"/>
        <w:jc w:val="both"/>
      </w:pPr>
      <w:r>
        <w:t>15.6. Настоящий Договор вступает в силу со дня его подписания и действует до полного исполнения Сторонами взятых на себя обязательств (в том числе гарантийных).</w:t>
      </w:r>
    </w:p>
    <w:p w:rsidR="00F25248" w:rsidRDefault="00B01CBD">
      <w:pPr>
        <w:widowControl w:val="0"/>
        <w:shd w:val="clear" w:color="auto" w:fill="FFFFFF"/>
        <w:spacing w:line="264" w:lineRule="auto"/>
        <w:ind w:firstLine="680"/>
        <w:jc w:val="both"/>
      </w:pPr>
      <w:r>
        <w:t xml:space="preserve">15.7. Совершено в г. ________  </w:t>
      </w:r>
      <w:r>
        <w:rPr>
          <w:i/>
        </w:rPr>
        <w:t>(указать название города)</w:t>
      </w:r>
      <w:r>
        <w:t xml:space="preserve"> ___________ </w:t>
      </w:r>
      <w:r>
        <w:rPr>
          <w:i/>
        </w:rPr>
        <w:t>(число, месяц, год)</w:t>
      </w:r>
      <w:r>
        <w:t xml:space="preserve"> в двух экземплярах, обладающих равной юридической силой, по одному для каждой из Сторон.</w:t>
      </w:r>
    </w:p>
    <w:p w:rsidR="00F25248" w:rsidRDefault="00F25248">
      <w:pPr>
        <w:widowControl w:val="0"/>
        <w:shd w:val="clear" w:color="auto" w:fill="FFFFFF"/>
        <w:spacing w:line="264" w:lineRule="auto"/>
        <w:ind w:firstLine="680"/>
        <w:jc w:val="both"/>
      </w:pPr>
    </w:p>
    <w:p w:rsidR="00F25248" w:rsidRDefault="00B01CBD">
      <w:pPr>
        <w:widowControl w:val="0"/>
        <w:shd w:val="clear" w:color="auto" w:fill="FFFFFF"/>
        <w:spacing w:line="264" w:lineRule="auto"/>
        <w:ind w:firstLine="680"/>
        <w:jc w:val="center"/>
        <w:rPr>
          <w:b/>
        </w:rPr>
      </w:pPr>
      <w:r>
        <w:rPr>
          <w:b/>
        </w:rPr>
        <w:t xml:space="preserve">16. Перечень Приложений, являющихся неотъемлемой частью Договора </w:t>
      </w:r>
    </w:p>
    <w:p w:rsidR="00F25248" w:rsidRDefault="00F25248">
      <w:pPr>
        <w:widowControl w:val="0"/>
        <w:shd w:val="clear" w:color="auto" w:fill="FFFFFF"/>
        <w:spacing w:line="264" w:lineRule="auto"/>
        <w:ind w:firstLine="680"/>
        <w:jc w:val="center"/>
      </w:pPr>
    </w:p>
    <w:p w:rsidR="00F25248" w:rsidRDefault="00B01CBD">
      <w:pPr>
        <w:widowControl w:val="0"/>
        <w:shd w:val="clear" w:color="auto" w:fill="FFFFFF"/>
        <w:spacing w:line="264" w:lineRule="auto"/>
        <w:ind w:firstLine="680"/>
        <w:jc w:val="both"/>
      </w:pPr>
      <w:r>
        <w:t xml:space="preserve">16.1. Приложение №1: Техническое задание на выполнение </w:t>
      </w:r>
      <w:r>
        <w:rPr>
          <w:i/>
        </w:rPr>
        <w:t>(указать вид НИОКР)</w:t>
      </w:r>
      <w:r>
        <w:t>.</w:t>
      </w:r>
    </w:p>
    <w:p w:rsidR="00F25248" w:rsidRDefault="00B01CBD">
      <w:pPr>
        <w:widowControl w:val="0"/>
        <w:shd w:val="clear" w:color="auto" w:fill="FFFFFF"/>
        <w:spacing w:line="264" w:lineRule="auto"/>
        <w:ind w:firstLine="680"/>
        <w:jc w:val="both"/>
      </w:pPr>
      <w:r>
        <w:t>16.2. Приложение №2: Календарный план выполнения Работ.</w:t>
      </w:r>
    </w:p>
    <w:p w:rsidR="00F25248" w:rsidRDefault="00B01CBD">
      <w:pPr>
        <w:widowControl w:val="0"/>
        <w:shd w:val="clear" w:color="auto" w:fill="FFFFFF"/>
        <w:spacing w:line="264" w:lineRule="auto"/>
        <w:ind w:firstLine="680"/>
        <w:jc w:val="both"/>
      </w:pPr>
      <w:r>
        <w:t xml:space="preserve">16.3. Приложение №3: Смета затрат на выполнение </w:t>
      </w:r>
      <w:r>
        <w:rPr>
          <w:i/>
        </w:rPr>
        <w:t>(указать вид НИОКР)</w:t>
      </w:r>
      <w:r>
        <w:t xml:space="preserve">. </w:t>
      </w:r>
    </w:p>
    <w:p w:rsidR="00F25248" w:rsidRDefault="00B01CBD">
      <w:pPr>
        <w:widowControl w:val="0"/>
        <w:shd w:val="clear" w:color="auto" w:fill="FFFFFF"/>
        <w:spacing w:line="264" w:lineRule="auto"/>
        <w:ind w:firstLine="680"/>
        <w:jc w:val="both"/>
      </w:pPr>
      <w:r>
        <w:t>16.4. Приложение №4: Акт приема-передачи выполненных работ (этапа работ)</w:t>
      </w:r>
    </w:p>
    <w:p w:rsidR="00F25248" w:rsidRDefault="00B01CBD">
      <w:pPr>
        <w:widowControl w:val="0"/>
        <w:shd w:val="clear" w:color="auto" w:fill="FFFFFF"/>
        <w:spacing w:line="264" w:lineRule="auto"/>
        <w:ind w:firstLine="680"/>
        <w:jc w:val="both"/>
      </w:pPr>
      <w:r>
        <w:t>16.5. Приложение №5: Акт сдачи-приемки результатов работ</w:t>
      </w:r>
    </w:p>
    <w:p w:rsidR="00F25248" w:rsidRDefault="00F25248">
      <w:pPr>
        <w:widowControl w:val="0"/>
        <w:shd w:val="clear" w:color="auto" w:fill="FFFFFF"/>
        <w:spacing w:line="264" w:lineRule="auto"/>
        <w:ind w:firstLine="680"/>
        <w:jc w:val="both"/>
      </w:pPr>
    </w:p>
    <w:p w:rsidR="00F25248" w:rsidRDefault="00B01CBD">
      <w:pPr>
        <w:widowControl w:val="0"/>
        <w:shd w:val="clear" w:color="auto" w:fill="FFFFFF"/>
        <w:spacing w:line="264" w:lineRule="auto"/>
        <w:ind w:firstLine="680"/>
        <w:jc w:val="both"/>
      </w:pPr>
      <w:r>
        <w:t>16.6. Приложение №6: Формат предоставления информации</w:t>
      </w:r>
    </w:p>
    <w:p w:rsidR="00F25248" w:rsidRDefault="00B01CBD">
      <w:pPr>
        <w:widowControl w:val="0"/>
        <w:shd w:val="clear" w:color="auto" w:fill="FFFFFF"/>
        <w:spacing w:line="264" w:lineRule="auto"/>
        <w:ind w:firstLine="680"/>
        <w:jc w:val="both"/>
      </w:pPr>
      <w:r>
        <w:t>16.7. Приложение №7: Форма письменного согласия</w:t>
      </w:r>
    </w:p>
    <w:p w:rsidR="00F25248" w:rsidRDefault="00F25248">
      <w:pPr>
        <w:widowControl w:val="0"/>
        <w:shd w:val="clear" w:color="auto" w:fill="FFFFFF"/>
        <w:spacing w:line="264" w:lineRule="auto"/>
        <w:jc w:val="both"/>
      </w:pPr>
    </w:p>
    <w:p w:rsidR="00F25248" w:rsidRDefault="00F25248">
      <w:pPr>
        <w:widowControl w:val="0"/>
        <w:shd w:val="clear" w:color="auto" w:fill="FFFFFF"/>
        <w:spacing w:line="264" w:lineRule="auto"/>
        <w:jc w:val="both"/>
      </w:pPr>
    </w:p>
    <w:p w:rsidR="00F25248" w:rsidRDefault="00B01CBD">
      <w:pPr>
        <w:widowControl w:val="0"/>
        <w:shd w:val="clear" w:color="auto" w:fill="FFFFFF"/>
        <w:spacing w:line="264" w:lineRule="auto"/>
        <w:ind w:firstLine="680"/>
        <w:jc w:val="center"/>
        <w:rPr>
          <w:b/>
        </w:rPr>
      </w:pPr>
      <w:r>
        <w:rPr>
          <w:b/>
        </w:rPr>
        <w:t>17. Реквизиты и подписи Сторон:</w:t>
      </w:r>
    </w:p>
    <w:p w:rsidR="00F25248" w:rsidRDefault="00F25248">
      <w:pPr>
        <w:pStyle w:val="af0"/>
        <w:rPr>
          <w:b/>
          <w:bCs/>
          <w:sz w:val="24"/>
          <w:szCs w:val="24"/>
        </w:rPr>
      </w:pPr>
    </w:p>
    <w:p w:rsidR="00F25248" w:rsidRDefault="00B01CBD">
      <w:pPr>
        <w:pStyle w:val="af0"/>
        <w:rPr>
          <w:b/>
          <w:bCs/>
          <w:sz w:val="24"/>
          <w:szCs w:val="24"/>
        </w:rPr>
      </w:pPr>
      <w:r>
        <w:rPr>
          <w:b/>
          <w:bCs/>
          <w:sz w:val="24"/>
          <w:szCs w:val="24"/>
        </w:rPr>
        <w:t xml:space="preserve">«Заказчик»                                                                              «Исполнитель» </w:t>
      </w:r>
    </w:p>
    <w:p w:rsidR="00F25248" w:rsidRDefault="00B01CBD">
      <w:pPr>
        <w:pStyle w:val="af0"/>
        <w:rPr>
          <w:b/>
          <w:bCs/>
          <w:sz w:val="24"/>
          <w:szCs w:val="24"/>
        </w:rPr>
      </w:pPr>
      <w:r>
        <w:rPr>
          <w:b/>
          <w:bCs/>
          <w:sz w:val="24"/>
          <w:szCs w:val="24"/>
        </w:rPr>
        <w:t xml:space="preserve">                                                                                           (по результатам конкурса)</w:t>
      </w:r>
    </w:p>
    <w:p w:rsidR="00F25248" w:rsidRDefault="00F25248">
      <w:pPr>
        <w:ind w:firstLine="284"/>
        <w:jc w:val="right"/>
        <w:rPr>
          <w:i/>
          <w:iCs/>
        </w:rPr>
      </w:pPr>
    </w:p>
    <w:p w:rsidR="00F25248" w:rsidRDefault="00F25248">
      <w:pPr>
        <w:ind w:firstLine="284"/>
        <w:jc w:val="right"/>
        <w:rPr>
          <w:i/>
          <w:iCs/>
        </w:rPr>
      </w:pPr>
    </w:p>
    <w:p w:rsidR="00F25248" w:rsidRDefault="00F25248">
      <w:pPr>
        <w:ind w:firstLine="284"/>
        <w:jc w:val="right"/>
        <w:rPr>
          <w:i/>
          <w:iCs/>
        </w:rPr>
      </w:pPr>
    </w:p>
    <w:p w:rsidR="00F25248" w:rsidRDefault="00F25248">
      <w:pPr>
        <w:ind w:firstLine="284"/>
        <w:jc w:val="right"/>
        <w:rPr>
          <w:i/>
          <w:iCs/>
        </w:rPr>
      </w:pPr>
    </w:p>
    <w:p w:rsidR="00F25248" w:rsidRDefault="00F25248">
      <w:pPr>
        <w:ind w:firstLine="284"/>
        <w:jc w:val="right"/>
        <w:rPr>
          <w:i/>
          <w:iCs/>
        </w:rPr>
      </w:pPr>
    </w:p>
    <w:p w:rsidR="00F25248" w:rsidRDefault="00F25248">
      <w:pPr>
        <w:ind w:firstLine="284"/>
        <w:jc w:val="right"/>
        <w:rPr>
          <w:i/>
          <w:iCs/>
        </w:rPr>
      </w:pPr>
    </w:p>
    <w:p w:rsidR="00F25248" w:rsidRDefault="00F25248">
      <w:pPr>
        <w:ind w:firstLine="284"/>
        <w:jc w:val="right"/>
        <w:rPr>
          <w:i/>
          <w:iCs/>
        </w:rPr>
      </w:pPr>
    </w:p>
    <w:p w:rsidR="00F25248" w:rsidRDefault="00F25248">
      <w:pPr>
        <w:ind w:firstLine="284"/>
        <w:jc w:val="right"/>
        <w:rPr>
          <w:i/>
          <w:iCs/>
        </w:rPr>
      </w:pPr>
    </w:p>
    <w:p w:rsidR="00F25248" w:rsidRDefault="00F25248">
      <w:pPr>
        <w:ind w:firstLine="284"/>
        <w:jc w:val="right"/>
        <w:rPr>
          <w:i/>
          <w:iCs/>
        </w:rPr>
      </w:pPr>
    </w:p>
    <w:p w:rsidR="00F25248" w:rsidRDefault="00F25248">
      <w:pPr>
        <w:ind w:firstLine="284"/>
        <w:jc w:val="right"/>
        <w:rPr>
          <w:i/>
          <w:iCs/>
        </w:rPr>
      </w:pPr>
    </w:p>
    <w:p w:rsidR="00F25248" w:rsidRDefault="00F25248">
      <w:pPr>
        <w:ind w:firstLine="284"/>
        <w:jc w:val="right"/>
        <w:rPr>
          <w:i/>
          <w:iCs/>
        </w:rPr>
      </w:pPr>
    </w:p>
    <w:p w:rsidR="00F25248" w:rsidRDefault="00F25248">
      <w:pPr>
        <w:ind w:firstLine="284"/>
        <w:jc w:val="right"/>
        <w:rPr>
          <w:i/>
          <w:iCs/>
        </w:rPr>
      </w:pPr>
    </w:p>
    <w:p w:rsidR="00F25248" w:rsidRDefault="00F25248">
      <w:pPr>
        <w:ind w:firstLine="284"/>
        <w:jc w:val="right"/>
        <w:rPr>
          <w:i/>
          <w:iCs/>
        </w:rPr>
      </w:pPr>
    </w:p>
    <w:p w:rsidR="00F25248" w:rsidRDefault="00F25248">
      <w:pPr>
        <w:ind w:firstLine="284"/>
        <w:jc w:val="right"/>
        <w:rPr>
          <w:i/>
          <w:iCs/>
        </w:rPr>
      </w:pPr>
    </w:p>
    <w:p w:rsidR="00F25248" w:rsidRDefault="00F25248">
      <w:pPr>
        <w:ind w:firstLine="284"/>
        <w:jc w:val="right"/>
        <w:rPr>
          <w:i/>
          <w:iCs/>
        </w:rPr>
      </w:pPr>
    </w:p>
    <w:p w:rsidR="00F25248" w:rsidRDefault="00F25248">
      <w:pPr>
        <w:ind w:firstLine="284"/>
        <w:jc w:val="right"/>
        <w:rPr>
          <w:i/>
          <w:iCs/>
        </w:rPr>
      </w:pPr>
    </w:p>
    <w:p w:rsidR="00F25248" w:rsidRDefault="00F25248">
      <w:pPr>
        <w:ind w:firstLine="284"/>
        <w:jc w:val="right"/>
      </w:pPr>
    </w:p>
    <w:p w:rsidR="00F25248" w:rsidRDefault="00F25248">
      <w:pPr>
        <w:ind w:firstLine="284"/>
        <w:jc w:val="right"/>
      </w:pPr>
    </w:p>
    <w:p w:rsidR="00F25248" w:rsidRDefault="00F25248">
      <w:pPr>
        <w:ind w:firstLine="284"/>
        <w:jc w:val="right"/>
      </w:pPr>
    </w:p>
    <w:p w:rsidR="00F25248" w:rsidRDefault="00F25248">
      <w:pPr>
        <w:ind w:firstLine="284"/>
        <w:jc w:val="right"/>
      </w:pPr>
    </w:p>
    <w:p w:rsidR="00F25248" w:rsidRDefault="00F25248">
      <w:pPr>
        <w:ind w:firstLine="284"/>
        <w:jc w:val="right"/>
      </w:pPr>
    </w:p>
    <w:p w:rsidR="00F25248" w:rsidRDefault="00F25248">
      <w:pPr>
        <w:ind w:firstLine="284"/>
        <w:jc w:val="right"/>
      </w:pPr>
    </w:p>
    <w:p w:rsidR="00F25248" w:rsidRDefault="00F25248">
      <w:pPr>
        <w:ind w:firstLine="284"/>
        <w:jc w:val="right"/>
      </w:pPr>
    </w:p>
    <w:p w:rsidR="00F25248" w:rsidRDefault="00F25248">
      <w:pPr>
        <w:ind w:firstLine="284"/>
        <w:jc w:val="right"/>
      </w:pPr>
    </w:p>
    <w:p w:rsidR="00F25248" w:rsidRDefault="00F25248">
      <w:pPr>
        <w:ind w:firstLine="284"/>
        <w:jc w:val="right"/>
      </w:pPr>
    </w:p>
    <w:p w:rsidR="00F25248" w:rsidRDefault="00F25248">
      <w:pPr>
        <w:ind w:firstLine="284"/>
        <w:jc w:val="right"/>
      </w:pPr>
    </w:p>
    <w:p w:rsidR="00F25248" w:rsidRDefault="00F25248">
      <w:pPr>
        <w:ind w:firstLine="284"/>
        <w:jc w:val="right"/>
      </w:pPr>
    </w:p>
    <w:p w:rsidR="00F25248" w:rsidRDefault="00F25248">
      <w:pPr>
        <w:ind w:firstLine="284"/>
        <w:jc w:val="right"/>
      </w:pPr>
    </w:p>
    <w:p w:rsidR="00F25248" w:rsidRDefault="00F25248">
      <w:pPr>
        <w:ind w:firstLine="284"/>
        <w:jc w:val="right"/>
      </w:pPr>
    </w:p>
    <w:p w:rsidR="00F25248" w:rsidRDefault="00F25248">
      <w:pPr>
        <w:ind w:firstLine="284"/>
        <w:jc w:val="right"/>
      </w:pPr>
    </w:p>
    <w:p w:rsidR="00F25248" w:rsidRDefault="00F25248">
      <w:pPr>
        <w:ind w:firstLine="284"/>
        <w:jc w:val="right"/>
      </w:pPr>
    </w:p>
    <w:p w:rsidR="00F25248" w:rsidRDefault="00F25248">
      <w:pPr>
        <w:ind w:firstLine="284"/>
        <w:jc w:val="right"/>
      </w:pPr>
    </w:p>
    <w:p w:rsidR="00F25248" w:rsidRDefault="00F25248">
      <w:pPr>
        <w:ind w:firstLine="284"/>
        <w:jc w:val="right"/>
      </w:pPr>
    </w:p>
    <w:p w:rsidR="00F25248" w:rsidRDefault="00F25248">
      <w:pPr>
        <w:ind w:firstLine="284"/>
        <w:jc w:val="right"/>
      </w:pPr>
    </w:p>
    <w:p w:rsidR="00F25248" w:rsidRDefault="00F25248">
      <w:pPr>
        <w:ind w:firstLine="284"/>
        <w:jc w:val="right"/>
      </w:pPr>
    </w:p>
    <w:p w:rsidR="00F25248" w:rsidRDefault="00F25248">
      <w:pPr>
        <w:ind w:firstLine="284"/>
        <w:jc w:val="right"/>
      </w:pPr>
    </w:p>
    <w:p w:rsidR="00F25248" w:rsidRDefault="00F25248">
      <w:pPr>
        <w:ind w:firstLine="284"/>
        <w:jc w:val="right"/>
      </w:pPr>
    </w:p>
    <w:p w:rsidR="00F25248" w:rsidRDefault="00F25248">
      <w:pPr>
        <w:ind w:firstLine="284"/>
        <w:jc w:val="right"/>
      </w:pPr>
    </w:p>
    <w:p w:rsidR="00F25248" w:rsidRDefault="00F25248">
      <w:pPr>
        <w:ind w:firstLine="284"/>
        <w:jc w:val="right"/>
      </w:pPr>
    </w:p>
    <w:p w:rsidR="00F25248" w:rsidRDefault="00F25248">
      <w:pPr>
        <w:ind w:firstLine="284"/>
        <w:jc w:val="right"/>
      </w:pPr>
    </w:p>
    <w:p w:rsidR="00F25248" w:rsidRDefault="00F25248">
      <w:pPr>
        <w:ind w:firstLine="284"/>
        <w:jc w:val="right"/>
      </w:pPr>
    </w:p>
    <w:p w:rsidR="00F25248" w:rsidRDefault="00F25248">
      <w:pPr>
        <w:ind w:firstLine="284"/>
        <w:jc w:val="right"/>
      </w:pPr>
    </w:p>
    <w:p w:rsidR="00F25248" w:rsidRDefault="00F25248">
      <w:pPr>
        <w:ind w:firstLine="284"/>
        <w:jc w:val="right"/>
      </w:pPr>
    </w:p>
    <w:p w:rsidR="00F25248" w:rsidRDefault="00F25248">
      <w:pPr>
        <w:ind w:firstLine="284"/>
        <w:jc w:val="right"/>
      </w:pPr>
    </w:p>
    <w:p w:rsidR="00F25248" w:rsidRDefault="00F25248">
      <w:pPr>
        <w:ind w:firstLine="284"/>
        <w:jc w:val="right"/>
      </w:pPr>
    </w:p>
    <w:p w:rsidR="00F25248" w:rsidRDefault="00F25248">
      <w:pPr>
        <w:ind w:firstLine="284"/>
        <w:jc w:val="right"/>
      </w:pPr>
    </w:p>
    <w:p w:rsidR="00F25248" w:rsidRDefault="00F25248">
      <w:pPr>
        <w:ind w:firstLine="284"/>
        <w:jc w:val="right"/>
      </w:pPr>
    </w:p>
    <w:p w:rsidR="00F25248" w:rsidRDefault="00F25248">
      <w:pPr>
        <w:ind w:firstLine="284"/>
        <w:jc w:val="right"/>
      </w:pPr>
    </w:p>
    <w:p w:rsidR="00F25248" w:rsidRDefault="00F25248">
      <w:pPr>
        <w:ind w:firstLine="284"/>
        <w:jc w:val="right"/>
      </w:pPr>
    </w:p>
    <w:p w:rsidR="00F25248" w:rsidRDefault="00B01CBD">
      <w:pPr>
        <w:ind w:firstLine="284"/>
        <w:jc w:val="right"/>
        <w:rPr>
          <w:i/>
          <w:iCs/>
        </w:rPr>
      </w:pPr>
      <w:r>
        <w:rPr>
          <w:i/>
          <w:iCs/>
        </w:rPr>
        <w:t>Приложение № 1</w:t>
      </w:r>
      <w:r>
        <w:rPr>
          <w:i/>
          <w:iCs/>
        </w:rPr>
        <w:tab/>
      </w:r>
      <w:r>
        <w:rPr>
          <w:i/>
          <w:iCs/>
        </w:rPr>
        <w:tab/>
      </w:r>
      <w:r>
        <w:rPr>
          <w:i/>
          <w:iCs/>
        </w:rPr>
        <w:tab/>
        <w:t xml:space="preserve"> </w:t>
      </w:r>
    </w:p>
    <w:p w:rsidR="00F25248" w:rsidRDefault="00B01CBD">
      <w:pPr>
        <w:ind w:firstLine="284"/>
        <w:jc w:val="right"/>
        <w:rPr>
          <w:i/>
          <w:iCs/>
          <w:u w:val="single"/>
        </w:rPr>
      </w:pPr>
      <w:r>
        <w:rPr>
          <w:i/>
          <w:iCs/>
        </w:rPr>
        <w:t xml:space="preserve">к договору № </w:t>
      </w:r>
      <w:r>
        <w:rPr>
          <w:i/>
          <w:iCs/>
          <w:u w:val="single"/>
        </w:rPr>
        <w:t xml:space="preserve">______ </w:t>
      </w:r>
      <w:r>
        <w:rPr>
          <w:i/>
          <w:iCs/>
          <w:u w:val="single"/>
        </w:rPr>
        <w:tab/>
      </w:r>
      <w:r>
        <w:rPr>
          <w:i/>
          <w:iCs/>
          <w:u w:val="single"/>
        </w:rPr>
        <w:tab/>
      </w:r>
    </w:p>
    <w:p w:rsidR="00F25248" w:rsidRDefault="00B01CBD">
      <w:pPr>
        <w:ind w:firstLine="284"/>
        <w:jc w:val="right"/>
        <w:rPr>
          <w:rFonts w:ascii="Tahoma" w:hAnsi="Tahoma" w:cs="Tahoma"/>
          <w:i/>
          <w:iCs/>
        </w:rPr>
      </w:pPr>
      <w:r>
        <w:rPr>
          <w:i/>
          <w:iCs/>
        </w:rPr>
        <w:t xml:space="preserve">от </w:t>
      </w:r>
      <w:r>
        <w:rPr>
          <w:i/>
          <w:iCs/>
          <w:u w:val="single"/>
        </w:rPr>
        <w:t>“___</w:t>
      </w:r>
      <w:r>
        <w:rPr>
          <w:i/>
          <w:iCs/>
        </w:rPr>
        <w:t xml:space="preserve">” </w:t>
      </w:r>
      <w:r>
        <w:rPr>
          <w:i/>
          <w:iCs/>
          <w:u w:val="single"/>
        </w:rPr>
        <w:t>____________</w:t>
      </w:r>
      <w:r>
        <w:rPr>
          <w:i/>
          <w:iCs/>
        </w:rPr>
        <w:t xml:space="preserve"> 20 </w:t>
      </w:r>
      <w:r>
        <w:rPr>
          <w:i/>
          <w:iCs/>
          <w:u w:val="single"/>
        </w:rPr>
        <w:t>__</w:t>
      </w:r>
      <w:r>
        <w:rPr>
          <w:rFonts w:ascii="Tahoma" w:hAnsi="Tahoma" w:cs="Tahoma"/>
          <w:i/>
          <w:iCs/>
        </w:rPr>
        <w:t xml:space="preserve"> г.</w:t>
      </w:r>
    </w:p>
    <w:p w:rsidR="00F25248" w:rsidRDefault="00F25248">
      <w:pPr>
        <w:pStyle w:val="2"/>
        <w:rPr>
          <w:rFonts w:ascii="Times New Roman CYR" w:hAnsi="Times New Roman CYR"/>
          <w:b w:val="0"/>
          <w:bCs w:val="0"/>
          <w:iCs w:val="0"/>
        </w:rPr>
      </w:pPr>
    </w:p>
    <w:p w:rsidR="00F25248" w:rsidRDefault="00F25248"/>
    <w:p w:rsidR="00F25248" w:rsidRDefault="00B01CBD">
      <w:pPr>
        <w:widowControl w:val="0"/>
        <w:shd w:val="clear" w:color="auto" w:fill="FFFFFF"/>
        <w:spacing w:line="264" w:lineRule="auto"/>
        <w:ind w:firstLine="680"/>
        <w:jc w:val="center"/>
        <w:rPr>
          <w:b/>
        </w:rPr>
      </w:pPr>
      <w:r>
        <w:rPr>
          <w:b/>
        </w:rPr>
        <w:t>ТЕХНИЧЕСКОЕ ЗАДАНИЕ</w:t>
      </w:r>
    </w:p>
    <w:p w:rsidR="00F25248" w:rsidRDefault="00B01CBD">
      <w:pPr>
        <w:widowControl w:val="0"/>
        <w:shd w:val="clear" w:color="auto" w:fill="FFFFFF"/>
        <w:spacing w:line="264" w:lineRule="auto"/>
        <w:ind w:firstLine="680"/>
        <w:jc w:val="center"/>
      </w:pPr>
      <w:r>
        <w:t xml:space="preserve">на выполнение _____________________________ </w:t>
      </w:r>
      <w:r>
        <w:rPr>
          <w:i/>
        </w:rPr>
        <w:t>(указать вид НИОКР)</w:t>
      </w:r>
      <w:r>
        <w:t>.</w:t>
      </w:r>
    </w:p>
    <w:p w:rsidR="00F25248" w:rsidRDefault="00F25248"/>
    <w:p w:rsidR="00F25248" w:rsidRDefault="00F25248">
      <w:pPr>
        <w:pStyle w:val="2"/>
        <w:rPr>
          <w:rFonts w:ascii="Times New Roman CYR" w:hAnsi="Times New Roman CYR"/>
          <w:b w:val="0"/>
          <w:bCs w:val="0"/>
          <w:iCs w:val="0"/>
        </w:rPr>
      </w:pPr>
    </w:p>
    <w:p w:rsidR="00F25248" w:rsidRDefault="00F25248">
      <w:pPr>
        <w:pStyle w:val="2"/>
        <w:rPr>
          <w:rFonts w:ascii="Times New Roman CYR" w:hAnsi="Times New Roman CYR"/>
          <w:b w:val="0"/>
          <w:bCs w:val="0"/>
          <w:iCs w:val="0"/>
        </w:rPr>
      </w:pPr>
    </w:p>
    <w:p w:rsidR="00F25248" w:rsidRDefault="00F25248"/>
    <w:p w:rsidR="00F25248" w:rsidRDefault="00F25248"/>
    <w:p w:rsidR="00F25248" w:rsidRDefault="00F25248"/>
    <w:p w:rsidR="00F25248" w:rsidRDefault="00F25248"/>
    <w:p w:rsidR="00F25248" w:rsidRDefault="00F25248"/>
    <w:p w:rsidR="00F25248" w:rsidRDefault="00F25248"/>
    <w:p w:rsidR="00F25248" w:rsidRDefault="00F25248"/>
    <w:p w:rsidR="00F25248" w:rsidRDefault="00F25248"/>
    <w:p w:rsidR="00F25248" w:rsidRDefault="00F25248"/>
    <w:p w:rsidR="00F25248" w:rsidRDefault="00F25248"/>
    <w:p w:rsidR="00F25248" w:rsidRDefault="00F25248"/>
    <w:p w:rsidR="00F25248" w:rsidRDefault="00F25248"/>
    <w:p w:rsidR="00F25248" w:rsidRDefault="00F25248"/>
    <w:p w:rsidR="00F25248" w:rsidRDefault="00F25248"/>
    <w:p w:rsidR="00F25248" w:rsidRDefault="00F25248"/>
    <w:p w:rsidR="00F25248" w:rsidRDefault="00F25248"/>
    <w:p w:rsidR="00F25248" w:rsidRDefault="00F25248"/>
    <w:p w:rsidR="00F25248" w:rsidRDefault="00F25248"/>
    <w:p w:rsidR="00F25248" w:rsidRDefault="00F25248">
      <w:pPr>
        <w:pStyle w:val="2"/>
        <w:rPr>
          <w:rFonts w:ascii="Times New Roman CYR" w:hAnsi="Times New Roman CYR"/>
          <w:b w:val="0"/>
          <w:bCs w:val="0"/>
          <w:iCs w:val="0"/>
        </w:rPr>
      </w:pPr>
    </w:p>
    <w:p w:rsidR="00F25248" w:rsidRDefault="00F25248">
      <w:pPr>
        <w:pStyle w:val="2"/>
        <w:rPr>
          <w:rFonts w:ascii="Times New Roman CYR" w:hAnsi="Times New Roman CYR"/>
          <w:b w:val="0"/>
          <w:bCs w:val="0"/>
          <w:iCs w:val="0"/>
        </w:rPr>
      </w:pPr>
    </w:p>
    <w:p w:rsidR="00F25248" w:rsidRDefault="00F25248">
      <w:pPr>
        <w:pStyle w:val="2"/>
        <w:rPr>
          <w:rFonts w:ascii="Times New Roman CYR" w:hAnsi="Times New Roman CYR"/>
          <w:b w:val="0"/>
          <w:bCs w:val="0"/>
          <w:iCs w:val="0"/>
        </w:rPr>
      </w:pPr>
    </w:p>
    <w:p w:rsidR="00F25248" w:rsidRDefault="00F25248"/>
    <w:tbl>
      <w:tblPr>
        <w:tblW w:w="0" w:type="auto"/>
        <w:tblLayout w:type="fixed"/>
        <w:tblLook w:val="0000"/>
      </w:tblPr>
      <w:tblGrid>
        <w:gridCol w:w="4956"/>
        <w:gridCol w:w="4723"/>
      </w:tblGrid>
      <w:tr w:rsidR="00F25248">
        <w:trPr>
          <w:trHeight w:val="641"/>
        </w:trPr>
        <w:tc>
          <w:tcPr>
            <w:tcW w:w="4956" w:type="dxa"/>
            <w:shd w:val="clear" w:color="auto" w:fill="auto"/>
          </w:tcPr>
          <w:p w:rsidR="00F25248" w:rsidRDefault="00B01CBD">
            <w:pPr>
              <w:snapToGrid w:val="0"/>
              <w:ind w:firstLine="6"/>
              <w:jc w:val="center"/>
              <w:rPr>
                <w:b/>
              </w:rPr>
            </w:pPr>
            <w:r>
              <w:rPr>
                <w:b/>
              </w:rPr>
              <w:t>От ИСПОЛНИТЕЛЯ:</w:t>
            </w:r>
          </w:p>
          <w:p w:rsidR="00F25248" w:rsidRDefault="00F25248">
            <w:pPr>
              <w:ind w:firstLine="6"/>
              <w:jc w:val="center"/>
              <w:rPr>
                <w:b/>
              </w:rPr>
            </w:pPr>
          </w:p>
          <w:p w:rsidR="00F25248" w:rsidRDefault="00B01CBD">
            <w:pPr>
              <w:ind w:firstLine="6"/>
              <w:jc w:val="center"/>
            </w:pPr>
            <w:r>
              <w:t>___________________________</w:t>
            </w:r>
          </w:p>
          <w:p w:rsidR="00F25248" w:rsidRDefault="00B01CBD">
            <w:pPr>
              <w:ind w:firstLine="6"/>
              <w:jc w:val="center"/>
              <w:rPr>
                <w:i/>
              </w:rPr>
            </w:pPr>
            <w:r>
              <w:rPr>
                <w:i/>
              </w:rPr>
              <w:t>(должность)</w:t>
            </w:r>
          </w:p>
          <w:p w:rsidR="00F25248" w:rsidRDefault="00B01CBD">
            <w:r>
              <w:t>___________________________________</w:t>
            </w:r>
          </w:p>
          <w:p w:rsidR="00F25248" w:rsidRDefault="00B01CBD">
            <w:pPr>
              <w:ind w:firstLine="6"/>
              <w:jc w:val="center"/>
              <w:rPr>
                <w:i/>
              </w:rPr>
            </w:pPr>
            <w:r>
              <w:rPr>
                <w:i/>
              </w:rPr>
              <w:t>(Ф.И.О.)</w:t>
            </w:r>
          </w:p>
          <w:p w:rsidR="00F25248" w:rsidRDefault="00B01CBD">
            <w:r>
              <w:t xml:space="preserve">М.П.   «_____» _____________20___г.                     </w:t>
            </w:r>
          </w:p>
        </w:tc>
        <w:tc>
          <w:tcPr>
            <w:tcW w:w="4723" w:type="dxa"/>
            <w:shd w:val="clear" w:color="auto" w:fill="auto"/>
          </w:tcPr>
          <w:p w:rsidR="00F25248" w:rsidRDefault="00B01CBD">
            <w:pPr>
              <w:snapToGrid w:val="0"/>
              <w:ind w:firstLine="6"/>
              <w:jc w:val="center"/>
              <w:rPr>
                <w:b/>
              </w:rPr>
            </w:pPr>
            <w:r>
              <w:rPr>
                <w:b/>
              </w:rPr>
              <w:t>От ЗАКАЗЧИКА:</w:t>
            </w:r>
          </w:p>
          <w:p w:rsidR="00F25248" w:rsidRDefault="00F25248">
            <w:pPr>
              <w:ind w:firstLine="6"/>
              <w:jc w:val="center"/>
              <w:rPr>
                <w:b/>
              </w:rPr>
            </w:pPr>
          </w:p>
          <w:p w:rsidR="00F25248" w:rsidRDefault="00B01CBD">
            <w:pPr>
              <w:ind w:firstLine="6"/>
              <w:jc w:val="center"/>
            </w:pPr>
            <w:r>
              <w:t>___________________________</w:t>
            </w:r>
          </w:p>
          <w:p w:rsidR="00F25248" w:rsidRDefault="00B01CBD">
            <w:pPr>
              <w:ind w:firstLine="6"/>
              <w:jc w:val="center"/>
              <w:rPr>
                <w:i/>
              </w:rPr>
            </w:pPr>
            <w:r>
              <w:rPr>
                <w:i/>
              </w:rPr>
              <w:t>(должность)</w:t>
            </w:r>
          </w:p>
          <w:p w:rsidR="00F25248" w:rsidRDefault="00B01CBD">
            <w:r>
              <w:t>___________________________________</w:t>
            </w:r>
          </w:p>
          <w:p w:rsidR="00F25248" w:rsidRDefault="00B01CBD">
            <w:pPr>
              <w:ind w:firstLine="6"/>
              <w:jc w:val="center"/>
            </w:pPr>
            <w:r>
              <w:rPr>
                <w:i/>
              </w:rPr>
              <w:t>(Ф.И.О.)</w:t>
            </w:r>
            <w:r>
              <w:t xml:space="preserve">             </w:t>
            </w:r>
          </w:p>
          <w:p w:rsidR="00F25248" w:rsidRDefault="00B01CBD">
            <w:r>
              <w:t xml:space="preserve">М.П.   «_____» _____________20___г.                     </w:t>
            </w:r>
          </w:p>
        </w:tc>
      </w:tr>
    </w:tbl>
    <w:p w:rsidR="00F25248" w:rsidRDefault="00F25248">
      <w:pPr>
        <w:pStyle w:val="2"/>
        <w:rPr>
          <w:rFonts w:ascii="Times New Roman CYR" w:hAnsi="Times New Roman CYR"/>
          <w:b w:val="0"/>
          <w:bCs w:val="0"/>
          <w:iCs w:val="0"/>
        </w:rPr>
      </w:pPr>
    </w:p>
    <w:p w:rsidR="00F25248" w:rsidRDefault="00F25248">
      <w:pPr>
        <w:pStyle w:val="2"/>
        <w:rPr>
          <w:rFonts w:ascii="Times New Roman CYR" w:hAnsi="Times New Roman CYR"/>
          <w:b w:val="0"/>
          <w:bCs w:val="0"/>
          <w:iCs w:val="0"/>
        </w:rPr>
      </w:pPr>
    </w:p>
    <w:p w:rsidR="00F25248" w:rsidRDefault="00B01CBD">
      <w:pPr>
        <w:pageBreakBefore/>
        <w:ind w:firstLine="284"/>
        <w:jc w:val="right"/>
        <w:rPr>
          <w:i/>
          <w:iCs/>
        </w:rPr>
      </w:pPr>
      <w:r>
        <w:rPr>
          <w:i/>
          <w:iCs/>
        </w:rPr>
        <w:t>Приложение № 2</w:t>
      </w:r>
      <w:r>
        <w:rPr>
          <w:i/>
          <w:iCs/>
        </w:rPr>
        <w:tab/>
      </w:r>
      <w:r>
        <w:rPr>
          <w:i/>
          <w:iCs/>
        </w:rPr>
        <w:tab/>
      </w:r>
      <w:r>
        <w:rPr>
          <w:i/>
          <w:iCs/>
        </w:rPr>
        <w:tab/>
        <w:t xml:space="preserve"> </w:t>
      </w:r>
    </w:p>
    <w:p w:rsidR="00F25248" w:rsidRDefault="00B01CBD">
      <w:pPr>
        <w:ind w:firstLine="284"/>
        <w:jc w:val="right"/>
        <w:rPr>
          <w:i/>
          <w:iCs/>
          <w:u w:val="single"/>
        </w:rPr>
      </w:pPr>
      <w:r>
        <w:rPr>
          <w:i/>
          <w:iCs/>
        </w:rPr>
        <w:t xml:space="preserve">к договору № </w:t>
      </w:r>
      <w:r>
        <w:rPr>
          <w:i/>
          <w:iCs/>
          <w:u w:val="single"/>
        </w:rPr>
        <w:t xml:space="preserve">______ </w:t>
      </w:r>
      <w:r>
        <w:rPr>
          <w:i/>
          <w:iCs/>
          <w:u w:val="single"/>
        </w:rPr>
        <w:tab/>
      </w:r>
      <w:r>
        <w:rPr>
          <w:i/>
          <w:iCs/>
          <w:u w:val="single"/>
        </w:rPr>
        <w:tab/>
      </w:r>
    </w:p>
    <w:p w:rsidR="00F25248" w:rsidRDefault="00B01CBD">
      <w:pPr>
        <w:ind w:firstLine="284"/>
        <w:jc w:val="right"/>
        <w:rPr>
          <w:rFonts w:ascii="Tahoma" w:hAnsi="Tahoma" w:cs="Tahoma"/>
          <w:i/>
          <w:iCs/>
        </w:rPr>
      </w:pPr>
      <w:r>
        <w:rPr>
          <w:i/>
          <w:iCs/>
        </w:rPr>
        <w:t xml:space="preserve">от </w:t>
      </w:r>
      <w:r>
        <w:rPr>
          <w:i/>
          <w:iCs/>
          <w:u w:val="single"/>
        </w:rPr>
        <w:t>“___</w:t>
      </w:r>
      <w:r>
        <w:rPr>
          <w:i/>
          <w:iCs/>
        </w:rPr>
        <w:t xml:space="preserve">” </w:t>
      </w:r>
      <w:r>
        <w:rPr>
          <w:i/>
          <w:iCs/>
          <w:u w:val="single"/>
        </w:rPr>
        <w:t>____________</w:t>
      </w:r>
      <w:r>
        <w:rPr>
          <w:i/>
          <w:iCs/>
        </w:rPr>
        <w:t xml:space="preserve"> 20 </w:t>
      </w:r>
      <w:r>
        <w:rPr>
          <w:i/>
          <w:iCs/>
          <w:u w:val="single"/>
        </w:rPr>
        <w:t>__</w:t>
      </w:r>
      <w:r>
        <w:rPr>
          <w:rFonts w:ascii="Tahoma" w:hAnsi="Tahoma" w:cs="Tahoma"/>
          <w:i/>
          <w:iCs/>
        </w:rPr>
        <w:t xml:space="preserve"> г.</w:t>
      </w:r>
    </w:p>
    <w:p w:rsidR="00F25248" w:rsidRDefault="00B01CBD">
      <w:pPr>
        <w:pStyle w:val="2"/>
        <w:rPr>
          <w:rFonts w:ascii="Times New Roman CYR" w:hAnsi="Times New Roman CYR"/>
          <w:b w:val="0"/>
          <w:bCs w:val="0"/>
          <w:iCs w:val="0"/>
        </w:rPr>
      </w:pPr>
      <w:r>
        <w:rPr>
          <w:rFonts w:ascii="Times New Roman CYR" w:hAnsi="Times New Roman CYR"/>
          <w:b w:val="0"/>
          <w:bCs w:val="0"/>
          <w:iCs w:val="0"/>
        </w:rPr>
        <w:t>(Типовая форма календарного плана на выполнение НИР)</w:t>
      </w:r>
    </w:p>
    <w:p w:rsidR="00F25248" w:rsidRDefault="00F25248"/>
    <w:p w:rsidR="00F25248" w:rsidRDefault="00F25248"/>
    <w:p w:rsidR="00F25248" w:rsidRDefault="00F25248">
      <w:pPr>
        <w:ind w:left="5954"/>
        <w:rPr>
          <w:rFonts w:ascii="Times New Roman CYR" w:hAnsi="Times New Roman CYR"/>
          <w:szCs w:val="22"/>
        </w:rPr>
      </w:pPr>
    </w:p>
    <w:p w:rsidR="00F25248" w:rsidRDefault="00B01CBD">
      <w:pPr>
        <w:rPr>
          <w:rFonts w:ascii="Times New Roman CYR" w:hAnsi="Times New Roman CYR"/>
          <w:sz w:val="28"/>
          <w:szCs w:val="28"/>
        </w:rPr>
      </w:pPr>
      <w:r>
        <w:rPr>
          <w:rFonts w:ascii="Times New Roman CYR" w:hAnsi="Times New Roman CYR"/>
          <w:sz w:val="28"/>
          <w:szCs w:val="28"/>
        </w:rPr>
        <w:t xml:space="preserve">                                                                            </w:t>
      </w:r>
      <w:r>
        <w:rPr>
          <w:rFonts w:ascii="Times New Roman CYR" w:hAnsi="Times New Roman CYR"/>
          <w:sz w:val="28"/>
          <w:szCs w:val="28"/>
        </w:rPr>
        <w:tab/>
        <w:t>УТВЕРЖДАЮ</w:t>
      </w:r>
    </w:p>
    <w:p w:rsidR="00F25248" w:rsidRDefault="00B01CBD">
      <w:pPr>
        <w:jc w:val="both"/>
        <w:rPr>
          <w:rFonts w:ascii="Times New Roman CYR" w:hAnsi="Times New Roman CYR"/>
          <w:sz w:val="28"/>
          <w:szCs w:val="28"/>
        </w:rPr>
      </w:pPr>
      <w:r>
        <w:rPr>
          <w:rFonts w:ascii="Times New Roman CYR" w:hAnsi="Times New Roman CYR"/>
          <w:sz w:val="28"/>
          <w:szCs w:val="28"/>
        </w:rPr>
        <w:t xml:space="preserve">                                                                            Представитель Заказчика</w:t>
      </w:r>
    </w:p>
    <w:p w:rsidR="00F25248" w:rsidRDefault="00B01CBD">
      <w:pPr>
        <w:jc w:val="both"/>
        <w:rPr>
          <w:rFonts w:ascii="Times New Roman CYR" w:hAnsi="Times New Roman CYR"/>
          <w:sz w:val="28"/>
          <w:szCs w:val="28"/>
        </w:rPr>
      </w:pPr>
      <w:r>
        <w:rPr>
          <w:rFonts w:ascii="Times New Roman CYR" w:hAnsi="Times New Roman CYR"/>
          <w:sz w:val="28"/>
          <w:szCs w:val="28"/>
        </w:rPr>
        <w:t xml:space="preserve">                                                                           (ОАО «МРСК Центра»)</w:t>
      </w:r>
    </w:p>
    <w:p w:rsidR="00F25248" w:rsidRDefault="00F25248">
      <w:pPr>
        <w:ind w:left="5954"/>
        <w:jc w:val="both"/>
        <w:rPr>
          <w:rFonts w:ascii="Times New Roman CYR" w:hAnsi="Times New Roman CYR"/>
          <w:sz w:val="28"/>
          <w:szCs w:val="28"/>
        </w:rPr>
      </w:pPr>
    </w:p>
    <w:p w:rsidR="00F25248" w:rsidRDefault="00B01CBD">
      <w:pPr>
        <w:spacing w:line="360" w:lineRule="auto"/>
        <w:jc w:val="both"/>
        <w:rPr>
          <w:rFonts w:ascii="Times New Roman CYR" w:hAnsi="Times New Roman CYR"/>
          <w:sz w:val="28"/>
          <w:szCs w:val="28"/>
        </w:rPr>
      </w:pPr>
      <w:r>
        <w:rPr>
          <w:rFonts w:ascii="Times New Roman CYR" w:hAnsi="Times New Roman CYR"/>
          <w:sz w:val="28"/>
          <w:szCs w:val="28"/>
        </w:rPr>
        <w:t xml:space="preserve">                                                                            </w:t>
      </w:r>
      <w:proofErr w:type="spellStart"/>
      <w:r>
        <w:rPr>
          <w:rFonts w:ascii="Times New Roman CYR" w:hAnsi="Times New Roman CYR"/>
          <w:sz w:val="28"/>
          <w:szCs w:val="28"/>
        </w:rPr>
        <w:t>____________И.О.Фамилия</w:t>
      </w:r>
      <w:proofErr w:type="spellEnd"/>
      <w:r>
        <w:rPr>
          <w:rFonts w:ascii="Times New Roman CYR" w:hAnsi="Times New Roman CYR"/>
          <w:sz w:val="28"/>
          <w:szCs w:val="28"/>
        </w:rPr>
        <w:t xml:space="preserve"> </w:t>
      </w:r>
    </w:p>
    <w:p w:rsidR="00F25248" w:rsidRDefault="00B01CBD">
      <w:pPr>
        <w:jc w:val="both"/>
        <w:rPr>
          <w:rFonts w:ascii="Times New Roman CYR" w:hAnsi="Times New Roman CYR"/>
          <w:sz w:val="28"/>
          <w:szCs w:val="28"/>
        </w:rPr>
      </w:pPr>
      <w:r>
        <w:rPr>
          <w:rFonts w:ascii="Times New Roman CYR" w:hAnsi="Times New Roman CYR"/>
          <w:sz w:val="28"/>
          <w:szCs w:val="28"/>
        </w:rPr>
        <w:t xml:space="preserve">                                                                            «____»____________20  г.</w:t>
      </w:r>
    </w:p>
    <w:p w:rsidR="00F25248" w:rsidRDefault="00F25248">
      <w:pPr>
        <w:ind w:left="5954"/>
        <w:jc w:val="both"/>
        <w:rPr>
          <w:rFonts w:ascii="Times New Roman CYR" w:hAnsi="Times New Roman CYR"/>
          <w:szCs w:val="22"/>
        </w:rPr>
      </w:pPr>
    </w:p>
    <w:p w:rsidR="00F25248" w:rsidRDefault="00B01CBD">
      <w:pPr>
        <w:pStyle w:val="1"/>
        <w:jc w:val="center"/>
      </w:pPr>
      <w:r>
        <w:t xml:space="preserve">                                                             МП </w:t>
      </w:r>
    </w:p>
    <w:p w:rsidR="00F25248" w:rsidRDefault="00F25248">
      <w:pPr>
        <w:ind w:left="5954"/>
        <w:jc w:val="both"/>
        <w:rPr>
          <w:rFonts w:ascii="Times New Roman CYR" w:hAnsi="Times New Roman CYR"/>
          <w:szCs w:val="22"/>
        </w:rPr>
      </w:pPr>
    </w:p>
    <w:p w:rsidR="00F25248" w:rsidRDefault="00B01CBD">
      <w:pPr>
        <w:jc w:val="center"/>
        <w:rPr>
          <w:rFonts w:ascii="Times New Roman CYR" w:hAnsi="Times New Roman CYR"/>
          <w:b/>
          <w:sz w:val="28"/>
          <w:szCs w:val="28"/>
        </w:rPr>
      </w:pPr>
      <w:r>
        <w:rPr>
          <w:rFonts w:ascii="Times New Roman CYR" w:hAnsi="Times New Roman CYR"/>
          <w:b/>
          <w:sz w:val="28"/>
          <w:szCs w:val="28"/>
        </w:rPr>
        <w:t>КАЛЕНДАРНЫЙ ПЛАН</w:t>
      </w:r>
    </w:p>
    <w:p w:rsidR="00F25248" w:rsidRDefault="00B01CBD">
      <w:pPr>
        <w:jc w:val="both"/>
        <w:rPr>
          <w:rFonts w:ascii="Times New Roman CYR" w:hAnsi="Times New Roman CYR"/>
          <w:i/>
          <w:sz w:val="28"/>
          <w:szCs w:val="28"/>
        </w:rPr>
      </w:pPr>
      <w:r>
        <w:rPr>
          <w:b/>
          <w:sz w:val="28"/>
          <w:szCs w:val="28"/>
        </w:rPr>
        <w:tab/>
      </w:r>
      <w:r>
        <w:rPr>
          <w:rFonts w:ascii="Times New Roman CYR" w:hAnsi="Times New Roman CYR"/>
          <w:i/>
          <w:sz w:val="28"/>
          <w:szCs w:val="28"/>
        </w:rPr>
        <w:t>Наименование темы проводимых научно-исследовательских работ</w:t>
      </w:r>
    </w:p>
    <w:p w:rsidR="00F25248" w:rsidRDefault="00B01CBD">
      <w:pPr>
        <w:jc w:val="both"/>
        <w:rPr>
          <w:rFonts w:ascii="Times New Roman CYR" w:hAnsi="Times New Roman CYR"/>
          <w:i/>
          <w:sz w:val="28"/>
          <w:szCs w:val="28"/>
        </w:rPr>
      </w:pPr>
      <w:r>
        <w:rPr>
          <w:rFonts w:ascii="Times New Roman CYR" w:hAnsi="Times New Roman CYR"/>
          <w:i/>
          <w:sz w:val="28"/>
          <w:szCs w:val="28"/>
        </w:rPr>
        <w:t xml:space="preserve">  ______________________________________________________________</w:t>
      </w:r>
    </w:p>
    <w:p w:rsidR="00F25248" w:rsidRDefault="00F25248">
      <w:pPr>
        <w:jc w:val="both"/>
        <w:rPr>
          <w:b/>
        </w:rPr>
      </w:pPr>
    </w:p>
    <w:tbl>
      <w:tblPr>
        <w:tblW w:w="0" w:type="auto"/>
        <w:tblInd w:w="-7" w:type="dxa"/>
        <w:tblLayout w:type="fixed"/>
        <w:tblLook w:val="0000"/>
      </w:tblPr>
      <w:tblGrid>
        <w:gridCol w:w="675"/>
        <w:gridCol w:w="3261"/>
        <w:gridCol w:w="1417"/>
        <w:gridCol w:w="1276"/>
        <w:gridCol w:w="3254"/>
      </w:tblGrid>
      <w:tr w:rsidR="00F25248">
        <w:trPr>
          <w:tblHeader/>
        </w:trPr>
        <w:tc>
          <w:tcPr>
            <w:tcW w:w="675" w:type="dxa"/>
            <w:tcBorders>
              <w:top w:val="single" w:sz="4" w:space="0" w:color="000000"/>
              <w:left w:val="single" w:sz="4" w:space="0" w:color="000000"/>
              <w:bottom w:val="single" w:sz="4" w:space="0" w:color="000000"/>
            </w:tcBorders>
            <w:shd w:val="clear" w:color="auto" w:fill="auto"/>
          </w:tcPr>
          <w:p w:rsidR="00F25248" w:rsidRDefault="00B01CBD">
            <w:pPr>
              <w:snapToGrid w:val="0"/>
              <w:jc w:val="center"/>
              <w:rPr>
                <w:rFonts w:ascii="Times New Roman CYR" w:hAnsi="Times New Roman CYR"/>
                <w:b/>
                <w:bCs/>
                <w:sz w:val="22"/>
              </w:rPr>
            </w:pPr>
            <w:r>
              <w:rPr>
                <w:rFonts w:ascii="Times New Roman CYR" w:hAnsi="Times New Roman CYR"/>
                <w:b/>
                <w:bCs/>
                <w:sz w:val="22"/>
              </w:rPr>
              <w:t>№</w:t>
            </w:r>
          </w:p>
          <w:p w:rsidR="00F25248" w:rsidRDefault="00B01CBD">
            <w:pPr>
              <w:jc w:val="center"/>
              <w:rPr>
                <w:rFonts w:ascii="Times New Roman CYR" w:hAnsi="Times New Roman CYR"/>
                <w:b/>
                <w:bCs/>
                <w:sz w:val="22"/>
              </w:rPr>
            </w:pPr>
            <w:proofErr w:type="gramStart"/>
            <w:r>
              <w:rPr>
                <w:rFonts w:ascii="Times New Roman CYR" w:hAnsi="Times New Roman CYR"/>
                <w:b/>
                <w:bCs/>
                <w:sz w:val="22"/>
              </w:rPr>
              <w:t>п</w:t>
            </w:r>
            <w:proofErr w:type="gramEnd"/>
            <w:r>
              <w:rPr>
                <w:rFonts w:ascii="Times New Roman CYR" w:hAnsi="Times New Roman CYR"/>
                <w:b/>
                <w:bCs/>
                <w:sz w:val="22"/>
              </w:rPr>
              <w:t>/п</w:t>
            </w:r>
          </w:p>
        </w:tc>
        <w:tc>
          <w:tcPr>
            <w:tcW w:w="3261" w:type="dxa"/>
            <w:tcBorders>
              <w:top w:val="single" w:sz="4" w:space="0" w:color="000000"/>
              <w:left w:val="single" w:sz="4" w:space="0" w:color="000000"/>
              <w:bottom w:val="single" w:sz="4" w:space="0" w:color="000000"/>
            </w:tcBorders>
            <w:shd w:val="clear" w:color="auto" w:fill="auto"/>
          </w:tcPr>
          <w:p w:rsidR="00F25248" w:rsidRDefault="00B01CBD">
            <w:pPr>
              <w:snapToGrid w:val="0"/>
              <w:jc w:val="center"/>
              <w:rPr>
                <w:rFonts w:ascii="Times New Roman CYR" w:hAnsi="Times New Roman CYR"/>
                <w:b/>
                <w:bCs/>
                <w:sz w:val="22"/>
              </w:rPr>
            </w:pPr>
            <w:r>
              <w:rPr>
                <w:rFonts w:ascii="Times New Roman CYR" w:hAnsi="Times New Roman CYR"/>
                <w:b/>
                <w:bCs/>
                <w:sz w:val="22"/>
              </w:rPr>
              <w:t>Наименование этапов работ</w:t>
            </w:r>
          </w:p>
          <w:p w:rsidR="00F25248" w:rsidRDefault="00B01CBD">
            <w:pPr>
              <w:jc w:val="center"/>
              <w:rPr>
                <w:rFonts w:ascii="Times New Roman CYR" w:hAnsi="Times New Roman CYR"/>
                <w:b/>
                <w:bCs/>
                <w:sz w:val="22"/>
              </w:rPr>
            </w:pPr>
            <w:r>
              <w:rPr>
                <w:rFonts w:ascii="Times New Roman CYR" w:hAnsi="Times New Roman CYR"/>
                <w:b/>
                <w:bCs/>
                <w:sz w:val="22"/>
              </w:rPr>
              <w:t xml:space="preserve"> по договору </w:t>
            </w:r>
          </w:p>
          <w:p w:rsidR="00F25248" w:rsidRDefault="00B01CBD">
            <w:pPr>
              <w:jc w:val="center"/>
              <w:rPr>
                <w:rFonts w:ascii="Times New Roman CYR" w:hAnsi="Times New Roman CYR"/>
                <w:b/>
                <w:bCs/>
                <w:sz w:val="22"/>
              </w:rPr>
            </w:pPr>
            <w:r>
              <w:rPr>
                <w:rFonts w:ascii="Times New Roman CYR" w:hAnsi="Times New Roman CYR"/>
                <w:b/>
                <w:bCs/>
                <w:sz w:val="22"/>
              </w:rPr>
              <w:t>(соисполнители)</w:t>
            </w:r>
          </w:p>
        </w:tc>
        <w:tc>
          <w:tcPr>
            <w:tcW w:w="1417" w:type="dxa"/>
            <w:tcBorders>
              <w:top w:val="single" w:sz="4" w:space="0" w:color="000000"/>
              <w:left w:val="single" w:sz="4" w:space="0" w:color="000000"/>
              <w:bottom w:val="single" w:sz="4" w:space="0" w:color="000000"/>
            </w:tcBorders>
            <w:shd w:val="clear" w:color="auto" w:fill="auto"/>
          </w:tcPr>
          <w:p w:rsidR="00F25248" w:rsidRDefault="00B01CBD">
            <w:pPr>
              <w:snapToGrid w:val="0"/>
              <w:ind w:left="-57" w:right="-57"/>
              <w:jc w:val="center"/>
              <w:rPr>
                <w:rFonts w:ascii="Times New Roman CYR" w:hAnsi="Times New Roman CYR"/>
                <w:b/>
                <w:bCs/>
                <w:sz w:val="22"/>
              </w:rPr>
            </w:pPr>
            <w:r>
              <w:rPr>
                <w:rFonts w:ascii="Times New Roman CYR" w:hAnsi="Times New Roman CYR"/>
                <w:b/>
                <w:bCs/>
                <w:sz w:val="22"/>
              </w:rPr>
              <w:t>Сроки</w:t>
            </w:r>
          </w:p>
          <w:p w:rsidR="00F25248" w:rsidRDefault="00B01CBD">
            <w:pPr>
              <w:ind w:left="-57" w:right="-57"/>
              <w:jc w:val="center"/>
              <w:rPr>
                <w:rFonts w:ascii="Times New Roman CYR" w:hAnsi="Times New Roman CYR"/>
                <w:b/>
                <w:bCs/>
                <w:sz w:val="22"/>
              </w:rPr>
            </w:pPr>
            <w:r>
              <w:rPr>
                <w:rFonts w:ascii="Times New Roman CYR" w:hAnsi="Times New Roman CYR"/>
                <w:b/>
                <w:bCs/>
                <w:sz w:val="22"/>
              </w:rPr>
              <w:t>выполнения</w:t>
            </w:r>
          </w:p>
          <w:p w:rsidR="00F25248" w:rsidRDefault="00B01CBD">
            <w:pPr>
              <w:ind w:left="-57" w:right="-57"/>
              <w:jc w:val="center"/>
              <w:rPr>
                <w:rFonts w:ascii="Times New Roman CYR" w:hAnsi="Times New Roman CYR"/>
                <w:b/>
                <w:bCs/>
                <w:sz w:val="22"/>
              </w:rPr>
            </w:pPr>
            <w:r>
              <w:rPr>
                <w:rFonts w:ascii="Times New Roman CYR" w:hAnsi="Times New Roman CYR"/>
                <w:b/>
                <w:bCs/>
                <w:sz w:val="22"/>
              </w:rPr>
              <w:t>начало/</w:t>
            </w:r>
          </w:p>
          <w:p w:rsidR="00F25248" w:rsidRDefault="00B01CBD">
            <w:pPr>
              <w:ind w:left="-57" w:right="-57"/>
              <w:jc w:val="center"/>
              <w:rPr>
                <w:rFonts w:ascii="Times New Roman CYR" w:hAnsi="Times New Roman CYR"/>
                <w:b/>
                <w:bCs/>
                <w:sz w:val="22"/>
              </w:rPr>
            </w:pPr>
            <w:r>
              <w:rPr>
                <w:rFonts w:ascii="Times New Roman CYR" w:hAnsi="Times New Roman CYR"/>
                <w:b/>
                <w:bCs/>
                <w:sz w:val="22"/>
              </w:rPr>
              <w:t>окончание</w:t>
            </w:r>
          </w:p>
        </w:tc>
        <w:tc>
          <w:tcPr>
            <w:tcW w:w="1276" w:type="dxa"/>
            <w:tcBorders>
              <w:top w:val="single" w:sz="4" w:space="0" w:color="000000"/>
              <w:left w:val="single" w:sz="4" w:space="0" w:color="000000"/>
              <w:bottom w:val="single" w:sz="4" w:space="0" w:color="000000"/>
            </w:tcBorders>
            <w:shd w:val="clear" w:color="auto" w:fill="auto"/>
          </w:tcPr>
          <w:p w:rsidR="00F25248" w:rsidRDefault="00B01CBD">
            <w:pPr>
              <w:snapToGrid w:val="0"/>
              <w:jc w:val="center"/>
              <w:rPr>
                <w:rFonts w:ascii="Times New Roman CYR" w:hAnsi="Times New Roman CYR"/>
                <w:b/>
                <w:bCs/>
                <w:sz w:val="22"/>
              </w:rPr>
            </w:pPr>
            <w:r>
              <w:rPr>
                <w:rFonts w:ascii="Times New Roman CYR" w:hAnsi="Times New Roman CYR"/>
                <w:b/>
                <w:bCs/>
                <w:sz w:val="22"/>
              </w:rPr>
              <w:t>Расчетная цена этапа</w:t>
            </w:r>
          </w:p>
          <w:p w:rsidR="00F25248" w:rsidRDefault="00B01CBD">
            <w:pPr>
              <w:jc w:val="center"/>
              <w:rPr>
                <w:rFonts w:ascii="Times New Roman CYR" w:hAnsi="Times New Roman CYR"/>
                <w:b/>
                <w:bCs/>
                <w:sz w:val="22"/>
              </w:rPr>
            </w:pPr>
            <w:r>
              <w:rPr>
                <w:rFonts w:ascii="Times New Roman CYR" w:hAnsi="Times New Roman CYR"/>
                <w:b/>
                <w:bCs/>
                <w:sz w:val="22"/>
              </w:rPr>
              <w:t>тыс. руб.</w:t>
            </w:r>
          </w:p>
        </w:tc>
        <w:tc>
          <w:tcPr>
            <w:tcW w:w="3254" w:type="dxa"/>
            <w:tcBorders>
              <w:top w:val="single" w:sz="4" w:space="0" w:color="000000"/>
              <w:left w:val="single" w:sz="4" w:space="0" w:color="000000"/>
              <w:bottom w:val="single" w:sz="4" w:space="0" w:color="000000"/>
              <w:right w:val="single" w:sz="4" w:space="0" w:color="000000"/>
            </w:tcBorders>
            <w:shd w:val="clear" w:color="auto" w:fill="auto"/>
          </w:tcPr>
          <w:p w:rsidR="00F25248" w:rsidRDefault="00B01CBD">
            <w:pPr>
              <w:snapToGrid w:val="0"/>
              <w:ind w:left="-57" w:right="-57"/>
              <w:jc w:val="center"/>
              <w:rPr>
                <w:rFonts w:ascii="Times New Roman CYR" w:hAnsi="Times New Roman CYR"/>
                <w:b/>
                <w:bCs/>
                <w:sz w:val="22"/>
              </w:rPr>
            </w:pPr>
            <w:r>
              <w:rPr>
                <w:rFonts w:ascii="Times New Roman CYR" w:hAnsi="Times New Roman CYR"/>
                <w:b/>
                <w:bCs/>
                <w:sz w:val="22"/>
              </w:rPr>
              <w:t>Форма и вид отчетности, состав представляемых отчетных материалов по выполнению этапа работ</w:t>
            </w:r>
          </w:p>
        </w:tc>
      </w:tr>
      <w:tr w:rsidR="00F25248">
        <w:tc>
          <w:tcPr>
            <w:tcW w:w="675" w:type="dxa"/>
            <w:tcBorders>
              <w:top w:val="single" w:sz="4" w:space="0" w:color="000000"/>
              <w:left w:val="single" w:sz="4" w:space="0" w:color="000000"/>
              <w:bottom w:val="single" w:sz="4" w:space="0" w:color="000000"/>
            </w:tcBorders>
            <w:shd w:val="clear" w:color="auto" w:fill="auto"/>
          </w:tcPr>
          <w:p w:rsidR="00F25248" w:rsidRDefault="00B01CBD">
            <w:pPr>
              <w:snapToGrid w:val="0"/>
              <w:jc w:val="center"/>
            </w:pPr>
            <w:r>
              <w:t>1.</w:t>
            </w:r>
          </w:p>
        </w:tc>
        <w:tc>
          <w:tcPr>
            <w:tcW w:w="3261" w:type="dxa"/>
            <w:tcBorders>
              <w:top w:val="single" w:sz="4" w:space="0" w:color="000000"/>
              <w:left w:val="single" w:sz="4" w:space="0" w:color="000000"/>
              <w:bottom w:val="single" w:sz="4" w:space="0" w:color="000000"/>
            </w:tcBorders>
            <w:shd w:val="clear" w:color="auto" w:fill="auto"/>
          </w:tcPr>
          <w:p w:rsidR="00F25248" w:rsidRDefault="00B01CBD">
            <w:pPr>
              <w:pStyle w:val="af7"/>
              <w:snapToGrid w:val="0"/>
              <w:spacing w:before="0" w:after="0"/>
              <w:rPr>
                <w:rFonts w:ascii="Times New Roman CYR" w:hAnsi="Times New Roman CYR"/>
                <w:szCs w:val="20"/>
              </w:rPr>
            </w:pPr>
            <w:r>
              <w:rPr>
                <w:rFonts w:ascii="Times New Roman CYR" w:hAnsi="Times New Roman CYR"/>
                <w:szCs w:val="20"/>
              </w:rPr>
              <w:t xml:space="preserve">Проведение анализа публикаций и формирование программы исследований </w:t>
            </w:r>
          </w:p>
        </w:tc>
        <w:tc>
          <w:tcPr>
            <w:tcW w:w="1417" w:type="dxa"/>
            <w:tcBorders>
              <w:top w:val="single" w:sz="4" w:space="0" w:color="000000"/>
              <w:left w:val="single" w:sz="4" w:space="0" w:color="000000"/>
              <w:bottom w:val="single" w:sz="4" w:space="0" w:color="000000"/>
            </w:tcBorders>
            <w:shd w:val="clear" w:color="auto" w:fill="auto"/>
          </w:tcPr>
          <w:p w:rsidR="00F25248" w:rsidRDefault="00F25248">
            <w:pPr>
              <w:snapToGrid w:val="0"/>
              <w:jc w:val="center"/>
            </w:pPr>
          </w:p>
        </w:tc>
        <w:tc>
          <w:tcPr>
            <w:tcW w:w="1276" w:type="dxa"/>
            <w:tcBorders>
              <w:top w:val="single" w:sz="4" w:space="0" w:color="000000"/>
              <w:left w:val="single" w:sz="4" w:space="0" w:color="000000"/>
              <w:bottom w:val="single" w:sz="4" w:space="0" w:color="000000"/>
            </w:tcBorders>
            <w:shd w:val="clear" w:color="auto" w:fill="auto"/>
          </w:tcPr>
          <w:p w:rsidR="00F25248" w:rsidRDefault="00F25248">
            <w:pPr>
              <w:snapToGrid w:val="0"/>
              <w:jc w:val="center"/>
            </w:pPr>
          </w:p>
        </w:tc>
        <w:tc>
          <w:tcPr>
            <w:tcW w:w="3254" w:type="dxa"/>
            <w:tcBorders>
              <w:top w:val="single" w:sz="4" w:space="0" w:color="000000"/>
              <w:left w:val="single" w:sz="4" w:space="0" w:color="000000"/>
              <w:bottom w:val="single" w:sz="4" w:space="0" w:color="000000"/>
              <w:right w:val="single" w:sz="4" w:space="0" w:color="000000"/>
            </w:tcBorders>
            <w:shd w:val="clear" w:color="auto" w:fill="auto"/>
          </w:tcPr>
          <w:p w:rsidR="00F25248" w:rsidRDefault="00B01CBD">
            <w:pPr>
              <w:snapToGrid w:val="0"/>
              <w:jc w:val="both"/>
              <w:rPr>
                <w:rFonts w:ascii="Times New Roman CYR" w:hAnsi="Times New Roman CYR"/>
              </w:rPr>
            </w:pPr>
            <w:r>
              <w:rPr>
                <w:rFonts w:ascii="Times New Roman CYR" w:hAnsi="Times New Roman CYR"/>
              </w:rPr>
              <w:t>Программа исследований, аналитический отчет, литературный обзор</w:t>
            </w:r>
          </w:p>
        </w:tc>
      </w:tr>
      <w:tr w:rsidR="00F25248">
        <w:tc>
          <w:tcPr>
            <w:tcW w:w="675" w:type="dxa"/>
            <w:tcBorders>
              <w:left w:val="single" w:sz="4" w:space="0" w:color="000000"/>
              <w:bottom w:val="single" w:sz="4" w:space="0" w:color="000000"/>
            </w:tcBorders>
            <w:shd w:val="clear" w:color="auto" w:fill="auto"/>
          </w:tcPr>
          <w:p w:rsidR="00F25248" w:rsidRDefault="00B01CBD">
            <w:pPr>
              <w:snapToGrid w:val="0"/>
              <w:jc w:val="center"/>
            </w:pPr>
            <w:r>
              <w:t>1.1.</w:t>
            </w:r>
          </w:p>
        </w:tc>
        <w:tc>
          <w:tcPr>
            <w:tcW w:w="3261" w:type="dxa"/>
            <w:tcBorders>
              <w:left w:val="single" w:sz="4" w:space="0" w:color="000000"/>
              <w:bottom w:val="single" w:sz="4" w:space="0" w:color="000000"/>
            </w:tcBorders>
            <w:shd w:val="clear" w:color="auto" w:fill="auto"/>
          </w:tcPr>
          <w:p w:rsidR="00F25248" w:rsidRDefault="00B01CBD">
            <w:pPr>
              <w:snapToGrid w:val="0"/>
              <w:rPr>
                <w:rFonts w:ascii="Times New Roman CYR" w:hAnsi="Times New Roman CYR"/>
              </w:rPr>
            </w:pPr>
            <w:r>
              <w:rPr>
                <w:rFonts w:ascii="Times New Roman CYR" w:hAnsi="Times New Roman CYR"/>
              </w:rPr>
              <w:t xml:space="preserve">Сбор и проведение анализа публикаций и информации в исследуемых областях деятельности </w:t>
            </w:r>
          </w:p>
        </w:tc>
        <w:tc>
          <w:tcPr>
            <w:tcW w:w="1417" w:type="dxa"/>
            <w:tcBorders>
              <w:left w:val="single" w:sz="4" w:space="0" w:color="000000"/>
              <w:bottom w:val="single" w:sz="4" w:space="0" w:color="000000"/>
            </w:tcBorders>
            <w:shd w:val="clear" w:color="auto" w:fill="auto"/>
          </w:tcPr>
          <w:p w:rsidR="00F25248" w:rsidRDefault="00F25248">
            <w:pPr>
              <w:snapToGrid w:val="0"/>
              <w:jc w:val="center"/>
            </w:pPr>
          </w:p>
        </w:tc>
        <w:tc>
          <w:tcPr>
            <w:tcW w:w="1276" w:type="dxa"/>
            <w:tcBorders>
              <w:left w:val="single" w:sz="4" w:space="0" w:color="000000"/>
              <w:bottom w:val="single" w:sz="4" w:space="0" w:color="000000"/>
            </w:tcBorders>
            <w:shd w:val="clear" w:color="auto" w:fill="auto"/>
          </w:tcPr>
          <w:p w:rsidR="00F25248" w:rsidRDefault="00F25248">
            <w:pPr>
              <w:snapToGrid w:val="0"/>
              <w:jc w:val="center"/>
            </w:pPr>
          </w:p>
        </w:tc>
        <w:tc>
          <w:tcPr>
            <w:tcW w:w="3254" w:type="dxa"/>
            <w:tcBorders>
              <w:left w:val="single" w:sz="4" w:space="0" w:color="000000"/>
              <w:bottom w:val="single" w:sz="4" w:space="0" w:color="000000"/>
              <w:right w:val="single" w:sz="4" w:space="0" w:color="000000"/>
            </w:tcBorders>
            <w:shd w:val="clear" w:color="auto" w:fill="auto"/>
          </w:tcPr>
          <w:p w:rsidR="00F25248" w:rsidRDefault="00B01CBD">
            <w:pPr>
              <w:snapToGrid w:val="0"/>
              <w:ind w:left="-57" w:right="-57"/>
              <w:rPr>
                <w:rFonts w:ascii="Times New Roman CYR" w:hAnsi="Times New Roman CYR"/>
              </w:rPr>
            </w:pPr>
            <w:r>
              <w:rPr>
                <w:rFonts w:ascii="Times New Roman CYR" w:hAnsi="Times New Roman CYR"/>
              </w:rPr>
              <w:t>Аналитический обзор. Пояснительная записка к техническому заданию с программой экспериментальных исследований, раздел обоснования выбора направлений научных исследований</w:t>
            </w:r>
          </w:p>
        </w:tc>
      </w:tr>
      <w:tr w:rsidR="00F25248">
        <w:tc>
          <w:tcPr>
            <w:tcW w:w="675" w:type="dxa"/>
            <w:tcBorders>
              <w:left w:val="single" w:sz="4" w:space="0" w:color="000000"/>
              <w:bottom w:val="single" w:sz="4" w:space="0" w:color="000000"/>
            </w:tcBorders>
            <w:shd w:val="clear" w:color="auto" w:fill="auto"/>
          </w:tcPr>
          <w:p w:rsidR="00F25248" w:rsidRDefault="00B01CBD">
            <w:pPr>
              <w:snapToGrid w:val="0"/>
              <w:jc w:val="center"/>
            </w:pPr>
            <w:r>
              <w:t>1.2.</w:t>
            </w:r>
          </w:p>
        </w:tc>
        <w:tc>
          <w:tcPr>
            <w:tcW w:w="3261" w:type="dxa"/>
            <w:tcBorders>
              <w:left w:val="single" w:sz="4" w:space="0" w:color="000000"/>
              <w:bottom w:val="single" w:sz="4" w:space="0" w:color="000000"/>
            </w:tcBorders>
            <w:shd w:val="clear" w:color="auto" w:fill="auto"/>
          </w:tcPr>
          <w:p w:rsidR="00F25248" w:rsidRDefault="00B01CBD">
            <w:pPr>
              <w:snapToGrid w:val="0"/>
              <w:rPr>
                <w:rFonts w:ascii="Times New Roman CYR" w:hAnsi="Times New Roman CYR"/>
              </w:rPr>
            </w:pPr>
            <w:r>
              <w:rPr>
                <w:rFonts w:ascii="Times New Roman CYR" w:hAnsi="Times New Roman CYR"/>
              </w:rPr>
              <w:t xml:space="preserve">Формирование запроса по получению опытных данных для анализа и проведение анализ производственных (опытных) данных </w:t>
            </w:r>
          </w:p>
        </w:tc>
        <w:tc>
          <w:tcPr>
            <w:tcW w:w="1417" w:type="dxa"/>
            <w:tcBorders>
              <w:left w:val="single" w:sz="4" w:space="0" w:color="000000"/>
              <w:bottom w:val="single" w:sz="4" w:space="0" w:color="000000"/>
            </w:tcBorders>
            <w:shd w:val="clear" w:color="auto" w:fill="auto"/>
          </w:tcPr>
          <w:p w:rsidR="00F25248" w:rsidRDefault="00F25248">
            <w:pPr>
              <w:snapToGrid w:val="0"/>
              <w:jc w:val="center"/>
            </w:pPr>
          </w:p>
        </w:tc>
        <w:tc>
          <w:tcPr>
            <w:tcW w:w="1276" w:type="dxa"/>
            <w:tcBorders>
              <w:left w:val="single" w:sz="4" w:space="0" w:color="000000"/>
              <w:bottom w:val="single" w:sz="4" w:space="0" w:color="000000"/>
            </w:tcBorders>
            <w:shd w:val="clear" w:color="auto" w:fill="auto"/>
          </w:tcPr>
          <w:p w:rsidR="00F25248" w:rsidRDefault="00F25248">
            <w:pPr>
              <w:snapToGrid w:val="0"/>
              <w:jc w:val="center"/>
            </w:pPr>
          </w:p>
        </w:tc>
        <w:tc>
          <w:tcPr>
            <w:tcW w:w="3254" w:type="dxa"/>
            <w:tcBorders>
              <w:left w:val="single" w:sz="4" w:space="0" w:color="000000"/>
              <w:bottom w:val="single" w:sz="4" w:space="0" w:color="000000"/>
              <w:right w:val="single" w:sz="4" w:space="0" w:color="000000"/>
            </w:tcBorders>
            <w:shd w:val="clear" w:color="auto" w:fill="auto"/>
          </w:tcPr>
          <w:p w:rsidR="00F25248" w:rsidRDefault="00B01CBD">
            <w:pPr>
              <w:snapToGrid w:val="0"/>
              <w:ind w:left="-57" w:right="-57"/>
              <w:rPr>
                <w:rFonts w:ascii="Times New Roman CYR" w:hAnsi="Times New Roman CYR"/>
              </w:rPr>
            </w:pPr>
            <w:r>
              <w:rPr>
                <w:rFonts w:ascii="Times New Roman CYR" w:hAnsi="Times New Roman CYR"/>
              </w:rPr>
              <w:t>Отчет по анализу производственных данных. Раздел пояснительной записки к техническому заданию, обоснование программы исследований</w:t>
            </w:r>
          </w:p>
        </w:tc>
      </w:tr>
      <w:tr w:rsidR="00F25248">
        <w:trPr>
          <w:trHeight w:val="1748"/>
        </w:trPr>
        <w:tc>
          <w:tcPr>
            <w:tcW w:w="675" w:type="dxa"/>
            <w:tcBorders>
              <w:left w:val="single" w:sz="4" w:space="0" w:color="000000"/>
              <w:bottom w:val="single" w:sz="4" w:space="0" w:color="000000"/>
            </w:tcBorders>
            <w:shd w:val="clear" w:color="auto" w:fill="auto"/>
          </w:tcPr>
          <w:p w:rsidR="00F25248" w:rsidRDefault="00B01CBD">
            <w:pPr>
              <w:snapToGrid w:val="0"/>
              <w:jc w:val="center"/>
            </w:pPr>
            <w:r>
              <w:t>1.3.</w:t>
            </w:r>
          </w:p>
        </w:tc>
        <w:tc>
          <w:tcPr>
            <w:tcW w:w="3261" w:type="dxa"/>
            <w:tcBorders>
              <w:left w:val="single" w:sz="4" w:space="0" w:color="000000"/>
              <w:bottom w:val="single" w:sz="4" w:space="0" w:color="000000"/>
            </w:tcBorders>
            <w:shd w:val="clear" w:color="auto" w:fill="auto"/>
          </w:tcPr>
          <w:p w:rsidR="00F25248" w:rsidRDefault="00B01CBD">
            <w:pPr>
              <w:snapToGrid w:val="0"/>
              <w:rPr>
                <w:rFonts w:ascii="Times New Roman CYR" w:hAnsi="Times New Roman CYR"/>
              </w:rPr>
            </w:pPr>
            <w:r>
              <w:rPr>
                <w:rFonts w:ascii="Times New Roman CYR" w:hAnsi="Times New Roman CYR"/>
              </w:rPr>
              <w:t xml:space="preserve">Формирование программы экспериментальных исследований </w:t>
            </w:r>
          </w:p>
        </w:tc>
        <w:tc>
          <w:tcPr>
            <w:tcW w:w="1417" w:type="dxa"/>
            <w:tcBorders>
              <w:left w:val="single" w:sz="4" w:space="0" w:color="000000"/>
              <w:bottom w:val="single" w:sz="4" w:space="0" w:color="000000"/>
            </w:tcBorders>
            <w:shd w:val="clear" w:color="auto" w:fill="auto"/>
          </w:tcPr>
          <w:p w:rsidR="00F25248" w:rsidRDefault="00F25248">
            <w:pPr>
              <w:snapToGrid w:val="0"/>
              <w:jc w:val="center"/>
            </w:pPr>
          </w:p>
        </w:tc>
        <w:tc>
          <w:tcPr>
            <w:tcW w:w="1276" w:type="dxa"/>
            <w:tcBorders>
              <w:left w:val="single" w:sz="4" w:space="0" w:color="000000"/>
              <w:bottom w:val="single" w:sz="4" w:space="0" w:color="000000"/>
            </w:tcBorders>
            <w:shd w:val="clear" w:color="auto" w:fill="auto"/>
          </w:tcPr>
          <w:p w:rsidR="00F25248" w:rsidRDefault="00F25248">
            <w:pPr>
              <w:snapToGrid w:val="0"/>
              <w:jc w:val="center"/>
            </w:pPr>
          </w:p>
        </w:tc>
        <w:tc>
          <w:tcPr>
            <w:tcW w:w="3254" w:type="dxa"/>
            <w:tcBorders>
              <w:left w:val="single" w:sz="4" w:space="0" w:color="000000"/>
              <w:bottom w:val="single" w:sz="4" w:space="0" w:color="000000"/>
              <w:right w:val="single" w:sz="4" w:space="0" w:color="000000"/>
            </w:tcBorders>
            <w:shd w:val="clear" w:color="auto" w:fill="auto"/>
          </w:tcPr>
          <w:p w:rsidR="00F25248" w:rsidRDefault="00B01CBD">
            <w:pPr>
              <w:snapToGrid w:val="0"/>
              <w:ind w:left="-57" w:right="-57"/>
              <w:rPr>
                <w:rFonts w:ascii="Times New Roman CYR" w:hAnsi="Times New Roman CYR"/>
              </w:rPr>
            </w:pPr>
            <w:r>
              <w:rPr>
                <w:rFonts w:ascii="Times New Roman CYR" w:hAnsi="Times New Roman CYR"/>
              </w:rPr>
              <w:t>Программа и методика экспериментальных исследований, макетирования, приборного обследования и контроля, как приложение к техническому заданию</w:t>
            </w:r>
          </w:p>
        </w:tc>
      </w:tr>
      <w:tr w:rsidR="00F25248">
        <w:tc>
          <w:tcPr>
            <w:tcW w:w="675" w:type="dxa"/>
            <w:tcBorders>
              <w:top w:val="single" w:sz="4" w:space="0" w:color="000000"/>
              <w:left w:val="single" w:sz="4" w:space="0" w:color="000000"/>
            </w:tcBorders>
            <w:shd w:val="clear" w:color="auto" w:fill="auto"/>
          </w:tcPr>
          <w:p w:rsidR="00F25248" w:rsidRDefault="00B01CBD">
            <w:pPr>
              <w:snapToGrid w:val="0"/>
            </w:pPr>
            <w:r>
              <w:t xml:space="preserve">  2.</w:t>
            </w:r>
          </w:p>
        </w:tc>
        <w:tc>
          <w:tcPr>
            <w:tcW w:w="3261" w:type="dxa"/>
            <w:tcBorders>
              <w:top w:val="single" w:sz="4" w:space="0" w:color="000000"/>
              <w:left w:val="single" w:sz="4" w:space="0" w:color="000000"/>
            </w:tcBorders>
            <w:shd w:val="clear" w:color="auto" w:fill="auto"/>
          </w:tcPr>
          <w:p w:rsidR="00F25248" w:rsidRDefault="00B01CBD">
            <w:pPr>
              <w:snapToGrid w:val="0"/>
              <w:jc w:val="both"/>
              <w:rPr>
                <w:rFonts w:ascii="Times New Roman CYR" w:hAnsi="Times New Roman CYR"/>
              </w:rPr>
            </w:pPr>
            <w:r>
              <w:rPr>
                <w:rFonts w:ascii="Times New Roman CYR" w:hAnsi="Times New Roman CYR"/>
              </w:rPr>
              <w:t>Проведение экспериментальных научных исследований, сбор и анализ научных данных и результатов опытов и экспериментов</w:t>
            </w:r>
          </w:p>
        </w:tc>
        <w:tc>
          <w:tcPr>
            <w:tcW w:w="1417" w:type="dxa"/>
            <w:tcBorders>
              <w:top w:val="single" w:sz="4" w:space="0" w:color="000000"/>
              <w:left w:val="single" w:sz="4" w:space="0" w:color="000000"/>
            </w:tcBorders>
            <w:shd w:val="clear" w:color="auto" w:fill="auto"/>
          </w:tcPr>
          <w:p w:rsidR="00F25248" w:rsidRDefault="00F25248">
            <w:pPr>
              <w:snapToGrid w:val="0"/>
              <w:jc w:val="center"/>
            </w:pPr>
          </w:p>
        </w:tc>
        <w:tc>
          <w:tcPr>
            <w:tcW w:w="1276" w:type="dxa"/>
            <w:tcBorders>
              <w:top w:val="single" w:sz="4" w:space="0" w:color="000000"/>
              <w:left w:val="single" w:sz="4" w:space="0" w:color="000000"/>
            </w:tcBorders>
            <w:shd w:val="clear" w:color="auto" w:fill="auto"/>
          </w:tcPr>
          <w:p w:rsidR="00F25248" w:rsidRDefault="00F25248">
            <w:pPr>
              <w:snapToGrid w:val="0"/>
              <w:jc w:val="center"/>
            </w:pPr>
          </w:p>
        </w:tc>
        <w:tc>
          <w:tcPr>
            <w:tcW w:w="3254" w:type="dxa"/>
            <w:tcBorders>
              <w:top w:val="single" w:sz="4" w:space="0" w:color="000000"/>
              <w:left w:val="single" w:sz="4" w:space="0" w:color="000000"/>
              <w:right w:val="single" w:sz="4" w:space="0" w:color="000000"/>
            </w:tcBorders>
            <w:shd w:val="clear" w:color="auto" w:fill="auto"/>
          </w:tcPr>
          <w:p w:rsidR="00F25248" w:rsidRDefault="00B01CBD">
            <w:pPr>
              <w:snapToGrid w:val="0"/>
              <w:ind w:right="-57"/>
              <w:rPr>
                <w:rFonts w:ascii="Times New Roman CYR" w:hAnsi="Times New Roman CYR"/>
              </w:rPr>
            </w:pPr>
            <w:r>
              <w:rPr>
                <w:rFonts w:ascii="Times New Roman CYR" w:hAnsi="Times New Roman CYR"/>
              </w:rPr>
              <w:t xml:space="preserve">Промежуточный научно-технический </w:t>
            </w:r>
            <w:proofErr w:type="gramStart"/>
            <w:r>
              <w:rPr>
                <w:rFonts w:ascii="Times New Roman CYR" w:hAnsi="Times New Roman CYR"/>
              </w:rPr>
              <w:t>отчет</w:t>
            </w:r>
            <w:proofErr w:type="gramEnd"/>
            <w:r>
              <w:rPr>
                <w:rFonts w:ascii="Times New Roman CYR" w:hAnsi="Times New Roman CYR"/>
              </w:rPr>
              <w:t xml:space="preserve"> по экспериментальной части научных исследований оформленный по ГОСТ 7.32-2001</w:t>
            </w:r>
          </w:p>
        </w:tc>
      </w:tr>
      <w:tr w:rsidR="00F25248">
        <w:tc>
          <w:tcPr>
            <w:tcW w:w="675" w:type="dxa"/>
            <w:tcBorders>
              <w:top w:val="single" w:sz="4" w:space="0" w:color="000000"/>
              <w:left w:val="single" w:sz="4" w:space="0" w:color="000000"/>
            </w:tcBorders>
            <w:shd w:val="clear" w:color="auto" w:fill="auto"/>
          </w:tcPr>
          <w:p w:rsidR="00F25248" w:rsidRDefault="00B01CBD">
            <w:pPr>
              <w:snapToGrid w:val="0"/>
              <w:jc w:val="center"/>
            </w:pPr>
            <w:r>
              <w:t>2.1.</w:t>
            </w:r>
          </w:p>
        </w:tc>
        <w:tc>
          <w:tcPr>
            <w:tcW w:w="3261" w:type="dxa"/>
            <w:tcBorders>
              <w:top w:val="single" w:sz="4" w:space="0" w:color="000000"/>
              <w:left w:val="single" w:sz="4" w:space="0" w:color="000000"/>
            </w:tcBorders>
            <w:shd w:val="clear" w:color="auto" w:fill="auto"/>
          </w:tcPr>
          <w:p w:rsidR="00F25248" w:rsidRDefault="00B01CBD">
            <w:pPr>
              <w:snapToGrid w:val="0"/>
              <w:jc w:val="both"/>
              <w:rPr>
                <w:rFonts w:ascii="Times New Roman CYR" w:hAnsi="Times New Roman CYR"/>
              </w:rPr>
            </w:pPr>
            <w:r>
              <w:rPr>
                <w:rFonts w:ascii="Times New Roman CYR" w:hAnsi="Times New Roman CYR"/>
              </w:rPr>
              <w:t xml:space="preserve">Проведение расчетов </w:t>
            </w:r>
          </w:p>
        </w:tc>
        <w:tc>
          <w:tcPr>
            <w:tcW w:w="1417" w:type="dxa"/>
            <w:tcBorders>
              <w:top w:val="single" w:sz="4" w:space="0" w:color="000000"/>
              <w:left w:val="single" w:sz="4" w:space="0" w:color="000000"/>
            </w:tcBorders>
            <w:shd w:val="clear" w:color="auto" w:fill="auto"/>
          </w:tcPr>
          <w:p w:rsidR="00F25248" w:rsidRDefault="00F25248">
            <w:pPr>
              <w:snapToGrid w:val="0"/>
              <w:jc w:val="center"/>
            </w:pPr>
          </w:p>
        </w:tc>
        <w:tc>
          <w:tcPr>
            <w:tcW w:w="1276" w:type="dxa"/>
            <w:tcBorders>
              <w:top w:val="single" w:sz="4" w:space="0" w:color="000000"/>
              <w:left w:val="single" w:sz="4" w:space="0" w:color="000000"/>
            </w:tcBorders>
            <w:shd w:val="clear" w:color="auto" w:fill="auto"/>
          </w:tcPr>
          <w:p w:rsidR="00F25248" w:rsidRDefault="00F25248">
            <w:pPr>
              <w:snapToGrid w:val="0"/>
              <w:jc w:val="center"/>
            </w:pPr>
          </w:p>
        </w:tc>
        <w:tc>
          <w:tcPr>
            <w:tcW w:w="3254" w:type="dxa"/>
            <w:tcBorders>
              <w:top w:val="single" w:sz="4" w:space="0" w:color="000000"/>
              <w:left w:val="single" w:sz="4" w:space="0" w:color="000000"/>
              <w:right w:val="single" w:sz="4" w:space="0" w:color="000000"/>
            </w:tcBorders>
            <w:shd w:val="clear" w:color="auto" w:fill="auto"/>
          </w:tcPr>
          <w:p w:rsidR="00F25248" w:rsidRDefault="00B01CBD">
            <w:pPr>
              <w:snapToGrid w:val="0"/>
              <w:ind w:left="-57" w:right="-57"/>
            </w:pPr>
            <w:r>
              <w:t xml:space="preserve">Раздел научно-технического отчета или приложения к нему </w:t>
            </w:r>
          </w:p>
        </w:tc>
      </w:tr>
      <w:tr w:rsidR="00F25248">
        <w:tc>
          <w:tcPr>
            <w:tcW w:w="675" w:type="dxa"/>
            <w:tcBorders>
              <w:top w:val="single" w:sz="4" w:space="0" w:color="000000"/>
              <w:left w:val="single" w:sz="4" w:space="0" w:color="000000"/>
            </w:tcBorders>
            <w:shd w:val="clear" w:color="auto" w:fill="auto"/>
          </w:tcPr>
          <w:p w:rsidR="00F25248" w:rsidRDefault="00B01CBD">
            <w:pPr>
              <w:snapToGrid w:val="0"/>
              <w:jc w:val="center"/>
            </w:pPr>
            <w:r>
              <w:t>2.2.</w:t>
            </w:r>
          </w:p>
        </w:tc>
        <w:tc>
          <w:tcPr>
            <w:tcW w:w="3261" w:type="dxa"/>
            <w:tcBorders>
              <w:top w:val="single" w:sz="4" w:space="0" w:color="000000"/>
              <w:left w:val="single" w:sz="4" w:space="0" w:color="000000"/>
            </w:tcBorders>
            <w:shd w:val="clear" w:color="auto" w:fill="auto"/>
          </w:tcPr>
          <w:p w:rsidR="00F25248" w:rsidRDefault="00B01CBD">
            <w:pPr>
              <w:snapToGrid w:val="0"/>
              <w:jc w:val="both"/>
              <w:rPr>
                <w:rFonts w:ascii="Times New Roman CYR" w:hAnsi="Times New Roman CYR"/>
              </w:rPr>
            </w:pPr>
            <w:r>
              <w:rPr>
                <w:rFonts w:ascii="Times New Roman CYR" w:hAnsi="Times New Roman CYR"/>
              </w:rPr>
              <w:t>Лабораторные исследования и испытания</w:t>
            </w:r>
          </w:p>
        </w:tc>
        <w:tc>
          <w:tcPr>
            <w:tcW w:w="1417" w:type="dxa"/>
            <w:tcBorders>
              <w:top w:val="single" w:sz="4" w:space="0" w:color="000000"/>
              <w:left w:val="single" w:sz="4" w:space="0" w:color="000000"/>
            </w:tcBorders>
            <w:shd w:val="clear" w:color="auto" w:fill="auto"/>
          </w:tcPr>
          <w:p w:rsidR="00F25248" w:rsidRDefault="00F25248">
            <w:pPr>
              <w:snapToGrid w:val="0"/>
              <w:jc w:val="center"/>
            </w:pPr>
          </w:p>
        </w:tc>
        <w:tc>
          <w:tcPr>
            <w:tcW w:w="1276" w:type="dxa"/>
            <w:tcBorders>
              <w:top w:val="single" w:sz="4" w:space="0" w:color="000000"/>
              <w:left w:val="single" w:sz="4" w:space="0" w:color="000000"/>
            </w:tcBorders>
            <w:shd w:val="clear" w:color="auto" w:fill="auto"/>
          </w:tcPr>
          <w:p w:rsidR="00F25248" w:rsidRDefault="00F25248">
            <w:pPr>
              <w:snapToGrid w:val="0"/>
              <w:jc w:val="center"/>
            </w:pPr>
          </w:p>
        </w:tc>
        <w:tc>
          <w:tcPr>
            <w:tcW w:w="3254" w:type="dxa"/>
            <w:tcBorders>
              <w:top w:val="single" w:sz="4" w:space="0" w:color="000000"/>
              <w:left w:val="single" w:sz="4" w:space="0" w:color="000000"/>
              <w:right w:val="single" w:sz="4" w:space="0" w:color="000000"/>
            </w:tcBorders>
            <w:shd w:val="clear" w:color="auto" w:fill="auto"/>
          </w:tcPr>
          <w:p w:rsidR="00F25248" w:rsidRDefault="00B01CBD">
            <w:pPr>
              <w:snapToGrid w:val="0"/>
              <w:ind w:left="-57" w:right="-57"/>
            </w:pPr>
            <w:r>
              <w:t>Данные экспериментов и исследований, раздел отчета</w:t>
            </w:r>
          </w:p>
        </w:tc>
      </w:tr>
      <w:tr w:rsidR="00F25248">
        <w:tc>
          <w:tcPr>
            <w:tcW w:w="675" w:type="dxa"/>
            <w:tcBorders>
              <w:top w:val="single" w:sz="4" w:space="0" w:color="000000"/>
              <w:left w:val="single" w:sz="4" w:space="0" w:color="000000"/>
              <w:bottom w:val="single" w:sz="4" w:space="0" w:color="000000"/>
            </w:tcBorders>
            <w:shd w:val="clear" w:color="auto" w:fill="auto"/>
          </w:tcPr>
          <w:p w:rsidR="00F25248" w:rsidRDefault="00B01CBD">
            <w:pPr>
              <w:snapToGrid w:val="0"/>
              <w:jc w:val="center"/>
            </w:pPr>
            <w:r>
              <w:t>2.3.</w:t>
            </w:r>
          </w:p>
        </w:tc>
        <w:tc>
          <w:tcPr>
            <w:tcW w:w="3261" w:type="dxa"/>
            <w:tcBorders>
              <w:top w:val="single" w:sz="4" w:space="0" w:color="000000"/>
              <w:left w:val="single" w:sz="4" w:space="0" w:color="000000"/>
              <w:bottom w:val="single" w:sz="4" w:space="0" w:color="000000"/>
            </w:tcBorders>
            <w:shd w:val="clear" w:color="auto" w:fill="auto"/>
          </w:tcPr>
          <w:p w:rsidR="00F25248" w:rsidRDefault="00B01CBD">
            <w:pPr>
              <w:snapToGrid w:val="0"/>
              <w:jc w:val="both"/>
              <w:rPr>
                <w:rFonts w:ascii="Times New Roman CYR" w:hAnsi="Times New Roman CYR"/>
              </w:rPr>
            </w:pPr>
            <w:r>
              <w:rPr>
                <w:rFonts w:ascii="Times New Roman CYR" w:hAnsi="Times New Roman CYR"/>
              </w:rPr>
              <w:t xml:space="preserve">Макетные исследования и испытания </w:t>
            </w:r>
          </w:p>
        </w:tc>
        <w:tc>
          <w:tcPr>
            <w:tcW w:w="1417" w:type="dxa"/>
            <w:tcBorders>
              <w:top w:val="single" w:sz="4" w:space="0" w:color="000000"/>
              <w:left w:val="single" w:sz="4" w:space="0" w:color="000000"/>
              <w:bottom w:val="single" w:sz="4" w:space="0" w:color="000000"/>
            </w:tcBorders>
            <w:shd w:val="clear" w:color="auto" w:fill="auto"/>
          </w:tcPr>
          <w:p w:rsidR="00F25248" w:rsidRDefault="00F25248">
            <w:pPr>
              <w:snapToGrid w:val="0"/>
              <w:jc w:val="center"/>
            </w:pPr>
          </w:p>
        </w:tc>
        <w:tc>
          <w:tcPr>
            <w:tcW w:w="1276" w:type="dxa"/>
            <w:tcBorders>
              <w:top w:val="single" w:sz="4" w:space="0" w:color="000000"/>
              <w:left w:val="single" w:sz="4" w:space="0" w:color="000000"/>
              <w:bottom w:val="single" w:sz="4" w:space="0" w:color="000000"/>
            </w:tcBorders>
            <w:shd w:val="clear" w:color="auto" w:fill="auto"/>
          </w:tcPr>
          <w:p w:rsidR="00F25248" w:rsidRDefault="00F25248">
            <w:pPr>
              <w:snapToGrid w:val="0"/>
              <w:jc w:val="center"/>
            </w:pPr>
          </w:p>
        </w:tc>
        <w:tc>
          <w:tcPr>
            <w:tcW w:w="3254" w:type="dxa"/>
            <w:tcBorders>
              <w:top w:val="single" w:sz="4" w:space="0" w:color="000000"/>
              <w:left w:val="single" w:sz="4" w:space="0" w:color="000000"/>
              <w:bottom w:val="single" w:sz="4" w:space="0" w:color="000000"/>
              <w:right w:val="single" w:sz="4" w:space="0" w:color="000000"/>
            </w:tcBorders>
            <w:shd w:val="clear" w:color="auto" w:fill="auto"/>
          </w:tcPr>
          <w:p w:rsidR="00F25248" w:rsidRDefault="00B01CBD">
            <w:pPr>
              <w:snapToGrid w:val="0"/>
              <w:ind w:left="-57" w:right="-57"/>
            </w:pPr>
            <w:r>
              <w:t>Данные и отчеты по макетным и другим натурным испытаниям, раздел отчета</w:t>
            </w:r>
          </w:p>
        </w:tc>
      </w:tr>
      <w:tr w:rsidR="00F25248">
        <w:tc>
          <w:tcPr>
            <w:tcW w:w="675" w:type="dxa"/>
            <w:tcBorders>
              <w:top w:val="single" w:sz="4" w:space="0" w:color="000000"/>
              <w:left w:val="single" w:sz="4" w:space="0" w:color="000000"/>
              <w:bottom w:val="single" w:sz="4" w:space="0" w:color="000000"/>
            </w:tcBorders>
            <w:shd w:val="clear" w:color="auto" w:fill="auto"/>
          </w:tcPr>
          <w:p w:rsidR="00F25248" w:rsidRDefault="00B01CBD">
            <w:pPr>
              <w:snapToGrid w:val="0"/>
              <w:jc w:val="center"/>
            </w:pPr>
            <w:r>
              <w:t>3</w:t>
            </w:r>
          </w:p>
        </w:tc>
        <w:tc>
          <w:tcPr>
            <w:tcW w:w="3261" w:type="dxa"/>
            <w:tcBorders>
              <w:top w:val="single" w:sz="4" w:space="0" w:color="000000"/>
              <w:left w:val="single" w:sz="4" w:space="0" w:color="000000"/>
              <w:bottom w:val="single" w:sz="4" w:space="0" w:color="000000"/>
            </w:tcBorders>
            <w:shd w:val="clear" w:color="auto" w:fill="auto"/>
          </w:tcPr>
          <w:p w:rsidR="00F25248" w:rsidRDefault="00B01CBD">
            <w:pPr>
              <w:snapToGrid w:val="0"/>
              <w:jc w:val="both"/>
              <w:rPr>
                <w:rFonts w:ascii="Times New Roman CYR" w:hAnsi="Times New Roman CYR"/>
              </w:rPr>
            </w:pPr>
            <w:r>
              <w:rPr>
                <w:rFonts w:ascii="Times New Roman CYR" w:hAnsi="Times New Roman CYR"/>
              </w:rPr>
              <w:t xml:space="preserve">Формирование итогового отчета по НИР, разработка технических требований на ОКР, разработка технического предложения по разработке, </w:t>
            </w:r>
            <w:r>
              <w:t>технико-экономического обоснования</w:t>
            </w:r>
            <w:r>
              <w:rPr>
                <w:rFonts w:ascii="Times New Roman CYR" w:hAnsi="Times New Roman CYR"/>
              </w:rPr>
              <w:t>.</w:t>
            </w:r>
          </w:p>
        </w:tc>
        <w:tc>
          <w:tcPr>
            <w:tcW w:w="1417" w:type="dxa"/>
            <w:tcBorders>
              <w:top w:val="single" w:sz="4" w:space="0" w:color="000000"/>
              <w:left w:val="single" w:sz="4" w:space="0" w:color="000000"/>
              <w:bottom w:val="single" w:sz="4" w:space="0" w:color="000000"/>
            </w:tcBorders>
            <w:shd w:val="clear" w:color="auto" w:fill="auto"/>
          </w:tcPr>
          <w:p w:rsidR="00F25248" w:rsidRDefault="00F25248">
            <w:pPr>
              <w:snapToGrid w:val="0"/>
              <w:jc w:val="center"/>
            </w:pPr>
          </w:p>
        </w:tc>
        <w:tc>
          <w:tcPr>
            <w:tcW w:w="1276" w:type="dxa"/>
            <w:tcBorders>
              <w:top w:val="single" w:sz="4" w:space="0" w:color="000000"/>
              <w:left w:val="single" w:sz="4" w:space="0" w:color="000000"/>
              <w:bottom w:val="single" w:sz="4" w:space="0" w:color="000000"/>
            </w:tcBorders>
            <w:shd w:val="clear" w:color="auto" w:fill="auto"/>
          </w:tcPr>
          <w:p w:rsidR="00F25248" w:rsidRDefault="00F25248">
            <w:pPr>
              <w:snapToGrid w:val="0"/>
              <w:jc w:val="center"/>
            </w:pPr>
          </w:p>
        </w:tc>
        <w:tc>
          <w:tcPr>
            <w:tcW w:w="3254" w:type="dxa"/>
            <w:tcBorders>
              <w:top w:val="single" w:sz="4" w:space="0" w:color="000000"/>
              <w:left w:val="single" w:sz="4" w:space="0" w:color="000000"/>
              <w:bottom w:val="single" w:sz="4" w:space="0" w:color="000000"/>
              <w:right w:val="single" w:sz="4" w:space="0" w:color="000000"/>
            </w:tcBorders>
            <w:shd w:val="clear" w:color="auto" w:fill="auto"/>
          </w:tcPr>
          <w:p w:rsidR="00F25248" w:rsidRDefault="00B01CBD">
            <w:pPr>
              <w:snapToGrid w:val="0"/>
              <w:ind w:left="-57" w:right="-57"/>
            </w:pPr>
            <w:r>
              <w:t>Итоговый отчет. Т</w:t>
            </w:r>
            <w:r>
              <w:rPr>
                <w:rFonts w:ascii="Times New Roman CYR" w:hAnsi="Times New Roman CYR"/>
              </w:rPr>
              <w:t>ехнические требования</w:t>
            </w:r>
            <w:r>
              <w:t xml:space="preserve"> и технико-экономическое обоснование на ОКР, техническое предложение по ГОСТ 2.118. </w:t>
            </w:r>
          </w:p>
          <w:p w:rsidR="00F25248" w:rsidRDefault="00B01CBD">
            <w:pPr>
              <w:ind w:left="-57" w:right="-57"/>
            </w:pPr>
            <w:r>
              <w:t>Протокол Научно-</w:t>
            </w:r>
            <w:r>
              <w:rPr>
                <w:rFonts w:ascii="Times New Roman CYR" w:hAnsi="Times New Roman CYR"/>
              </w:rPr>
              <w:t>Технического Совета</w:t>
            </w:r>
            <w:r>
              <w:t xml:space="preserve"> Заказчика </w:t>
            </w:r>
          </w:p>
        </w:tc>
      </w:tr>
      <w:tr w:rsidR="00F25248">
        <w:tc>
          <w:tcPr>
            <w:tcW w:w="675" w:type="dxa"/>
            <w:tcBorders>
              <w:top w:val="single" w:sz="4" w:space="0" w:color="000000"/>
              <w:left w:val="single" w:sz="4" w:space="0" w:color="000000"/>
              <w:bottom w:val="single" w:sz="4" w:space="0" w:color="000000"/>
            </w:tcBorders>
            <w:shd w:val="clear" w:color="auto" w:fill="auto"/>
          </w:tcPr>
          <w:p w:rsidR="00F25248" w:rsidRDefault="00B01CBD">
            <w:pPr>
              <w:snapToGrid w:val="0"/>
              <w:jc w:val="center"/>
            </w:pPr>
            <w:r>
              <w:t>3.1.</w:t>
            </w:r>
          </w:p>
        </w:tc>
        <w:tc>
          <w:tcPr>
            <w:tcW w:w="3261" w:type="dxa"/>
            <w:tcBorders>
              <w:top w:val="single" w:sz="4" w:space="0" w:color="000000"/>
              <w:left w:val="single" w:sz="4" w:space="0" w:color="000000"/>
              <w:bottom w:val="single" w:sz="4" w:space="0" w:color="000000"/>
            </w:tcBorders>
            <w:shd w:val="clear" w:color="auto" w:fill="auto"/>
          </w:tcPr>
          <w:p w:rsidR="00F25248" w:rsidRDefault="00B01CBD">
            <w:pPr>
              <w:snapToGrid w:val="0"/>
              <w:jc w:val="both"/>
              <w:rPr>
                <w:rFonts w:ascii="Times New Roman CYR" w:hAnsi="Times New Roman CYR"/>
              </w:rPr>
            </w:pPr>
            <w:r>
              <w:rPr>
                <w:rFonts w:ascii="Times New Roman CYR" w:hAnsi="Times New Roman CYR"/>
              </w:rPr>
              <w:t xml:space="preserve">Разработка технических требований, </w:t>
            </w:r>
            <w:r>
              <w:t>технико-экономического обоснования</w:t>
            </w:r>
            <w:r>
              <w:rPr>
                <w:rFonts w:ascii="Times New Roman CYR" w:hAnsi="Times New Roman CYR"/>
              </w:rPr>
              <w:t xml:space="preserve"> и технического предложения на проведение опытно-конструкторских и/или технологических работ.</w:t>
            </w:r>
          </w:p>
        </w:tc>
        <w:tc>
          <w:tcPr>
            <w:tcW w:w="1417" w:type="dxa"/>
            <w:tcBorders>
              <w:top w:val="single" w:sz="4" w:space="0" w:color="000000"/>
              <w:left w:val="single" w:sz="4" w:space="0" w:color="000000"/>
              <w:bottom w:val="single" w:sz="4" w:space="0" w:color="000000"/>
            </w:tcBorders>
            <w:shd w:val="clear" w:color="auto" w:fill="auto"/>
          </w:tcPr>
          <w:p w:rsidR="00F25248" w:rsidRDefault="00F25248">
            <w:pPr>
              <w:snapToGrid w:val="0"/>
              <w:jc w:val="center"/>
            </w:pPr>
          </w:p>
        </w:tc>
        <w:tc>
          <w:tcPr>
            <w:tcW w:w="1276" w:type="dxa"/>
            <w:tcBorders>
              <w:top w:val="single" w:sz="4" w:space="0" w:color="000000"/>
              <w:left w:val="single" w:sz="4" w:space="0" w:color="000000"/>
              <w:bottom w:val="single" w:sz="4" w:space="0" w:color="000000"/>
            </w:tcBorders>
            <w:shd w:val="clear" w:color="auto" w:fill="auto"/>
          </w:tcPr>
          <w:p w:rsidR="00F25248" w:rsidRDefault="00F25248">
            <w:pPr>
              <w:snapToGrid w:val="0"/>
              <w:jc w:val="center"/>
            </w:pPr>
          </w:p>
        </w:tc>
        <w:tc>
          <w:tcPr>
            <w:tcW w:w="3254" w:type="dxa"/>
            <w:tcBorders>
              <w:top w:val="single" w:sz="4" w:space="0" w:color="000000"/>
              <w:left w:val="single" w:sz="4" w:space="0" w:color="000000"/>
              <w:bottom w:val="single" w:sz="4" w:space="0" w:color="000000"/>
              <w:right w:val="single" w:sz="4" w:space="0" w:color="000000"/>
            </w:tcBorders>
            <w:shd w:val="clear" w:color="auto" w:fill="auto"/>
          </w:tcPr>
          <w:p w:rsidR="00F25248" w:rsidRDefault="00B01CBD">
            <w:pPr>
              <w:snapToGrid w:val="0"/>
              <w:ind w:left="-57" w:right="-57"/>
              <w:rPr>
                <w:rFonts w:ascii="Times New Roman CYR" w:hAnsi="Times New Roman CYR"/>
              </w:rPr>
            </w:pPr>
            <w:r>
              <w:rPr>
                <w:rFonts w:ascii="Times New Roman CYR" w:hAnsi="Times New Roman CYR"/>
              </w:rPr>
              <w:t xml:space="preserve">Технические требования, </w:t>
            </w:r>
            <w:r>
              <w:t>технико-экономическое обоснование</w:t>
            </w:r>
            <w:r>
              <w:rPr>
                <w:rFonts w:ascii="Times New Roman CYR" w:hAnsi="Times New Roman CYR"/>
              </w:rPr>
              <w:t xml:space="preserve"> с обоснованием потребности, техническое предложение по ГОСТ 2.118</w:t>
            </w:r>
          </w:p>
        </w:tc>
      </w:tr>
      <w:tr w:rsidR="00F25248">
        <w:tc>
          <w:tcPr>
            <w:tcW w:w="675" w:type="dxa"/>
            <w:tcBorders>
              <w:top w:val="single" w:sz="4" w:space="0" w:color="000000"/>
              <w:left w:val="single" w:sz="4" w:space="0" w:color="000000"/>
              <w:bottom w:val="single" w:sz="4" w:space="0" w:color="000000"/>
            </w:tcBorders>
            <w:shd w:val="clear" w:color="auto" w:fill="auto"/>
          </w:tcPr>
          <w:p w:rsidR="00F25248" w:rsidRDefault="00B01CBD">
            <w:pPr>
              <w:snapToGrid w:val="0"/>
              <w:jc w:val="center"/>
            </w:pPr>
            <w:r>
              <w:t>3.2</w:t>
            </w:r>
          </w:p>
        </w:tc>
        <w:tc>
          <w:tcPr>
            <w:tcW w:w="3261" w:type="dxa"/>
            <w:tcBorders>
              <w:top w:val="single" w:sz="4" w:space="0" w:color="000000"/>
              <w:left w:val="single" w:sz="4" w:space="0" w:color="000000"/>
              <w:bottom w:val="single" w:sz="4" w:space="0" w:color="000000"/>
            </w:tcBorders>
            <w:shd w:val="clear" w:color="auto" w:fill="auto"/>
          </w:tcPr>
          <w:p w:rsidR="00F25248" w:rsidRDefault="00B01CBD">
            <w:pPr>
              <w:snapToGrid w:val="0"/>
              <w:jc w:val="both"/>
              <w:rPr>
                <w:rFonts w:ascii="Times New Roman CYR" w:hAnsi="Times New Roman CYR"/>
              </w:rPr>
            </w:pPr>
            <w:r>
              <w:rPr>
                <w:rFonts w:ascii="Times New Roman CYR" w:hAnsi="Times New Roman CYR"/>
              </w:rPr>
              <w:t>Обобщение, анализ и систематизация теоретических и экспериментальных данных НИР.</w:t>
            </w:r>
          </w:p>
        </w:tc>
        <w:tc>
          <w:tcPr>
            <w:tcW w:w="1417" w:type="dxa"/>
            <w:tcBorders>
              <w:top w:val="single" w:sz="4" w:space="0" w:color="000000"/>
              <w:left w:val="single" w:sz="4" w:space="0" w:color="000000"/>
              <w:bottom w:val="single" w:sz="4" w:space="0" w:color="000000"/>
            </w:tcBorders>
            <w:shd w:val="clear" w:color="auto" w:fill="auto"/>
          </w:tcPr>
          <w:p w:rsidR="00F25248" w:rsidRDefault="00F25248">
            <w:pPr>
              <w:snapToGrid w:val="0"/>
              <w:jc w:val="center"/>
            </w:pPr>
          </w:p>
        </w:tc>
        <w:tc>
          <w:tcPr>
            <w:tcW w:w="1276" w:type="dxa"/>
            <w:tcBorders>
              <w:top w:val="single" w:sz="4" w:space="0" w:color="000000"/>
              <w:left w:val="single" w:sz="4" w:space="0" w:color="000000"/>
              <w:bottom w:val="single" w:sz="4" w:space="0" w:color="000000"/>
            </w:tcBorders>
            <w:shd w:val="clear" w:color="auto" w:fill="auto"/>
          </w:tcPr>
          <w:p w:rsidR="00F25248" w:rsidRDefault="00F25248">
            <w:pPr>
              <w:snapToGrid w:val="0"/>
              <w:jc w:val="center"/>
            </w:pPr>
          </w:p>
        </w:tc>
        <w:tc>
          <w:tcPr>
            <w:tcW w:w="3254" w:type="dxa"/>
            <w:tcBorders>
              <w:top w:val="single" w:sz="4" w:space="0" w:color="000000"/>
              <w:left w:val="single" w:sz="4" w:space="0" w:color="000000"/>
              <w:bottom w:val="single" w:sz="4" w:space="0" w:color="000000"/>
              <w:right w:val="single" w:sz="4" w:space="0" w:color="000000"/>
            </w:tcBorders>
            <w:shd w:val="clear" w:color="auto" w:fill="auto"/>
          </w:tcPr>
          <w:p w:rsidR="00F25248" w:rsidRDefault="00B01CBD">
            <w:pPr>
              <w:snapToGrid w:val="0"/>
              <w:ind w:left="-57" w:right="-57"/>
              <w:rPr>
                <w:rFonts w:ascii="Times New Roman CYR" w:hAnsi="Times New Roman CYR"/>
              </w:rPr>
            </w:pPr>
            <w:r>
              <w:rPr>
                <w:rFonts w:ascii="Times New Roman CYR" w:hAnsi="Times New Roman CYR"/>
              </w:rPr>
              <w:t xml:space="preserve">Научно-технический </w:t>
            </w:r>
            <w:proofErr w:type="gramStart"/>
            <w:r>
              <w:rPr>
                <w:rFonts w:ascii="Times New Roman CYR" w:hAnsi="Times New Roman CYR"/>
              </w:rPr>
              <w:t>отчет</w:t>
            </w:r>
            <w:proofErr w:type="gramEnd"/>
            <w:r>
              <w:rPr>
                <w:rFonts w:ascii="Times New Roman CYR" w:hAnsi="Times New Roman CYR"/>
              </w:rPr>
              <w:t xml:space="preserve"> оформленный по ГОСТ 7.32-2001</w:t>
            </w:r>
          </w:p>
        </w:tc>
      </w:tr>
      <w:tr w:rsidR="00F25248">
        <w:tc>
          <w:tcPr>
            <w:tcW w:w="675" w:type="dxa"/>
            <w:tcBorders>
              <w:top w:val="single" w:sz="4" w:space="0" w:color="000000"/>
              <w:left w:val="single" w:sz="4" w:space="0" w:color="000000"/>
              <w:bottom w:val="single" w:sz="4" w:space="0" w:color="000000"/>
            </w:tcBorders>
            <w:shd w:val="clear" w:color="auto" w:fill="auto"/>
          </w:tcPr>
          <w:p w:rsidR="00F25248" w:rsidRDefault="00B01CBD">
            <w:pPr>
              <w:snapToGrid w:val="0"/>
              <w:jc w:val="center"/>
            </w:pPr>
            <w:r>
              <w:t>3.3</w:t>
            </w:r>
          </w:p>
        </w:tc>
        <w:tc>
          <w:tcPr>
            <w:tcW w:w="3261" w:type="dxa"/>
            <w:tcBorders>
              <w:top w:val="single" w:sz="4" w:space="0" w:color="000000"/>
              <w:left w:val="single" w:sz="4" w:space="0" w:color="000000"/>
              <w:bottom w:val="single" w:sz="4" w:space="0" w:color="000000"/>
            </w:tcBorders>
            <w:shd w:val="clear" w:color="auto" w:fill="auto"/>
          </w:tcPr>
          <w:p w:rsidR="00F25248" w:rsidRDefault="00B01CBD">
            <w:pPr>
              <w:snapToGrid w:val="0"/>
              <w:jc w:val="both"/>
              <w:rPr>
                <w:rFonts w:ascii="Times New Roman CYR" w:hAnsi="Times New Roman CYR"/>
              </w:rPr>
            </w:pPr>
            <w:r>
              <w:rPr>
                <w:rFonts w:ascii="Times New Roman CYR" w:hAnsi="Times New Roman CYR"/>
              </w:rPr>
              <w:t>Защита результатов НИР на заседании Технического Совета Заказчика.</w:t>
            </w:r>
          </w:p>
        </w:tc>
        <w:tc>
          <w:tcPr>
            <w:tcW w:w="1417" w:type="dxa"/>
            <w:tcBorders>
              <w:top w:val="single" w:sz="4" w:space="0" w:color="000000"/>
              <w:left w:val="single" w:sz="4" w:space="0" w:color="000000"/>
              <w:bottom w:val="single" w:sz="4" w:space="0" w:color="000000"/>
            </w:tcBorders>
            <w:shd w:val="clear" w:color="auto" w:fill="auto"/>
          </w:tcPr>
          <w:p w:rsidR="00F25248" w:rsidRDefault="00F25248">
            <w:pPr>
              <w:snapToGrid w:val="0"/>
              <w:jc w:val="center"/>
            </w:pPr>
          </w:p>
        </w:tc>
        <w:tc>
          <w:tcPr>
            <w:tcW w:w="1276" w:type="dxa"/>
            <w:tcBorders>
              <w:top w:val="single" w:sz="4" w:space="0" w:color="000000"/>
              <w:left w:val="single" w:sz="4" w:space="0" w:color="000000"/>
              <w:bottom w:val="single" w:sz="4" w:space="0" w:color="000000"/>
            </w:tcBorders>
            <w:shd w:val="clear" w:color="auto" w:fill="auto"/>
          </w:tcPr>
          <w:p w:rsidR="00F25248" w:rsidRDefault="00F25248">
            <w:pPr>
              <w:snapToGrid w:val="0"/>
              <w:jc w:val="center"/>
            </w:pPr>
          </w:p>
        </w:tc>
        <w:tc>
          <w:tcPr>
            <w:tcW w:w="3254" w:type="dxa"/>
            <w:tcBorders>
              <w:top w:val="single" w:sz="4" w:space="0" w:color="000000"/>
              <w:left w:val="single" w:sz="4" w:space="0" w:color="000000"/>
              <w:bottom w:val="single" w:sz="4" w:space="0" w:color="000000"/>
              <w:right w:val="single" w:sz="4" w:space="0" w:color="000000"/>
            </w:tcBorders>
            <w:shd w:val="clear" w:color="auto" w:fill="auto"/>
          </w:tcPr>
          <w:p w:rsidR="00F25248" w:rsidRDefault="00B01CBD">
            <w:pPr>
              <w:snapToGrid w:val="0"/>
              <w:rPr>
                <w:rFonts w:ascii="Times New Roman CYR" w:hAnsi="Times New Roman CYR"/>
              </w:rPr>
            </w:pPr>
            <w:r>
              <w:rPr>
                <w:rFonts w:ascii="Times New Roman CYR" w:hAnsi="Times New Roman CYR"/>
              </w:rPr>
              <w:t>Протокол Технического Совета с рекомендацией о приемке отчета по НИР.</w:t>
            </w:r>
          </w:p>
        </w:tc>
      </w:tr>
    </w:tbl>
    <w:p w:rsidR="00F25248" w:rsidRDefault="00F25248">
      <w:pPr>
        <w:jc w:val="center"/>
        <w:rPr>
          <w:sz w:val="22"/>
        </w:rPr>
      </w:pPr>
    </w:p>
    <w:tbl>
      <w:tblPr>
        <w:tblW w:w="0" w:type="auto"/>
        <w:tblInd w:w="108" w:type="dxa"/>
        <w:tblLayout w:type="fixed"/>
        <w:tblLook w:val="0000"/>
      </w:tblPr>
      <w:tblGrid>
        <w:gridCol w:w="4761"/>
        <w:gridCol w:w="4701"/>
      </w:tblGrid>
      <w:tr w:rsidR="00F25248">
        <w:tc>
          <w:tcPr>
            <w:tcW w:w="4761" w:type="dxa"/>
            <w:shd w:val="clear" w:color="auto" w:fill="auto"/>
          </w:tcPr>
          <w:p w:rsidR="00F25248" w:rsidRDefault="00B01CBD">
            <w:pPr>
              <w:snapToGrid w:val="0"/>
              <w:jc w:val="both"/>
              <w:rPr>
                <w:sz w:val="28"/>
                <w:szCs w:val="28"/>
              </w:rPr>
            </w:pPr>
            <w:r>
              <w:rPr>
                <w:sz w:val="28"/>
                <w:szCs w:val="28"/>
              </w:rPr>
              <w:t>От Исполнителя</w:t>
            </w:r>
          </w:p>
          <w:p w:rsidR="00F25248" w:rsidRDefault="00B01CBD">
            <w:pPr>
              <w:jc w:val="both"/>
              <w:rPr>
                <w:sz w:val="28"/>
                <w:szCs w:val="28"/>
              </w:rPr>
            </w:pPr>
            <w:r>
              <w:rPr>
                <w:sz w:val="28"/>
                <w:szCs w:val="28"/>
              </w:rPr>
              <w:t>Руководитель организации</w:t>
            </w:r>
          </w:p>
          <w:p w:rsidR="00F25248" w:rsidRDefault="00B01CBD">
            <w:pPr>
              <w:jc w:val="both"/>
              <w:rPr>
                <w:sz w:val="28"/>
                <w:szCs w:val="28"/>
              </w:rPr>
            </w:pPr>
            <w:r>
              <w:rPr>
                <w:sz w:val="28"/>
                <w:szCs w:val="28"/>
              </w:rPr>
              <w:t>(должность)</w:t>
            </w:r>
          </w:p>
          <w:p w:rsidR="00F25248" w:rsidRDefault="00B01CBD">
            <w:pPr>
              <w:rPr>
                <w:sz w:val="28"/>
                <w:szCs w:val="28"/>
              </w:rPr>
            </w:pPr>
            <w:r>
              <w:rPr>
                <w:sz w:val="28"/>
                <w:szCs w:val="28"/>
              </w:rPr>
              <w:t>_______________И.О. Фамилия</w:t>
            </w:r>
          </w:p>
          <w:p w:rsidR="00F25248" w:rsidRDefault="00F25248">
            <w:pPr>
              <w:ind w:left="743"/>
              <w:jc w:val="right"/>
              <w:rPr>
                <w:sz w:val="28"/>
                <w:szCs w:val="28"/>
              </w:rPr>
            </w:pPr>
          </w:p>
          <w:p w:rsidR="00F25248" w:rsidRDefault="00B01CBD">
            <w:pPr>
              <w:rPr>
                <w:sz w:val="22"/>
                <w:szCs w:val="22"/>
              </w:rPr>
            </w:pPr>
            <w:r>
              <w:rPr>
                <w:sz w:val="28"/>
                <w:szCs w:val="28"/>
              </w:rPr>
              <w:t>«____»________________20_  г</w:t>
            </w:r>
            <w:r>
              <w:rPr>
                <w:sz w:val="22"/>
                <w:szCs w:val="22"/>
              </w:rPr>
              <w:t>.</w:t>
            </w:r>
          </w:p>
          <w:p w:rsidR="00F25248" w:rsidRDefault="00F25248">
            <w:pPr>
              <w:jc w:val="right"/>
              <w:rPr>
                <w:sz w:val="22"/>
                <w:szCs w:val="22"/>
              </w:rPr>
            </w:pPr>
          </w:p>
        </w:tc>
        <w:tc>
          <w:tcPr>
            <w:tcW w:w="4701" w:type="dxa"/>
            <w:shd w:val="clear" w:color="auto" w:fill="auto"/>
          </w:tcPr>
          <w:p w:rsidR="00F25248" w:rsidRDefault="00B01CBD">
            <w:pPr>
              <w:snapToGrid w:val="0"/>
              <w:jc w:val="both"/>
              <w:rPr>
                <w:sz w:val="28"/>
                <w:szCs w:val="28"/>
              </w:rPr>
            </w:pPr>
            <w:r>
              <w:rPr>
                <w:sz w:val="28"/>
                <w:szCs w:val="28"/>
              </w:rPr>
              <w:t>От Заказчика</w:t>
            </w:r>
          </w:p>
          <w:p w:rsidR="00F25248" w:rsidRDefault="00B01CBD">
            <w:pPr>
              <w:jc w:val="both"/>
              <w:rPr>
                <w:sz w:val="28"/>
                <w:szCs w:val="28"/>
              </w:rPr>
            </w:pPr>
            <w:r>
              <w:rPr>
                <w:sz w:val="28"/>
                <w:szCs w:val="28"/>
              </w:rPr>
              <w:t>Руководитель организации</w:t>
            </w:r>
          </w:p>
          <w:p w:rsidR="00F25248" w:rsidRDefault="00B01CBD">
            <w:pPr>
              <w:jc w:val="both"/>
              <w:rPr>
                <w:sz w:val="28"/>
                <w:szCs w:val="28"/>
              </w:rPr>
            </w:pPr>
            <w:r>
              <w:rPr>
                <w:sz w:val="28"/>
                <w:szCs w:val="28"/>
              </w:rPr>
              <w:t>(должность)</w:t>
            </w:r>
          </w:p>
          <w:p w:rsidR="00F25248" w:rsidRDefault="00F25248">
            <w:pPr>
              <w:jc w:val="both"/>
            </w:pPr>
          </w:p>
          <w:p w:rsidR="00F25248" w:rsidRDefault="00B01CBD">
            <w:pPr>
              <w:rPr>
                <w:sz w:val="28"/>
                <w:szCs w:val="28"/>
              </w:rPr>
            </w:pPr>
            <w:r>
              <w:rPr>
                <w:sz w:val="28"/>
                <w:szCs w:val="28"/>
              </w:rPr>
              <w:t>_________________И.О. Фамилия</w:t>
            </w:r>
          </w:p>
          <w:p w:rsidR="00F25248" w:rsidRDefault="00F25248">
            <w:pPr>
              <w:ind w:left="1168"/>
              <w:jc w:val="right"/>
              <w:rPr>
                <w:sz w:val="28"/>
                <w:szCs w:val="28"/>
              </w:rPr>
            </w:pPr>
          </w:p>
          <w:p w:rsidR="00F25248" w:rsidRDefault="00B01CBD">
            <w:pPr>
              <w:rPr>
                <w:sz w:val="28"/>
                <w:szCs w:val="28"/>
              </w:rPr>
            </w:pPr>
            <w:r>
              <w:rPr>
                <w:sz w:val="28"/>
                <w:szCs w:val="28"/>
              </w:rPr>
              <w:t>«____»_______________20__ г.</w:t>
            </w:r>
          </w:p>
        </w:tc>
      </w:tr>
    </w:tbl>
    <w:p w:rsidR="00F25248" w:rsidRDefault="00B01CBD">
      <w:pPr>
        <w:jc w:val="both"/>
        <w:rPr>
          <w:rFonts w:ascii="Times New Roman CYR" w:hAnsi="Times New Roman CYR"/>
          <w:sz w:val="28"/>
          <w:szCs w:val="28"/>
        </w:rPr>
      </w:pPr>
      <w:r>
        <w:rPr>
          <w:rFonts w:ascii="Times New Roman CYR" w:hAnsi="Times New Roman CYR"/>
          <w:sz w:val="28"/>
          <w:szCs w:val="28"/>
        </w:rPr>
        <w:t>Примечания:</w:t>
      </w:r>
    </w:p>
    <w:p w:rsidR="00F25248" w:rsidRDefault="00B01CBD">
      <w:pPr>
        <w:numPr>
          <w:ilvl w:val="0"/>
          <w:numId w:val="2"/>
        </w:numPr>
        <w:jc w:val="both"/>
      </w:pPr>
      <w:r>
        <w:rPr>
          <w:rFonts w:ascii="Times New Roman CYR" w:hAnsi="Times New Roman CYR"/>
        </w:rPr>
        <w:t>Этапы Календарного плана и Сметы должны совпадать по срокам и сумме</w:t>
      </w:r>
      <w:r>
        <w:t>.</w:t>
      </w:r>
    </w:p>
    <w:p w:rsidR="00F25248" w:rsidRDefault="00B01CBD">
      <w:pPr>
        <w:numPr>
          <w:ilvl w:val="0"/>
          <w:numId w:val="2"/>
        </w:numPr>
        <w:jc w:val="both"/>
        <w:rPr>
          <w:rFonts w:ascii="Times New Roman CYR" w:hAnsi="Times New Roman CYR"/>
        </w:rPr>
      </w:pPr>
      <w:r>
        <w:rPr>
          <w:rFonts w:ascii="Times New Roman CYR" w:hAnsi="Times New Roman CYR"/>
        </w:rPr>
        <w:t>Отчетные материалы по этапам работ должны иметь завершенный вид (являться итоговыми, а не промежуточными).</w:t>
      </w:r>
    </w:p>
    <w:p w:rsidR="00F25248" w:rsidRDefault="00B01CBD">
      <w:pPr>
        <w:numPr>
          <w:ilvl w:val="0"/>
          <w:numId w:val="2"/>
        </w:numPr>
        <w:jc w:val="both"/>
        <w:rPr>
          <w:rFonts w:ascii="Times New Roman CYR" w:hAnsi="Times New Roman CYR"/>
        </w:rPr>
      </w:pPr>
      <w:r>
        <w:rPr>
          <w:rFonts w:ascii="Times New Roman CYR" w:hAnsi="Times New Roman CYR"/>
        </w:rPr>
        <w:t>Календарный план должен иметь, как правило, не свыше 10 этапов.</w:t>
      </w:r>
    </w:p>
    <w:p w:rsidR="00F25248" w:rsidRDefault="00B01CBD">
      <w:pPr>
        <w:numPr>
          <w:ilvl w:val="0"/>
          <w:numId w:val="2"/>
        </w:numPr>
        <w:jc w:val="both"/>
        <w:rPr>
          <w:rFonts w:ascii="Times New Roman CYR" w:hAnsi="Times New Roman CYR"/>
        </w:rPr>
      </w:pPr>
      <w:r>
        <w:rPr>
          <w:rFonts w:ascii="Times New Roman CYR" w:hAnsi="Times New Roman CYR"/>
        </w:rPr>
        <w:t>Отчетным этапом календарного плана является этап (</w:t>
      </w:r>
      <w:proofErr w:type="spellStart"/>
      <w:r>
        <w:rPr>
          <w:rFonts w:ascii="Times New Roman CYR" w:hAnsi="Times New Roman CYR"/>
        </w:rPr>
        <w:t>подэтап</w:t>
      </w:r>
      <w:proofErr w:type="spellEnd"/>
      <w:r>
        <w:rPr>
          <w:rFonts w:ascii="Times New Roman CYR" w:hAnsi="Times New Roman CYR"/>
        </w:rPr>
        <w:t xml:space="preserve">) по которому указаны сроки проведения, стоимость и состав представляемой отчетности. </w:t>
      </w:r>
    </w:p>
    <w:p w:rsidR="00F25248" w:rsidRDefault="00B01CBD">
      <w:pPr>
        <w:numPr>
          <w:ilvl w:val="0"/>
          <w:numId w:val="2"/>
        </w:numPr>
        <w:jc w:val="both"/>
        <w:rPr>
          <w:rFonts w:ascii="Times New Roman CYR" w:hAnsi="Times New Roman CYR"/>
        </w:rPr>
      </w:pPr>
      <w:r>
        <w:rPr>
          <w:rFonts w:ascii="Times New Roman CYR" w:hAnsi="Times New Roman CYR"/>
        </w:rPr>
        <w:t>Состав этапов работ и представляемых отчетных материалов корректируется в зависимости от характера проводимых работ и требований действующих нормативных документов.</w:t>
      </w:r>
    </w:p>
    <w:p w:rsidR="00F25248" w:rsidRDefault="00F25248">
      <w:pPr>
        <w:pStyle w:val="1"/>
        <w:keepNext w:val="0"/>
        <w:widowControl w:val="0"/>
        <w:ind w:left="720" w:firstLine="0"/>
        <w:jc w:val="both"/>
        <w:rPr>
          <w:rFonts w:eastAsia="Arial Unicode MS"/>
          <w:bCs w:val="0"/>
        </w:rPr>
      </w:pPr>
    </w:p>
    <w:p w:rsidR="00F25248" w:rsidRDefault="00F25248">
      <w:pPr>
        <w:rPr>
          <w:rFonts w:eastAsia="Arial Unicode MS"/>
        </w:rPr>
      </w:pPr>
    </w:p>
    <w:p w:rsidR="00F25248" w:rsidRDefault="00F25248">
      <w:pPr>
        <w:rPr>
          <w:rFonts w:eastAsia="Arial Unicode MS"/>
        </w:rPr>
      </w:pPr>
    </w:p>
    <w:p w:rsidR="00F25248" w:rsidRDefault="00F25248">
      <w:pPr>
        <w:rPr>
          <w:rFonts w:eastAsia="Arial Unicode MS"/>
        </w:rPr>
      </w:pPr>
    </w:p>
    <w:p w:rsidR="00F25248" w:rsidRDefault="00F25248">
      <w:pPr>
        <w:rPr>
          <w:rFonts w:eastAsia="Arial Unicode MS"/>
        </w:rPr>
      </w:pPr>
    </w:p>
    <w:p w:rsidR="00F25248" w:rsidRDefault="00F25248">
      <w:pPr>
        <w:rPr>
          <w:rFonts w:eastAsia="Arial Unicode MS"/>
        </w:rPr>
      </w:pPr>
    </w:p>
    <w:p w:rsidR="00F25248" w:rsidRDefault="00F25248">
      <w:pPr>
        <w:rPr>
          <w:rFonts w:eastAsia="Arial Unicode MS"/>
        </w:rPr>
      </w:pPr>
    </w:p>
    <w:p w:rsidR="00F25248" w:rsidRDefault="00F25248">
      <w:pPr>
        <w:rPr>
          <w:rFonts w:eastAsia="Arial Unicode MS"/>
        </w:rPr>
      </w:pPr>
    </w:p>
    <w:p w:rsidR="00F25248" w:rsidRDefault="00F25248">
      <w:pPr>
        <w:rPr>
          <w:rFonts w:eastAsia="Arial Unicode MS"/>
        </w:rPr>
      </w:pPr>
    </w:p>
    <w:p w:rsidR="00F25248" w:rsidRDefault="00F25248">
      <w:pPr>
        <w:rPr>
          <w:rFonts w:eastAsia="Arial Unicode MS"/>
        </w:rPr>
      </w:pPr>
    </w:p>
    <w:p w:rsidR="00F25248" w:rsidRDefault="00F25248">
      <w:pPr>
        <w:rPr>
          <w:rFonts w:eastAsia="Arial Unicode MS"/>
        </w:rPr>
      </w:pPr>
    </w:p>
    <w:p w:rsidR="00F25248" w:rsidRDefault="00F25248">
      <w:pPr>
        <w:rPr>
          <w:rFonts w:eastAsia="Arial Unicode MS"/>
        </w:rPr>
      </w:pPr>
    </w:p>
    <w:p w:rsidR="00F25248" w:rsidRDefault="00F25248">
      <w:pPr>
        <w:rPr>
          <w:rFonts w:eastAsia="Arial Unicode MS"/>
        </w:rPr>
      </w:pPr>
    </w:p>
    <w:p w:rsidR="00F25248" w:rsidRDefault="00F25248">
      <w:pPr>
        <w:rPr>
          <w:rFonts w:eastAsia="Arial Unicode MS"/>
        </w:rPr>
      </w:pPr>
    </w:p>
    <w:p w:rsidR="00F25248" w:rsidRDefault="00F25248">
      <w:pPr>
        <w:rPr>
          <w:rFonts w:eastAsia="Arial Unicode MS"/>
        </w:rPr>
      </w:pPr>
    </w:p>
    <w:p w:rsidR="00F25248" w:rsidRDefault="00F25248">
      <w:pPr>
        <w:rPr>
          <w:rFonts w:eastAsia="Arial Unicode MS"/>
        </w:rPr>
      </w:pPr>
    </w:p>
    <w:p w:rsidR="00F25248" w:rsidRDefault="00F25248">
      <w:pPr>
        <w:rPr>
          <w:rFonts w:eastAsia="Arial Unicode MS"/>
        </w:rPr>
      </w:pPr>
    </w:p>
    <w:p w:rsidR="00F25248" w:rsidRDefault="00F25248">
      <w:pPr>
        <w:rPr>
          <w:rFonts w:eastAsia="Arial Unicode MS"/>
        </w:rPr>
      </w:pPr>
    </w:p>
    <w:p w:rsidR="00F25248" w:rsidRDefault="00F25248">
      <w:pPr>
        <w:rPr>
          <w:rFonts w:eastAsia="Arial Unicode MS"/>
        </w:rPr>
      </w:pPr>
    </w:p>
    <w:p w:rsidR="00F25248" w:rsidRDefault="00F25248">
      <w:pPr>
        <w:rPr>
          <w:rFonts w:eastAsia="Arial Unicode MS"/>
        </w:rPr>
      </w:pPr>
    </w:p>
    <w:p w:rsidR="00F25248" w:rsidRDefault="00F25248">
      <w:pPr>
        <w:rPr>
          <w:rFonts w:eastAsia="Arial Unicode MS"/>
        </w:rPr>
      </w:pPr>
    </w:p>
    <w:p w:rsidR="00F25248" w:rsidRDefault="00F25248">
      <w:pPr>
        <w:rPr>
          <w:rFonts w:eastAsia="Arial Unicode MS"/>
        </w:rPr>
      </w:pPr>
    </w:p>
    <w:p w:rsidR="00F25248" w:rsidRDefault="00F25248">
      <w:pPr>
        <w:rPr>
          <w:rFonts w:eastAsia="Arial Unicode MS"/>
        </w:rPr>
      </w:pPr>
    </w:p>
    <w:p w:rsidR="00F25248" w:rsidRDefault="00F25248">
      <w:pPr>
        <w:rPr>
          <w:rFonts w:eastAsia="Arial Unicode MS"/>
        </w:rPr>
      </w:pPr>
    </w:p>
    <w:p w:rsidR="00F25248" w:rsidRDefault="00F25248">
      <w:pPr>
        <w:rPr>
          <w:rFonts w:eastAsia="Arial Unicode MS"/>
        </w:rPr>
      </w:pPr>
    </w:p>
    <w:p w:rsidR="00F25248" w:rsidRDefault="00F25248">
      <w:pPr>
        <w:rPr>
          <w:rFonts w:eastAsia="Arial Unicode MS"/>
        </w:rPr>
      </w:pPr>
    </w:p>
    <w:p w:rsidR="00F25248" w:rsidRDefault="00F25248">
      <w:pPr>
        <w:rPr>
          <w:rFonts w:eastAsia="Arial Unicode MS"/>
        </w:rPr>
      </w:pPr>
    </w:p>
    <w:p w:rsidR="00F25248" w:rsidRDefault="00F25248">
      <w:pPr>
        <w:rPr>
          <w:rFonts w:eastAsia="Arial Unicode MS"/>
        </w:rPr>
      </w:pPr>
    </w:p>
    <w:p w:rsidR="00F25248" w:rsidRDefault="00F25248">
      <w:pPr>
        <w:rPr>
          <w:rFonts w:eastAsia="Arial Unicode MS"/>
        </w:rPr>
      </w:pPr>
    </w:p>
    <w:p w:rsidR="00F25248" w:rsidRDefault="00F25248">
      <w:pPr>
        <w:rPr>
          <w:rFonts w:eastAsia="Arial Unicode MS"/>
        </w:rPr>
      </w:pPr>
    </w:p>
    <w:p w:rsidR="00F25248" w:rsidRDefault="00F25248">
      <w:pPr>
        <w:rPr>
          <w:rFonts w:eastAsia="Arial Unicode MS"/>
        </w:rPr>
      </w:pPr>
    </w:p>
    <w:p w:rsidR="00F25248" w:rsidRDefault="00F25248">
      <w:pPr>
        <w:rPr>
          <w:rFonts w:eastAsia="Arial Unicode MS"/>
        </w:rPr>
      </w:pPr>
    </w:p>
    <w:p w:rsidR="00F25248" w:rsidRDefault="00F25248">
      <w:pPr>
        <w:rPr>
          <w:rFonts w:eastAsia="Arial Unicode MS"/>
        </w:rPr>
      </w:pPr>
    </w:p>
    <w:p w:rsidR="00F25248" w:rsidRDefault="00F25248">
      <w:pPr>
        <w:rPr>
          <w:rFonts w:eastAsia="Arial Unicode MS"/>
        </w:rPr>
      </w:pPr>
    </w:p>
    <w:p w:rsidR="00F25248" w:rsidRDefault="00F25248">
      <w:pPr>
        <w:rPr>
          <w:rFonts w:eastAsia="Arial Unicode MS"/>
        </w:rPr>
      </w:pPr>
    </w:p>
    <w:p w:rsidR="00F25248" w:rsidRDefault="00F25248">
      <w:pPr>
        <w:rPr>
          <w:rFonts w:eastAsia="Arial Unicode MS"/>
        </w:rPr>
      </w:pPr>
    </w:p>
    <w:p w:rsidR="00F25248" w:rsidRDefault="00F25248">
      <w:pPr>
        <w:rPr>
          <w:rFonts w:eastAsia="Arial Unicode MS"/>
        </w:rPr>
      </w:pPr>
    </w:p>
    <w:p w:rsidR="00F25248" w:rsidRDefault="00F25248">
      <w:pPr>
        <w:rPr>
          <w:rFonts w:eastAsia="Arial Unicode MS"/>
        </w:rPr>
      </w:pPr>
    </w:p>
    <w:p w:rsidR="00F25248" w:rsidRDefault="00F25248">
      <w:pPr>
        <w:rPr>
          <w:rFonts w:eastAsia="Arial Unicode MS"/>
        </w:rPr>
      </w:pPr>
    </w:p>
    <w:p w:rsidR="00F25248" w:rsidRDefault="00F25248">
      <w:pPr>
        <w:rPr>
          <w:rFonts w:eastAsia="Arial Unicode MS"/>
        </w:rPr>
      </w:pPr>
    </w:p>
    <w:p w:rsidR="00F25248" w:rsidRDefault="00F25248">
      <w:pPr>
        <w:rPr>
          <w:rFonts w:eastAsia="Arial Unicode MS"/>
        </w:rPr>
      </w:pPr>
    </w:p>
    <w:p w:rsidR="00F25248" w:rsidRDefault="00F25248">
      <w:pPr>
        <w:rPr>
          <w:rFonts w:eastAsia="Arial Unicode MS"/>
        </w:rPr>
      </w:pPr>
    </w:p>
    <w:p w:rsidR="00F25248" w:rsidRDefault="00F25248">
      <w:pPr>
        <w:rPr>
          <w:rFonts w:eastAsia="Arial Unicode MS"/>
        </w:rPr>
      </w:pPr>
    </w:p>
    <w:p w:rsidR="00F25248" w:rsidRDefault="00F25248">
      <w:pPr>
        <w:rPr>
          <w:rFonts w:eastAsia="Arial Unicode MS"/>
        </w:rPr>
      </w:pPr>
    </w:p>
    <w:p w:rsidR="00F25248" w:rsidRDefault="00F25248">
      <w:pPr>
        <w:rPr>
          <w:rFonts w:eastAsia="Arial Unicode MS"/>
        </w:rPr>
      </w:pPr>
    </w:p>
    <w:p w:rsidR="00F25248" w:rsidRDefault="00F25248">
      <w:pPr>
        <w:rPr>
          <w:rFonts w:eastAsia="Arial Unicode MS"/>
        </w:rPr>
      </w:pPr>
    </w:p>
    <w:p w:rsidR="00F25248" w:rsidRDefault="00B01CBD">
      <w:pPr>
        <w:pStyle w:val="2"/>
        <w:rPr>
          <w:rFonts w:ascii="Times New Roman" w:hAnsi="Times New Roman"/>
          <w:b w:val="0"/>
          <w:bCs w:val="0"/>
          <w:iCs w:val="0"/>
        </w:rPr>
      </w:pPr>
      <w:r>
        <w:rPr>
          <w:rFonts w:ascii="Times New Roman" w:hAnsi="Times New Roman"/>
          <w:b w:val="0"/>
          <w:bCs w:val="0"/>
          <w:iCs w:val="0"/>
        </w:rPr>
        <w:t xml:space="preserve">            (Типовая форма календарного плана на выполнение ОКР)</w:t>
      </w:r>
    </w:p>
    <w:p w:rsidR="00F25248" w:rsidRDefault="00F25248">
      <w:pPr>
        <w:ind w:left="5954"/>
        <w:rPr>
          <w:rFonts w:ascii="Times New Roman CYR" w:hAnsi="Times New Roman CYR"/>
          <w:szCs w:val="22"/>
        </w:rPr>
      </w:pPr>
    </w:p>
    <w:p w:rsidR="00F25248" w:rsidRDefault="00B01CBD">
      <w:pPr>
        <w:ind w:left="5954"/>
        <w:rPr>
          <w:rFonts w:ascii="Times New Roman CYR" w:hAnsi="Times New Roman CYR"/>
          <w:sz w:val="28"/>
          <w:szCs w:val="28"/>
        </w:rPr>
      </w:pPr>
      <w:r>
        <w:rPr>
          <w:rFonts w:ascii="Times New Roman CYR" w:hAnsi="Times New Roman CYR"/>
          <w:sz w:val="28"/>
          <w:szCs w:val="28"/>
        </w:rPr>
        <w:t xml:space="preserve">   УТВЕРЖДАЮ:</w:t>
      </w:r>
    </w:p>
    <w:p w:rsidR="00F25248" w:rsidRDefault="00B01CBD">
      <w:pPr>
        <w:rPr>
          <w:rFonts w:ascii="Times New Roman CYR" w:hAnsi="Times New Roman CYR"/>
          <w:i/>
          <w:sz w:val="28"/>
          <w:szCs w:val="28"/>
        </w:rPr>
      </w:pPr>
      <w:r>
        <w:rPr>
          <w:rFonts w:ascii="Times New Roman CYR" w:hAnsi="Times New Roman CYR"/>
          <w:i/>
          <w:sz w:val="28"/>
          <w:szCs w:val="28"/>
        </w:rPr>
        <w:t xml:space="preserve">                                                                                 Представитель Заказчика</w:t>
      </w:r>
    </w:p>
    <w:p w:rsidR="00F25248" w:rsidRDefault="00B01CBD">
      <w:pPr>
        <w:rPr>
          <w:rFonts w:ascii="Times New Roman CYR" w:hAnsi="Times New Roman CYR"/>
          <w:i/>
          <w:sz w:val="28"/>
          <w:szCs w:val="28"/>
        </w:rPr>
      </w:pPr>
      <w:r>
        <w:rPr>
          <w:rFonts w:ascii="Times New Roman CYR" w:hAnsi="Times New Roman CYR"/>
          <w:i/>
          <w:sz w:val="28"/>
          <w:szCs w:val="28"/>
        </w:rPr>
        <w:t xml:space="preserve">                                                                                 (ОАО «МРСК Центра») </w:t>
      </w:r>
    </w:p>
    <w:p w:rsidR="00F25248" w:rsidRDefault="00F25248">
      <w:pPr>
        <w:ind w:left="5954"/>
        <w:jc w:val="both"/>
        <w:rPr>
          <w:rFonts w:ascii="Times New Roman CYR" w:hAnsi="Times New Roman CYR"/>
          <w:sz w:val="28"/>
          <w:szCs w:val="28"/>
        </w:rPr>
      </w:pPr>
    </w:p>
    <w:p w:rsidR="00F25248" w:rsidRDefault="00B01CBD">
      <w:pPr>
        <w:spacing w:line="360" w:lineRule="auto"/>
        <w:ind w:left="5954"/>
        <w:jc w:val="both"/>
        <w:rPr>
          <w:rFonts w:ascii="Times New Roman CYR" w:hAnsi="Times New Roman CYR"/>
          <w:sz w:val="28"/>
          <w:szCs w:val="28"/>
        </w:rPr>
      </w:pPr>
      <w:proofErr w:type="spellStart"/>
      <w:r>
        <w:rPr>
          <w:rFonts w:ascii="Times New Roman CYR" w:hAnsi="Times New Roman CYR"/>
          <w:sz w:val="28"/>
          <w:szCs w:val="28"/>
        </w:rPr>
        <w:t>__________И.О.Фамилия</w:t>
      </w:r>
      <w:proofErr w:type="spellEnd"/>
      <w:r>
        <w:rPr>
          <w:rFonts w:ascii="Times New Roman CYR" w:hAnsi="Times New Roman CYR"/>
          <w:sz w:val="28"/>
          <w:szCs w:val="28"/>
        </w:rPr>
        <w:t xml:space="preserve"> </w:t>
      </w:r>
    </w:p>
    <w:p w:rsidR="00F25248" w:rsidRDefault="00B01CBD">
      <w:pPr>
        <w:ind w:left="5954"/>
        <w:jc w:val="both"/>
        <w:rPr>
          <w:rFonts w:ascii="Times New Roman CYR" w:hAnsi="Times New Roman CYR"/>
          <w:sz w:val="28"/>
          <w:szCs w:val="28"/>
        </w:rPr>
      </w:pPr>
      <w:r>
        <w:rPr>
          <w:rFonts w:ascii="Times New Roman CYR" w:hAnsi="Times New Roman CYR"/>
          <w:sz w:val="28"/>
          <w:szCs w:val="28"/>
        </w:rPr>
        <w:t>«____»___________20    г.</w:t>
      </w:r>
    </w:p>
    <w:p w:rsidR="00F25248" w:rsidRDefault="00F25248">
      <w:pPr>
        <w:ind w:left="5954"/>
        <w:jc w:val="both"/>
        <w:rPr>
          <w:rFonts w:ascii="Times New Roman CYR" w:hAnsi="Times New Roman CYR"/>
          <w:szCs w:val="22"/>
        </w:rPr>
      </w:pPr>
    </w:p>
    <w:p w:rsidR="00F25248" w:rsidRDefault="00B01CBD">
      <w:pPr>
        <w:pStyle w:val="1"/>
        <w:jc w:val="center"/>
      </w:pPr>
      <w:r>
        <w:t xml:space="preserve">                                                                   МП </w:t>
      </w:r>
    </w:p>
    <w:p w:rsidR="00F25248" w:rsidRDefault="00F25248">
      <w:pPr>
        <w:jc w:val="both"/>
        <w:rPr>
          <w:i/>
        </w:rPr>
      </w:pPr>
    </w:p>
    <w:p w:rsidR="00F25248" w:rsidRDefault="00B01CBD">
      <w:pPr>
        <w:jc w:val="center"/>
        <w:rPr>
          <w:b/>
          <w:sz w:val="28"/>
          <w:szCs w:val="28"/>
        </w:rPr>
      </w:pPr>
      <w:r>
        <w:rPr>
          <w:b/>
          <w:sz w:val="28"/>
          <w:szCs w:val="28"/>
        </w:rPr>
        <w:t>КАЛЕНДАРНЫЙ ПЛАН</w:t>
      </w:r>
    </w:p>
    <w:p w:rsidR="00F25248" w:rsidRDefault="00B01CBD">
      <w:pPr>
        <w:jc w:val="center"/>
      </w:pPr>
      <w:r>
        <w:rPr>
          <w:i/>
          <w:sz w:val="28"/>
          <w:szCs w:val="28"/>
        </w:rPr>
        <w:t xml:space="preserve">Наименование темы опытно-конструкторской разработки </w:t>
      </w:r>
      <w:r>
        <w:t xml:space="preserve"> </w:t>
      </w:r>
      <w:r>
        <w:br/>
        <w:t xml:space="preserve">           ______________________________________________________________________</w:t>
      </w:r>
    </w:p>
    <w:p w:rsidR="00F25248" w:rsidRDefault="00F25248">
      <w:pPr>
        <w:jc w:val="both"/>
        <w:rPr>
          <w:b/>
        </w:rPr>
      </w:pPr>
    </w:p>
    <w:tbl>
      <w:tblPr>
        <w:tblW w:w="0" w:type="auto"/>
        <w:tblInd w:w="-7" w:type="dxa"/>
        <w:tblLayout w:type="fixed"/>
        <w:tblLook w:val="0000"/>
      </w:tblPr>
      <w:tblGrid>
        <w:gridCol w:w="675"/>
        <w:gridCol w:w="3119"/>
        <w:gridCol w:w="1417"/>
        <w:gridCol w:w="1276"/>
        <w:gridCol w:w="3381"/>
      </w:tblGrid>
      <w:tr w:rsidR="00F25248">
        <w:trPr>
          <w:tblHeader/>
        </w:trPr>
        <w:tc>
          <w:tcPr>
            <w:tcW w:w="675" w:type="dxa"/>
            <w:tcBorders>
              <w:top w:val="single" w:sz="4" w:space="0" w:color="000000"/>
              <w:left w:val="single" w:sz="4" w:space="0" w:color="000000"/>
            </w:tcBorders>
            <w:shd w:val="clear" w:color="auto" w:fill="auto"/>
          </w:tcPr>
          <w:p w:rsidR="00F25248" w:rsidRDefault="00B01CBD">
            <w:pPr>
              <w:snapToGrid w:val="0"/>
              <w:jc w:val="center"/>
              <w:rPr>
                <w:b/>
                <w:bCs/>
                <w:sz w:val="22"/>
              </w:rPr>
            </w:pPr>
            <w:r>
              <w:rPr>
                <w:b/>
                <w:bCs/>
                <w:sz w:val="22"/>
              </w:rPr>
              <w:t>№</w:t>
            </w:r>
          </w:p>
          <w:p w:rsidR="00F25248" w:rsidRDefault="00B01CBD">
            <w:pPr>
              <w:jc w:val="center"/>
              <w:rPr>
                <w:b/>
                <w:bCs/>
                <w:sz w:val="22"/>
              </w:rPr>
            </w:pPr>
            <w:proofErr w:type="gramStart"/>
            <w:r>
              <w:rPr>
                <w:b/>
                <w:bCs/>
                <w:sz w:val="22"/>
              </w:rPr>
              <w:t>п</w:t>
            </w:r>
            <w:proofErr w:type="gramEnd"/>
            <w:r>
              <w:rPr>
                <w:b/>
                <w:bCs/>
                <w:sz w:val="22"/>
              </w:rPr>
              <w:t>/п</w:t>
            </w:r>
          </w:p>
        </w:tc>
        <w:tc>
          <w:tcPr>
            <w:tcW w:w="3119" w:type="dxa"/>
            <w:tcBorders>
              <w:top w:val="single" w:sz="4" w:space="0" w:color="000000"/>
              <w:left w:val="single" w:sz="4" w:space="0" w:color="000000"/>
            </w:tcBorders>
            <w:shd w:val="clear" w:color="auto" w:fill="auto"/>
          </w:tcPr>
          <w:p w:rsidR="00F25248" w:rsidRDefault="00B01CBD">
            <w:pPr>
              <w:pStyle w:val="210"/>
              <w:snapToGrid w:val="0"/>
              <w:rPr>
                <w:sz w:val="22"/>
              </w:rPr>
            </w:pPr>
            <w:r>
              <w:rPr>
                <w:sz w:val="22"/>
              </w:rPr>
              <w:t>Наименование этапов работ</w:t>
            </w:r>
          </w:p>
          <w:p w:rsidR="00F25248" w:rsidRDefault="00B01CBD">
            <w:pPr>
              <w:jc w:val="center"/>
              <w:rPr>
                <w:b/>
                <w:bCs/>
                <w:sz w:val="22"/>
              </w:rPr>
            </w:pPr>
            <w:r>
              <w:rPr>
                <w:b/>
                <w:bCs/>
                <w:sz w:val="22"/>
              </w:rPr>
              <w:t xml:space="preserve">по договору </w:t>
            </w:r>
          </w:p>
          <w:p w:rsidR="00F25248" w:rsidRDefault="00B01CBD">
            <w:pPr>
              <w:jc w:val="center"/>
              <w:rPr>
                <w:b/>
                <w:bCs/>
                <w:sz w:val="22"/>
              </w:rPr>
            </w:pPr>
            <w:r>
              <w:rPr>
                <w:b/>
                <w:bCs/>
                <w:sz w:val="22"/>
              </w:rPr>
              <w:t>(соисполнители)</w:t>
            </w:r>
          </w:p>
        </w:tc>
        <w:tc>
          <w:tcPr>
            <w:tcW w:w="1417" w:type="dxa"/>
            <w:tcBorders>
              <w:top w:val="single" w:sz="4" w:space="0" w:color="000000"/>
              <w:left w:val="single" w:sz="4" w:space="0" w:color="000000"/>
            </w:tcBorders>
            <w:shd w:val="clear" w:color="auto" w:fill="auto"/>
          </w:tcPr>
          <w:p w:rsidR="00F25248" w:rsidRDefault="00B01CBD">
            <w:pPr>
              <w:snapToGrid w:val="0"/>
              <w:ind w:left="-57" w:right="-57"/>
              <w:jc w:val="center"/>
              <w:rPr>
                <w:b/>
                <w:bCs/>
                <w:sz w:val="22"/>
              </w:rPr>
            </w:pPr>
            <w:r>
              <w:rPr>
                <w:b/>
                <w:bCs/>
                <w:sz w:val="22"/>
              </w:rPr>
              <w:t>Сроки</w:t>
            </w:r>
          </w:p>
          <w:p w:rsidR="00F25248" w:rsidRDefault="00B01CBD">
            <w:pPr>
              <w:ind w:left="-57" w:right="-57"/>
              <w:jc w:val="center"/>
              <w:rPr>
                <w:b/>
                <w:bCs/>
                <w:sz w:val="22"/>
              </w:rPr>
            </w:pPr>
            <w:r>
              <w:rPr>
                <w:b/>
                <w:bCs/>
                <w:sz w:val="22"/>
              </w:rPr>
              <w:t>выполнения</w:t>
            </w:r>
          </w:p>
          <w:p w:rsidR="00F25248" w:rsidRDefault="00B01CBD">
            <w:pPr>
              <w:ind w:left="-57" w:right="-57"/>
              <w:jc w:val="center"/>
              <w:rPr>
                <w:b/>
                <w:bCs/>
                <w:sz w:val="22"/>
              </w:rPr>
            </w:pPr>
            <w:r>
              <w:rPr>
                <w:b/>
                <w:bCs/>
                <w:sz w:val="22"/>
              </w:rPr>
              <w:t>начало/</w:t>
            </w:r>
          </w:p>
          <w:p w:rsidR="00F25248" w:rsidRDefault="00B01CBD">
            <w:pPr>
              <w:ind w:left="-57" w:right="-57"/>
              <w:jc w:val="center"/>
              <w:rPr>
                <w:b/>
                <w:bCs/>
                <w:sz w:val="22"/>
              </w:rPr>
            </w:pPr>
            <w:r>
              <w:rPr>
                <w:b/>
                <w:bCs/>
                <w:sz w:val="22"/>
              </w:rPr>
              <w:t>окончание</w:t>
            </w:r>
          </w:p>
        </w:tc>
        <w:tc>
          <w:tcPr>
            <w:tcW w:w="1276" w:type="dxa"/>
            <w:tcBorders>
              <w:top w:val="single" w:sz="4" w:space="0" w:color="000000"/>
              <w:left w:val="single" w:sz="4" w:space="0" w:color="000000"/>
            </w:tcBorders>
            <w:shd w:val="clear" w:color="auto" w:fill="auto"/>
          </w:tcPr>
          <w:p w:rsidR="00F25248" w:rsidRDefault="00B01CBD">
            <w:pPr>
              <w:snapToGrid w:val="0"/>
              <w:jc w:val="center"/>
              <w:rPr>
                <w:b/>
                <w:bCs/>
                <w:sz w:val="22"/>
              </w:rPr>
            </w:pPr>
            <w:r>
              <w:rPr>
                <w:b/>
                <w:bCs/>
                <w:sz w:val="22"/>
              </w:rPr>
              <w:t>Расчетная цена этапа</w:t>
            </w:r>
          </w:p>
          <w:p w:rsidR="00F25248" w:rsidRDefault="00B01CBD">
            <w:pPr>
              <w:jc w:val="center"/>
              <w:rPr>
                <w:b/>
                <w:bCs/>
                <w:sz w:val="22"/>
              </w:rPr>
            </w:pPr>
            <w:r>
              <w:rPr>
                <w:b/>
                <w:bCs/>
                <w:sz w:val="22"/>
              </w:rPr>
              <w:t>тыс. руб.</w:t>
            </w:r>
          </w:p>
        </w:tc>
        <w:tc>
          <w:tcPr>
            <w:tcW w:w="3381" w:type="dxa"/>
            <w:tcBorders>
              <w:top w:val="single" w:sz="4" w:space="0" w:color="000000"/>
              <w:left w:val="single" w:sz="4" w:space="0" w:color="000000"/>
              <w:right w:val="single" w:sz="4" w:space="0" w:color="000000"/>
            </w:tcBorders>
            <w:shd w:val="clear" w:color="auto" w:fill="auto"/>
          </w:tcPr>
          <w:p w:rsidR="00F25248" w:rsidRDefault="00B01CBD">
            <w:pPr>
              <w:snapToGrid w:val="0"/>
              <w:ind w:left="-57" w:right="-57"/>
              <w:jc w:val="center"/>
              <w:rPr>
                <w:b/>
                <w:bCs/>
                <w:sz w:val="22"/>
              </w:rPr>
            </w:pPr>
            <w:r>
              <w:rPr>
                <w:b/>
                <w:bCs/>
                <w:sz w:val="22"/>
              </w:rPr>
              <w:t>Форма и вид отчетности, состав представляемых отчетных материалов по выполнению этапа работ</w:t>
            </w:r>
          </w:p>
        </w:tc>
      </w:tr>
      <w:tr w:rsidR="00F25248">
        <w:tc>
          <w:tcPr>
            <w:tcW w:w="675" w:type="dxa"/>
            <w:tcBorders>
              <w:top w:val="single" w:sz="4" w:space="0" w:color="000000"/>
              <w:left w:val="single" w:sz="4" w:space="0" w:color="000000"/>
            </w:tcBorders>
            <w:shd w:val="clear" w:color="auto" w:fill="auto"/>
          </w:tcPr>
          <w:p w:rsidR="00F25248" w:rsidRDefault="00B01CBD">
            <w:pPr>
              <w:snapToGrid w:val="0"/>
              <w:jc w:val="center"/>
            </w:pPr>
            <w:r>
              <w:t>1.</w:t>
            </w:r>
          </w:p>
        </w:tc>
        <w:tc>
          <w:tcPr>
            <w:tcW w:w="3119" w:type="dxa"/>
            <w:tcBorders>
              <w:top w:val="single" w:sz="4" w:space="0" w:color="000000"/>
              <w:left w:val="single" w:sz="4" w:space="0" w:color="000000"/>
            </w:tcBorders>
            <w:shd w:val="clear" w:color="auto" w:fill="auto"/>
          </w:tcPr>
          <w:p w:rsidR="00F25248" w:rsidRDefault="00B01CBD">
            <w:pPr>
              <w:snapToGrid w:val="0"/>
              <w:jc w:val="center"/>
            </w:pPr>
            <w:r>
              <w:t>Разработка технических требований к разрабатываемому  опытному образцу</w:t>
            </w:r>
          </w:p>
        </w:tc>
        <w:tc>
          <w:tcPr>
            <w:tcW w:w="1417" w:type="dxa"/>
            <w:tcBorders>
              <w:top w:val="single" w:sz="4" w:space="0" w:color="000000"/>
              <w:left w:val="single" w:sz="4" w:space="0" w:color="000000"/>
            </w:tcBorders>
            <w:shd w:val="clear" w:color="auto" w:fill="auto"/>
          </w:tcPr>
          <w:p w:rsidR="00F25248" w:rsidRDefault="00F25248">
            <w:pPr>
              <w:snapToGrid w:val="0"/>
              <w:jc w:val="center"/>
            </w:pPr>
          </w:p>
        </w:tc>
        <w:tc>
          <w:tcPr>
            <w:tcW w:w="1276" w:type="dxa"/>
            <w:tcBorders>
              <w:top w:val="single" w:sz="4" w:space="0" w:color="000000"/>
              <w:left w:val="single" w:sz="4" w:space="0" w:color="000000"/>
            </w:tcBorders>
            <w:shd w:val="clear" w:color="auto" w:fill="auto"/>
          </w:tcPr>
          <w:p w:rsidR="00F25248" w:rsidRDefault="00F25248">
            <w:pPr>
              <w:snapToGrid w:val="0"/>
              <w:jc w:val="center"/>
            </w:pPr>
          </w:p>
        </w:tc>
        <w:tc>
          <w:tcPr>
            <w:tcW w:w="3381" w:type="dxa"/>
            <w:tcBorders>
              <w:top w:val="single" w:sz="4" w:space="0" w:color="000000"/>
              <w:left w:val="single" w:sz="4" w:space="0" w:color="000000"/>
              <w:right w:val="single" w:sz="4" w:space="0" w:color="000000"/>
            </w:tcBorders>
            <w:shd w:val="clear" w:color="auto" w:fill="auto"/>
          </w:tcPr>
          <w:p w:rsidR="00F25248" w:rsidRDefault="00B01CBD">
            <w:pPr>
              <w:snapToGrid w:val="0"/>
              <w:jc w:val="center"/>
            </w:pPr>
            <w:r>
              <w:t>Технические требования, отчет по патентным исследованиям, технико-экономическое обоснование на разработку</w:t>
            </w:r>
          </w:p>
        </w:tc>
      </w:tr>
      <w:tr w:rsidR="00F25248">
        <w:tc>
          <w:tcPr>
            <w:tcW w:w="675" w:type="dxa"/>
            <w:tcBorders>
              <w:top w:val="single" w:sz="4" w:space="0" w:color="000000"/>
              <w:left w:val="single" w:sz="4" w:space="0" w:color="000000"/>
            </w:tcBorders>
            <w:shd w:val="clear" w:color="auto" w:fill="auto"/>
          </w:tcPr>
          <w:p w:rsidR="00F25248" w:rsidRDefault="00B01CBD">
            <w:pPr>
              <w:snapToGrid w:val="0"/>
              <w:jc w:val="center"/>
            </w:pPr>
            <w:r>
              <w:t>1.2.</w:t>
            </w:r>
          </w:p>
        </w:tc>
        <w:tc>
          <w:tcPr>
            <w:tcW w:w="3119" w:type="dxa"/>
            <w:tcBorders>
              <w:top w:val="single" w:sz="4" w:space="0" w:color="000000"/>
              <w:left w:val="single" w:sz="4" w:space="0" w:color="000000"/>
            </w:tcBorders>
            <w:shd w:val="clear" w:color="auto" w:fill="auto"/>
          </w:tcPr>
          <w:p w:rsidR="00F25248" w:rsidRDefault="00B01CBD">
            <w:pPr>
              <w:snapToGrid w:val="0"/>
              <w:jc w:val="center"/>
            </w:pPr>
            <w:r>
              <w:t xml:space="preserve">Проведение патентно-информационного поиска </w:t>
            </w:r>
          </w:p>
        </w:tc>
        <w:tc>
          <w:tcPr>
            <w:tcW w:w="1417" w:type="dxa"/>
            <w:tcBorders>
              <w:top w:val="single" w:sz="4" w:space="0" w:color="000000"/>
              <w:left w:val="single" w:sz="4" w:space="0" w:color="000000"/>
            </w:tcBorders>
            <w:shd w:val="clear" w:color="auto" w:fill="auto"/>
          </w:tcPr>
          <w:p w:rsidR="00F25248" w:rsidRDefault="00F25248">
            <w:pPr>
              <w:snapToGrid w:val="0"/>
              <w:jc w:val="center"/>
            </w:pPr>
          </w:p>
        </w:tc>
        <w:tc>
          <w:tcPr>
            <w:tcW w:w="1276" w:type="dxa"/>
            <w:tcBorders>
              <w:top w:val="single" w:sz="4" w:space="0" w:color="000000"/>
              <w:left w:val="single" w:sz="4" w:space="0" w:color="000000"/>
            </w:tcBorders>
            <w:shd w:val="clear" w:color="auto" w:fill="auto"/>
          </w:tcPr>
          <w:p w:rsidR="00F25248" w:rsidRDefault="00F25248">
            <w:pPr>
              <w:snapToGrid w:val="0"/>
              <w:jc w:val="center"/>
            </w:pPr>
          </w:p>
        </w:tc>
        <w:tc>
          <w:tcPr>
            <w:tcW w:w="3381" w:type="dxa"/>
            <w:tcBorders>
              <w:top w:val="single" w:sz="4" w:space="0" w:color="000000"/>
              <w:left w:val="single" w:sz="4" w:space="0" w:color="000000"/>
              <w:right w:val="single" w:sz="4" w:space="0" w:color="000000"/>
            </w:tcBorders>
            <w:shd w:val="clear" w:color="auto" w:fill="auto"/>
          </w:tcPr>
          <w:p w:rsidR="00F25248" w:rsidRDefault="00B01CBD">
            <w:pPr>
              <w:snapToGrid w:val="0"/>
              <w:jc w:val="center"/>
              <w:rPr>
                <w:sz w:val="26"/>
              </w:rPr>
            </w:pPr>
            <w:r>
              <w:t xml:space="preserve">Информационно-патентный отчет по </w:t>
            </w:r>
            <w:r>
              <w:rPr>
                <w:sz w:val="26"/>
              </w:rPr>
              <w:t xml:space="preserve">ГОСТ </w:t>
            </w:r>
            <w:proofErr w:type="gramStart"/>
            <w:r>
              <w:rPr>
                <w:sz w:val="26"/>
              </w:rPr>
              <w:t>Р</w:t>
            </w:r>
            <w:proofErr w:type="gramEnd"/>
            <w:r>
              <w:rPr>
                <w:sz w:val="26"/>
              </w:rPr>
              <w:t xml:space="preserve"> 15.011-96</w:t>
            </w:r>
          </w:p>
          <w:p w:rsidR="00F25248" w:rsidRDefault="00B01CBD">
            <w:pPr>
              <w:jc w:val="center"/>
              <w:rPr>
                <w:sz w:val="26"/>
              </w:rPr>
            </w:pPr>
            <w:r>
              <w:t xml:space="preserve">Карта качества (КТУ) по </w:t>
            </w:r>
            <w:r>
              <w:rPr>
                <w:sz w:val="26"/>
              </w:rPr>
              <w:t>ГОСТ 2.116-84</w:t>
            </w:r>
          </w:p>
        </w:tc>
      </w:tr>
      <w:tr w:rsidR="00F25248">
        <w:tc>
          <w:tcPr>
            <w:tcW w:w="675" w:type="dxa"/>
            <w:tcBorders>
              <w:top w:val="single" w:sz="4" w:space="0" w:color="000000"/>
              <w:left w:val="single" w:sz="4" w:space="0" w:color="000000"/>
            </w:tcBorders>
            <w:shd w:val="clear" w:color="auto" w:fill="auto"/>
          </w:tcPr>
          <w:p w:rsidR="00F25248" w:rsidRDefault="00B01CBD">
            <w:pPr>
              <w:snapToGrid w:val="0"/>
              <w:jc w:val="center"/>
            </w:pPr>
            <w:r>
              <w:t>1.3.</w:t>
            </w:r>
          </w:p>
        </w:tc>
        <w:tc>
          <w:tcPr>
            <w:tcW w:w="3119" w:type="dxa"/>
            <w:tcBorders>
              <w:top w:val="single" w:sz="4" w:space="0" w:color="000000"/>
              <w:left w:val="single" w:sz="4" w:space="0" w:color="000000"/>
            </w:tcBorders>
            <w:shd w:val="clear" w:color="auto" w:fill="auto"/>
          </w:tcPr>
          <w:p w:rsidR="00F25248" w:rsidRDefault="00B01CBD">
            <w:pPr>
              <w:snapToGrid w:val="0"/>
              <w:jc w:val="center"/>
            </w:pPr>
            <w:r>
              <w:t>Разработка технико-экономического обоснования</w:t>
            </w:r>
          </w:p>
        </w:tc>
        <w:tc>
          <w:tcPr>
            <w:tcW w:w="1417" w:type="dxa"/>
            <w:tcBorders>
              <w:top w:val="single" w:sz="4" w:space="0" w:color="000000"/>
              <w:left w:val="single" w:sz="4" w:space="0" w:color="000000"/>
            </w:tcBorders>
            <w:shd w:val="clear" w:color="auto" w:fill="auto"/>
          </w:tcPr>
          <w:p w:rsidR="00F25248" w:rsidRDefault="00F25248">
            <w:pPr>
              <w:snapToGrid w:val="0"/>
              <w:jc w:val="center"/>
            </w:pPr>
          </w:p>
        </w:tc>
        <w:tc>
          <w:tcPr>
            <w:tcW w:w="1276" w:type="dxa"/>
            <w:tcBorders>
              <w:top w:val="single" w:sz="4" w:space="0" w:color="000000"/>
              <w:left w:val="single" w:sz="4" w:space="0" w:color="000000"/>
            </w:tcBorders>
            <w:shd w:val="clear" w:color="auto" w:fill="auto"/>
          </w:tcPr>
          <w:p w:rsidR="00F25248" w:rsidRDefault="00F25248">
            <w:pPr>
              <w:snapToGrid w:val="0"/>
              <w:jc w:val="center"/>
            </w:pPr>
          </w:p>
        </w:tc>
        <w:tc>
          <w:tcPr>
            <w:tcW w:w="3381" w:type="dxa"/>
            <w:tcBorders>
              <w:top w:val="single" w:sz="4" w:space="0" w:color="000000"/>
              <w:left w:val="single" w:sz="4" w:space="0" w:color="000000"/>
              <w:right w:val="single" w:sz="4" w:space="0" w:color="000000"/>
            </w:tcBorders>
            <w:shd w:val="clear" w:color="auto" w:fill="auto"/>
          </w:tcPr>
          <w:p w:rsidR="00F25248" w:rsidRDefault="00B01CBD">
            <w:pPr>
              <w:snapToGrid w:val="0"/>
              <w:jc w:val="center"/>
            </w:pPr>
            <w:r>
              <w:t>Технико-экономическое обоснование с обоснованием потребности, планируемой стоимости изделия и экономических параметров внедрения (экономического эффекта)</w:t>
            </w:r>
          </w:p>
        </w:tc>
      </w:tr>
      <w:tr w:rsidR="00F25248">
        <w:tc>
          <w:tcPr>
            <w:tcW w:w="675" w:type="dxa"/>
            <w:tcBorders>
              <w:top w:val="single" w:sz="4" w:space="0" w:color="000000"/>
              <w:left w:val="single" w:sz="4" w:space="0" w:color="000000"/>
            </w:tcBorders>
            <w:shd w:val="clear" w:color="auto" w:fill="auto"/>
          </w:tcPr>
          <w:p w:rsidR="00F25248" w:rsidRDefault="00B01CBD">
            <w:pPr>
              <w:snapToGrid w:val="0"/>
              <w:jc w:val="center"/>
            </w:pPr>
            <w:r>
              <w:t>2.</w:t>
            </w:r>
          </w:p>
        </w:tc>
        <w:tc>
          <w:tcPr>
            <w:tcW w:w="3119" w:type="dxa"/>
            <w:tcBorders>
              <w:top w:val="single" w:sz="4" w:space="0" w:color="000000"/>
              <w:left w:val="single" w:sz="4" w:space="0" w:color="000000"/>
            </w:tcBorders>
            <w:shd w:val="clear" w:color="auto" w:fill="auto"/>
          </w:tcPr>
          <w:p w:rsidR="00F25248" w:rsidRDefault="00B01CBD">
            <w:pPr>
              <w:snapToGrid w:val="0"/>
              <w:jc w:val="center"/>
            </w:pPr>
            <w:r>
              <w:t>Разработка конструкторской документации и технической документации</w:t>
            </w:r>
          </w:p>
        </w:tc>
        <w:tc>
          <w:tcPr>
            <w:tcW w:w="1417" w:type="dxa"/>
            <w:tcBorders>
              <w:top w:val="single" w:sz="4" w:space="0" w:color="000000"/>
              <w:left w:val="single" w:sz="4" w:space="0" w:color="000000"/>
            </w:tcBorders>
            <w:shd w:val="clear" w:color="auto" w:fill="auto"/>
          </w:tcPr>
          <w:p w:rsidR="00F25248" w:rsidRDefault="00F25248">
            <w:pPr>
              <w:snapToGrid w:val="0"/>
              <w:jc w:val="center"/>
            </w:pPr>
          </w:p>
        </w:tc>
        <w:tc>
          <w:tcPr>
            <w:tcW w:w="1276" w:type="dxa"/>
            <w:tcBorders>
              <w:top w:val="single" w:sz="4" w:space="0" w:color="000000"/>
              <w:left w:val="single" w:sz="4" w:space="0" w:color="000000"/>
            </w:tcBorders>
            <w:shd w:val="clear" w:color="auto" w:fill="auto"/>
          </w:tcPr>
          <w:p w:rsidR="00F25248" w:rsidRDefault="00F25248">
            <w:pPr>
              <w:snapToGrid w:val="0"/>
              <w:jc w:val="center"/>
            </w:pPr>
          </w:p>
        </w:tc>
        <w:tc>
          <w:tcPr>
            <w:tcW w:w="3381" w:type="dxa"/>
            <w:tcBorders>
              <w:top w:val="single" w:sz="4" w:space="0" w:color="000000"/>
              <w:left w:val="single" w:sz="4" w:space="0" w:color="000000"/>
              <w:right w:val="single" w:sz="4" w:space="0" w:color="000000"/>
            </w:tcBorders>
            <w:shd w:val="clear" w:color="auto" w:fill="auto"/>
          </w:tcPr>
          <w:p w:rsidR="00F25248" w:rsidRDefault="00B01CBD">
            <w:pPr>
              <w:snapToGrid w:val="0"/>
              <w:jc w:val="center"/>
            </w:pPr>
            <w:r>
              <w:t>Информационный отчет. Проект технических условий, чертежи общих видов, протокол Научно-Технического Совета, куратора по рассмотрению конструкторской документации и оценки его соответствия требованиям технического задания и нормативной документации</w:t>
            </w:r>
          </w:p>
        </w:tc>
      </w:tr>
      <w:tr w:rsidR="00F25248">
        <w:tc>
          <w:tcPr>
            <w:tcW w:w="675" w:type="dxa"/>
            <w:tcBorders>
              <w:top w:val="single" w:sz="4" w:space="0" w:color="000000"/>
              <w:left w:val="single" w:sz="4" w:space="0" w:color="000000"/>
            </w:tcBorders>
            <w:shd w:val="clear" w:color="auto" w:fill="auto"/>
          </w:tcPr>
          <w:p w:rsidR="00F25248" w:rsidRDefault="00B01CBD">
            <w:pPr>
              <w:snapToGrid w:val="0"/>
              <w:jc w:val="center"/>
            </w:pPr>
            <w:r>
              <w:t>3.</w:t>
            </w:r>
          </w:p>
        </w:tc>
        <w:tc>
          <w:tcPr>
            <w:tcW w:w="3119" w:type="dxa"/>
            <w:tcBorders>
              <w:top w:val="single" w:sz="4" w:space="0" w:color="000000"/>
              <w:left w:val="single" w:sz="4" w:space="0" w:color="000000"/>
            </w:tcBorders>
            <w:shd w:val="clear" w:color="auto" w:fill="auto"/>
          </w:tcPr>
          <w:p w:rsidR="00F25248" w:rsidRDefault="00B01CBD">
            <w:pPr>
              <w:snapToGrid w:val="0"/>
              <w:jc w:val="center"/>
            </w:pPr>
            <w:r>
              <w:t>Изготовление опытных образцов</w:t>
            </w:r>
          </w:p>
        </w:tc>
        <w:tc>
          <w:tcPr>
            <w:tcW w:w="1417" w:type="dxa"/>
            <w:tcBorders>
              <w:top w:val="single" w:sz="4" w:space="0" w:color="000000"/>
              <w:left w:val="single" w:sz="4" w:space="0" w:color="000000"/>
            </w:tcBorders>
            <w:shd w:val="clear" w:color="auto" w:fill="auto"/>
          </w:tcPr>
          <w:p w:rsidR="00F25248" w:rsidRDefault="00F25248">
            <w:pPr>
              <w:snapToGrid w:val="0"/>
              <w:jc w:val="center"/>
            </w:pPr>
          </w:p>
        </w:tc>
        <w:tc>
          <w:tcPr>
            <w:tcW w:w="1276" w:type="dxa"/>
            <w:tcBorders>
              <w:top w:val="single" w:sz="4" w:space="0" w:color="000000"/>
              <w:left w:val="single" w:sz="4" w:space="0" w:color="000000"/>
            </w:tcBorders>
            <w:shd w:val="clear" w:color="auto" w:fill="auto"/>
          </w:tcPr>
          <w:p w:rsidR="00F25248" w:rsidRDefault="00F25248">
            <w:pPr>
              <w:snapToGrid w:val="0"/>
              <w:jc w:val="center"/>
            </w:pPr>
          </w:p>
        </w:tc>
        <w:tc>
          <w:tcPr>
            <w:tcW w:w="3381" w:type="dxa"/>
            <w:tcBorders>
              <w:top w:val="single" w:sz="4" w:space="0" w:color="000000"/>
              <w:left w:val="single" w:sz="4" w:space="0" w:color="000000"/>
              <w:right w:val="single" w:sz="4" w:space="0" w:color="000000"/>
            </w:tcBorders>
            <w:shd w:val="clear" w:color="auto" w:fill="auto"/>
          </w:tcPr>
          <w:p w:rsidR="00F25248" w:rsidRDefault="00B01CBD">
            <w:pPr>
              <w:snapToGrid w:val="0"/>
              <w:jc w:val="center"/>
            </w:pPr>
            <w:r>
              <w:t>Опытные образцы, их техническая документация, конструкторская документация и эксплуатационный документ</w:t>
            </w:r>
          </w:p>
        </w:tc>
      </w:tr>
      <w:tr w:rsidR="00F25248">
        <w:trPr>
          <w:trHeight w:val="1107"/>
        </w:trPr>
        <w:tc>
          <w:tcPr>
            <w:tcW w:w="675" w:type="dxa"/>
            <w:tcBorders>
              <w:top w:val="single" w:sz="4" w:space="0" w:color="000000"/>
              <w:left w:val="single" w:sz="4" w:space="0" w:color="000000"/>
              <w:bottom w:val="single" w:sz="4" w:space="0" w:color="000000"/>
            </w:tcBorders>
            <w:shd w:val="clear" w:color="auto" w:fill="auto"/>
          </w:tcPr>
          <w:p w:rsidR="00F25248" w:rsidRDefault="00B01CBD">
            <w:pPr>
              <w:snapToGrid w:val="0"/>
              <w:jc w:val="center"/>
            </w:pPr>
            <w:r>
              <w:t>3.1.</w:t>
            </w:r>
          </w:p>
        </w:tc>
        <w:tc>
          <w:tcPr>
            <w:tcW w:w="3119" w:type="dxa"/>
            <w:tcBorders>
              <w:top w:val="single" w:sz="4" w:space="0" w:color="000000"/>
              <w:left w:val="single" w:sz="4" w:space="0" w:color="000000"/>
              <w:bottom w:val="single" w:sz="4" w:space="0" w:color="000000"/>
            </w:tcBorders>
            <w:shd w:val="clear" w:color="auto" w:fill="auto"/>
          </w:tcPr>
          <w:p w:rsidR="00F25248" w:rsidRDefault="00B01CBD">
            <w:pPr>
              <w:snapToGrid w:val="0"/>
              <w:jc w:val="center"/>
            </w:pPr>
            <w:r>
              <w:t>Приобретение материалов и комплектующих, изготовление технологической оснастки</w:t>
            </w:r>
          </w:p>
        </w:tc>
        <w:tc>
          <w:tcPr>
            <w:tcW w:w="1417" w:type="dxa"/>
            <w:tcBorders>
              <w:top w:val="single" w:sz="4" w:space="0" w:color="000000"/>
              <w:left w:val="single" w:sz="4" w:space="0" w:color="000000"/>
              <w:bottom w:val="single" w:sz="4" w:space="0" w:color="000000"/>
            </w:tcBorders>
            <w:shd w:val="clear" w:color="auto" w:fill="auto"/>
          </w:tcPr>
          <w:p w:rsidR="00F25248" w:rsidRDefault="00F25248">
            <w:pPr>
              <w:snapToGrid w:val="0"/>
              <w:jc w:val="center"/>
            </w:pPr>
          </w:p>
        </w:tc>
        <w:tc>
          <w:tcPr>
            <w:tcW w:w="1276" w:type="dxa"/>
            <w:tcBorders>
              <w:top w:val="single" w:sz="4" w:space="0" w:color="000000"/>
              <w:left w:val="single" w:sz="4" w:space="0" w:color="000000"/>
              <w:bottom w:val="single" w:sz="4" w:space="0" w:color="000000"/>
            </w:tcBorders>
            <w:shd w:val="clear" w:color="auto" w:fill="auto"/>
          </w:tcPr>
          <w:p w:rsidR="00F25248" w:rsidRDefault="00F25248">
            <w:pPr>
              <w:snapToGrid w:val="0"/>
              <w:jc w:val="center"/>
            </w:pPr>
          </w:p>
        </w:tc>
        <w:tc>
          <w:tcPr>
            <w:tcW w:w="3381" w:type="dxa"/>
            <w:tcBorders>
              <w:top w:val="single" w:sz="4" w:space="0" w:color="000000"/>
              <w:left w:val="single" w:sz="4" w:space="0" w:color="000000"/>
              <w:bottom w:val="single" w:sz="4" w:space="0" w:color="000000"/>
              <w:right w:val="single" w:sz="4" w:space="0" w:color="000000"/>
            </w:tcBorders>
            <w:shd w:val="clear" w:color="auto" w:fill="auto"/>
          </w:tcPr>
          <w:p w:rsidR="00F25248" w:rsidRDefault="00B01CBD">
            <w:pPr>
              <w:snapToGrid w:val="0"/>
              <w:jc w:val="center"/>
            </w:pPr>
            <w:r>
              <w:t xml:space="preserve">Информационный отчет. Ведомости покупных изделий. </w:t>
            </w:r>
          </w:p>
        </w:tc>
      </w:tr>
      <w:tr w:rsidR="00F25248">
        <w:tc>
          <w:tcPr>
            <w:tcW w:w="675" w:type="dxa"/>
            <w:tcBorders>
              <w:top w:val="single" w:sz="4" w:space="0" w:color="000000"/>
              <w:left w:val="single" w:sz="4" w:space="0" w:color="000000"/>
            </w:tcBorders>
            <w:shd w:val="clear" w:color="auto" w:fill="auto"/>
          </w:tcPr>
          <w:p w:rsidR="00F25248" w:rsidRDefault="00B01CBD">
            <w:pPr>
              <w:snapToGrid w:val="0"/>
              <w:jc w:val="center"/>
            </w:pPr>
            <w:r>
              <w:t>3.2.</w:t>
            </w:r>
          </w:p>
        </w:tc>
        <w:tc>
          <w:tcPr>
            <w:tcW w:w="3119" w:type="dxa"/>
            <w:tcBorders>
              <w:top w:val="single" w:sz="4" w:space="0" w:color="000000"/>
              <w:left w:val="single" w:sz="4" w:space="0" w:color="000000"/>
            </w:tcBorders>
            <w:shd w:val="clear" w:color="auto" w:fill="auto"/>
          </w:tcPr>
          <w:p w:rsidR="00F25248" w:rsidRDefault="00B01CBD">
            <w:pPr>
              <w:snapToGrid w:val="0"/>
              <w:jc w:val="center"/>
            </w:pPr>
            <w:r>
              <w:t>Изготовление опытных образцов (ОО)</w:t>
            </w:r>
          </w:p>
        </w:tc>
        <w:tc>
          <w:tcPr>
            <w:tcW w:w="1417" w:type="dxa"/>
            <w:tcBorders>
              <w:top w:val="single" w:sz="4" w:space="0" w:color="000000"/>
              <w:left w:val="single" w:sz="4" w:space="0" w:color="000000"/>
            </w:tcBorders>
            <w:shd w:val="clear" w:color="auto" w:fill="auto"/>
          </w:tcPr>
          <w:p w:rsidR="00F25248" w:rsidRDefault="00F25248">
            <w:pPr>
              <w:snapToGrid w:val="0"/>
              <w:jc w:val="center"/>
            </w:pPr>
          </w:p>
        </w:tc>
        <w:tc>
          <w:tcPr>
            <w:tcW w:w="1276" w:type="dxa"/>
            <w:tcBorders>
              <w:top w:val="single" w:sz="4" w:space="0" w:color="000000"/>
              <w:left w:val="single" w:sz="4" w:space="0" w:color="000000"/>
            </w:tcBorders>
            <w:shd w:val="clear" w:color="auto" w:fill="auto"/>
          </w:tcPr>
          <w:p w:rsidR="00F25248" w:rsidRDefault="00F25248">
            <w:pPr>
              <w:snapToGrid w:val="0"/>
              <w:jc w:val="center"/>
            </w:pPr>
          </w:p>
        </w:tc>
        <w:tc>
          <w:tcPr>
            <w:tcW w:w="3381" w:type="dxa"/>
            <w:tcBorders>
              <w:top w:val="single" w:sz="4" w:space="0" w:color="000000"/>
              <w:left w:val="single" w:sz="4" w:space="0" w:color="000000"/>
              <w:right w:val="single" w:sz="4" w:space="0" w:color="000000"/>
            </w:tcBorders>
            <w:shd w:val="clear" w:color="auto" w:fill="auto"/>
          </w:tcPr>
          <w:p w:rsidR="00F25248" w:rsidRDefault="00B01CBD">
            <w:pPr>
              <w:snapToGrid w:val="0"/>
              <w:jc w:val="center"/>
            </w:pPr>
            <w:r>
              <w:t>Информационный отчет с фотографиями общего вида ОО, Акт готовности к испытаниям</w:t>
            </w:r>
          </w:p>
        </w:tc>
      </w:tr>
      <w:tr w:rsidR="00F25248">
        <w:tc>
          <w:tcPr>
            <w:tcW w:w="675" w:type="dxa"/>
            <w:tcBorders>
              <w:top w:val="single" w:sz="4" w:space="0" w:color="000000"/>
              <w:left w:val="single" w:sz="4" w:space="0" w:color="000000"/>
            </w:tcBorders>
            <w:shd w:val="clear" w:color="auto" w:fill="auto"/>
          </w:tcPr>
          <w:p w:rsidR="00F25248" w:rsidRDefault="00B01CBD">
            <w:pPr>
              <w:snapToGrid w:val="0"/>
              <w:jc w:val="center"/>
            </w:pPr>
            <w:r>
              <w:t>3.3.</w:t>
            </w:r>
          </w:p>
        </w:tc>
        <w:tc>
          <w:tcPr>
            <w:tcW w:w="3119" w:type="dxa"/>
            <w:tcBorders>
              <w:top w:val="single" w:sz="4" w:space="0" w:color="000000"/>
              <w:left w:val="single" w:sz="4" w:space="0" w:color="000000"/>
            </w:tcBorders>
            <w:shd w:val="clear" w:color="auto" w:fill="auto"/>
          </w:tcPr>
          <w:p w:rsidR="00F25248" w:rsidRDefault="00B01CBD">
            <w:pPr>
              <w:snapToGrid w:val="0"/>
              <w:jc w:val="center"/>
            </w:pPr>
            <w:r>
              <w:t>Проведение заводских испытаний (ПСИ), доработка опытных образцов и корректировка конструкторской документации по результатам ПСИ</w:t>
            </w:r>
          </w:p>
          <w:p w:rsidR="00F25248" w:rsidRDefault="00B01CBD">
            <w:pPr>
              <w:jc w:val="center"/>
            </w:pPr>
            <w:r>
              <w:t>Разработка технических условий и эксплуатационной документации</w:t>
            </w:r>
          </w:p>
        </w:tc>
        <w:tc>
          <w:tcPr>
            <w:tcW w:w="1417" w:type="dxa"/>
            <w:tcBorders>
              <w:top w:val="single" w:sz="4" w:space="0" w:color="000000"/>
              <w:left w:val="single" w:sz="4" w:space="0" w:color="000000"/>
            </w:tcBorders>
            <w:shd w:val="clear" w:color="auto" w:fill="auto"/>
          </w:tcPr>
          <w:p w:rsidR="00F25248" w:rsidRDefault="00F25248">
            <w:pPr>
              <w:snapToGrid w:val="0"/>
              <w:jc w:val="center"/>
            </w:pPr>
          </w:p>
        </w:tc>
        <w:tc>
          <w:tcPr>
            <w:tcW w:w="1276" w:type="dxa"/>
            <w:tcBorders>
              <w:top w:val="single" w:sz="4" w:space="0" w:color="000000"/>
              <w:left w:val="single" w:sz="4" w:space="0" w:color="000000"/>
            </w:tcBorders>
            <w:shd w:val="clear" w:color="auto" w:fill="auto"/>
          </w:tcPr>
          <w:p w:rsidR="00F25248" w:rsidRDefault="00F25248">
            <w:pPr>
              <w:snapToGrid w:val="0"/>
              <w:jc w:val="center"/>
            </w:pPr>
          </w:p>
        </w:tc>
        <w:tc>
          <w:tcPr>
            <w:tcW w:w="3381" w:type="dxa"/>
            <w:tcBorders>
              <w:top w:val="single" w:sz="4" w:space="0" w:color="000000"/>
              <w:left w:val="single" w:sz="4" w:space="0" w:color="000000"/>
              <w:right w:val="single" w:sz="4" w:space="0" w:color="000000"/>
            </w:tcBorders>
            <w:shd w:val="clear" w:color="auto" w:fill="auto"/>
          </w:tcPr>
          <w:p w:rsidR="00F25248" w:rsidRDefault="00B01CBD">
            <w:pPr>
              <w:snapToGrid w:val="0"/>
              <w:ind w:left="-57" w:right="-57"/>
              <w:jc w:val="center"/>
            </w:pPr>
            <w:r>
              <w:t xml:space="preserve">Программа, акт и протоколы заводских испытаний (ПСИ) с участием представителей Заказчика, </w:t>
            </w:r>
          </w:p>
          <w:p w:rsidR="00F25248" w:rsidRDefault="00B01CBD">
            <w:pPr>
              <w:ind w:left="-57" w:right="-57"/>
              <w:jc w:val="center"/>
            </w:pPr>
            <w:r>
              <w:t xml:space="preserve">Информационный отчет по доработке ОО и корректировке конструкторской документации и технической документации. Комплект эксплуатационной документации (ЭД)  включая проект технических условий,  руководство по эксплуатации и (или) паспорт изделия </w:t>
            </w:r>
          </w:p>
        </w:tc>
      </w:tr>
      <w:tr w:rsidR="00F25248">
        <w:tc>
          <w:tcPr>
            <w:tcW w:w="675" w:type="dxa"/>
            <w:tcBorders>
              <w:top w:val="single" w:sz="4" w:space="0" w:color="000000"/>
              <w:left w:val="single" w:sz="4" w:space="0" w:color="000000"/>
            </w:tcBorders>
            <w:shd w:val="clear" w:color="auto" w:fill="auto"/>
          </w:tcPr>
          <w:p w:rsidR="00F25248" w:rsidRDefault="00B01CBD">
            <w:pPr>
              <w:snapToGrid w:val="0"/>
              <w:jc w:val="center"/>
            </w:pPr>
            <w:r>
              <w:t>4.</w:t>
            </w:r>
          </w:p>
        </w:tc>
        <w:tc>
          <w:tcPr>
            <w:tcW w:w="3119" w:type="dxa"/>
            <w:tcBorders>
              <w:top w:val="single" w:sz="4" w:space="0" w:color="000000"/>
              <w:left w:val="single" w:sz="4" w:space="0" w:color="000000"/>
            </w:tcBorders>
            <w:shd w:val="clear" w:color="auto" w:fill="auto"/>
          </w:tcPr>
          <w:p w:rsidR="00F25248" w:rsidRDefault="00B01CBD">
            <w:pPr>
              <w:snapToGrid w:val="0"/>
              <w:jc w:val="center"/>
            </w:pPr>
            <w:r>
              <w:t>Проведение испытаний опытных образцов</w:t>
            </w:r>
          </w:p>
          <w:p w:rsidR="00F25248" w:rsidRDefault="00F25248">
            <w:pPr>
              <w:jc w:val="center"/>
            </w:pPr>
          </w:p>
        </w:tc>
        <w:tc>
          <w:tcPr>
            <w:tcW w:w="1417" w:type="dxa"/>
            <w:tcBorders>
              <w:top w:val="single" w:sz="4" w:space="0" w:color="000000"/>
              <w:left w:val="single" w:sz="4" w:space="0" w:color="000000"/>
            </w:tcBorders>
            <w:shd w:val="clear" w:color="auto" w:fill="auto"/>
          </w:tcPr>
          <w:p w:rsidR="00F25248" w:rsidRDefault="00F25248">
            <w:pPr>
              <w:snapToGrid w:val="0"/>
              <w:jc w:val="center"/>
            </w:pPr>
          </w:p>
        </w:tc>
        <w:tc>
          <w:tcPr>
            <w:tcW w:w="1276" w:type="dxa"/>
            <w:tcBorders>
              <w:top w:val="single" w:sz="4" w:space="0" w:color="000000"/>
              <w:left w:val="single" w:sz="4" w:space="0" w:color="000000"/>
            </w:tcBorders>
            <w:shd w:val="clear" w:color="auto" w:fill="auto"/>
          </w:tcPr>
          <w:p w:rsidR="00F25248" w:rsidRDefault="00F25248">
            <w:pPr>
              <w:snapToGrid w:val="0"/>
              <w:jc w:val="center"/>
            </w:pPr>
          </w:p>
        </w:tc>
        <w:tc>
          <w:tcPr>
            <w:tcW w:w="3381" w:type="dxa"/>
            <w:tcBorders>
              <w:top w:val="single" w:sz="4" w:space="0" w:color="000000"/>
              <w:left w:val="single" w:sz="4" w:space="0" w:color="000000"/>
              <w:right w:val="single" w:sz="4" w:space="0" w:color="000000"/>
            </w:tcBorders>
            <w:shd w:val="clear" w:color="auto" w:fill="auto"/>
          </w:tcPr>
          <w:p w:rsidR="00F25248" w:rsidRDefault="00B01CBD">
            <w:pPr>
              <w:snapToGrid w:val="0"/>
              <w:jc w:val="center"/>
            </w:pPr>
            <w:r>
              <w:t>Акт приемочных испытаний, протоколы испытаний, программа и методика испытаний</w:t>
            </w:r>
          </w:p>
        </w:tc>
      </w:tr>
      <w:tr w:rsidR="00F25248">
        <w:tc>
          <w:tcPr>
            <w:tcW w:w="675" w:type="dxa"/>
            <w:tcBorders>
              <w:top w:val="single" w:sz="4" w:space="0" w:color="000000"/>
              <w:left w:val="single" w:sz="4" w:space="0" w:color="000000"/>
            </w:tcBorders>
            <w:shd w:val="clear" w:color="auto" w:fill="auto"/>
          </w:tcPr>
          <w:p w:rsidR="00F25248" w:rsidRDefault="00B01CBD">
            <w:pPr>
              <w:snapToGrid w:val="0"/>
              <w:jc w:val="center"/>
            </w:pPr>
            <w:r>
              <w:t>4.1.</w:t>
            </w:r>
          </w:p>
        </w:tc>
        <w:tc>
          <w:tcPr>
            <w:tcW w:w="3119" w:type="dxa"/>
            <w:tcBorders>
              <w:top w:val="single" w:sz="4" w:space="0" w:color="000000"/>
              <w:left w:val="single" w:sz="4" w:space="0" w:color="000000"/>
            </w:tcBorders>
            <w:shd w:val="clear" w:color="auto" w:fill="auto"/>
          </w:tcPr>
          <w:p w:rsidR="00F25248" w:rsidRDefault="00B01CBD">
            <w:pPr>
              <w:snapToGrid w:val="0"/>
              <w:jc w:val="center"/>
            </w:pPr>
            <w:r>
              <w:t>Разработка программы и методики испытаний (ПМИ), определение состава приемочной комиссии</w:t>
            </w:r>
          </w:p>
        </w:tc>
        <w:tc>
          <w:tcPr>
            <w:tcW w:w="1417" w:type="dxa"/>
            <w:tcBorders>
              <w:top w:val="single" w:sz="4" w:space="0" w:color="000000"/>
              <w:left w:val="single" w:sz="4" w:space="0" w:color="000000"/>
            </w:tcBorders>
            <w:shd w:val="clear" w:color="auto" w:fill="auto"/>
          </w:tcPr>
          <w:p w:rsidR="00F25248" w:rsidRDefault="00F25248">
            <w:pPr>
              <w:snapToGrid w:val="0"/>
              <w:jc w:val="center"/>
            </w:pPr>
          </w:p>
        </w:tc>
        <w:tc>
          <w:tcPr>
            <w:tcW w:w="1276" w:type="dxa"/>
            <w:tcBorders>
              <w:top w:val="single" w:sz="4" w:space="0" w:color="000000"/>
              <w:left w:val="single" w:sz="4" w:space="0" w:color="000000"/>
            </w:tcBorders>
            <w:shd w:val="clear" w:color="auto" w:fill="auto"/>
          </w:tcPr>
          <w:p w:rsidR="00F25248" w:rsidRDefault="00F25248">
            <w:pPr>
              <w:snapToGrid w:val="0"/>
              <w:jc w:val="center"/>
            </w:pPr>
          </w:p>
        </w:tc>
        <w:tc>
          <w:tcPr>
            <w:tcW w:w="3381" w:type="dxa"/>
            <w:tcBorders>
              <w:top w:val="single" w:sz="4" w:space="0" w:color="000000"/>
              <w:left w:val="single" w:sz="4" w:space="0" w:color="000000"/>
              <w:right w:val="single" w:sz="4" w:space="0" w:color="000000"/>
            </w:tcBorders>
            <w:shd w:val="clear" w:color="auto" w:fill="auto"/>
          </w:tcPr>
          <w:p w:rsidR="00F25248" w:rsidRDefault="00B01CBD">
            <w:pPr>
              <w:snapToGrid w:val="0"/>
              <w:ind w:left="-57" w:right="-57"/>
              <w:jc w:val="center"/>
            </w:pPr>
            <w:proofErr w:type="gramStart"/>
            <w:r>
              <w:t>Утвержденная</w:t>
            </w:r>
            <w:proofErr w:type="gramEnd"/>
            <w:r>
              <w:t xml:space="preserve">  и согласованная ОАО  «МРСК Центра» в установленном порядке ПМИ</w:t>
            </w:r>
          </w:p>
          <w:p w:rsidR="00F25248" w:rsidRDefault="00B01CBD">
            <w:pPr>
              <w:ind w:left="-57" w:right="-57"/>
              <w:jc w:val="center"/>
            </w:pPr>
            <w:r>
              <w:t>Приказ о назначении приемочной комиссии.</w:t>
            </w:r>
          </w:p>
          <w:p w:rsidR="00F25248" w:rsidRDefault="00B01CBD">
            <w:pPr>
              <w:ind w:left="-57" w:right="-57"/>
              <w:jc w:val="center"/>
            </w:pPr>
            <w:r>
              <w:t xml:space="preserve">Акт готовности к испытаниям </w:t>
            </w:r>
          </w:p>
        </w:tc>
      </w:tr>
      <w:tr w:rsidR="00F25248">
        <w:tc>
          <w:tcPr>
            <w:tcW w:w="675" w:type="dxa"/>
            <w:tcBorders>
              <w:top w:val="single" w:sz="4" w:space="0" w:color="000000"/>
              <w:left w:val="single" w:sz="4" w:space="0" w:color="000000"/>
            </w:tcBorders>
            <w:shd w:val="clear" w:color="auto" w:fill="auto"/>
          </w:tcPr>
          <w:p w:rsidR="00F25248" w:rsidRDefault="00B01CBD">
            <w:pPr>
              <w:snapToGrid w:val="0"/>
              <w:jc w:val="center"/>
            </w:pPr>
            <w:r>
              <w:t>4.2.</w:t>
            </w:r>
          </w:p>
        </w:tc>
        <w:tc>
          <w:tcPr>
            <w:tcW w:w="3119" w:type="dxa"/>
            <w:tcBorders>
              <w:top w:val="single" w:sz="4" w:space="0" w:color="000000"/>
              <w:left w:val="single" w:sz="4" w:space="0" w:color="000000"/>
            </w:tcBorders>
            <w:shd w:val="clear" w:color="auto" w:fill="auto"/>
          </w:tcPr>
          <w:p w:rsidR="00F25248" w:rsidRDefault="00B01CBD">
            <w:pPr>
              <w:snapToGrid w:val="0"/>
              <w:jc w:val="center"/>
            </w:pPr>
            <w:r>
              <w:t>Проведение эксплуатационных испытаний</w:t>
            </w:r>
          </w:p>
        </w:tc>
        <w:tc>
          <w:tcPr>
            <w:tcW w:w="1417" w:type="dxa"/>
            <w:tcBorders>
              <w:top w:val="single" w:sz="4" w:space="0" w:color="000000"/>
              <w:left w:val="single" w:sz="4" w:space="0" w:color="000000"/>
            </w:tcBorders>
            <w:shd w:val="clear" w:color="auto" w:fill="auto"/>
          </w:tcPr>
          <w:p w:rsidR="00F25248" w:rsidRDefault="00F25248">
            <w:pPr>
              <w:snapToGrid w:val="0"/>
              <w:jc w:val="center"/>
            </w:pPr>
          </w:p>
        </w:tc>
        <w:tc>
          <w:tcPr>
            <w:tcW w:w="1276" w:type="dxa"/>
            <w:tcBorders>
              <w:top w:val="single" w:sz="4" w:space="0" w:color="000000"/>
              <w:left w:val="single" w:sz="4" w:space="0" w:color="000000"/>
            </w:tcBorders>
            <w:shd w:val="clear" w:color="auto" w:fill="auto"/>
          </w:tcPr>
          <w:p w:rsidR="00F25248" w:rsidRDefault="00F25248">
            <w:pPr>
              <w:snapToGrid w:val="0"/>
              <w:jc w:val="center"/>
            </w:pPr>
          </w:p>
        </w:tc>
        <w:tc>
          <w:tcPr>
            <w:tcW w:w="3381" w:type="dxa"/>
            <w:tcBorders>
              <w:top w:val="single" w:sz="4" w:space="0" w:color="000000"/>
              <w:left w:val="single" w:sz="4" w:space="0" w:color="000000"/>
              <w:right w:val="single" w:sz="4" w:space="0" w:color="000000"/>
            </w:tcBorders>
            <w:shd w:val="clear" w:color="auto" w:fill="auto"/>
          </w:tcPr>
          <w:p w:rsidR="00F25248" w:rsidRDefault="00B01CBD">
            <w:pPr>
              <w:snapToGrid w:val="0"/>
              <w:ind w:left="-57" w:right="-57"/>
              <w:jc w:val="center"/>
            </w:pPr>
            <w:r>
              <w:t xml:space="preserve">Акт приема-передачи опытных образцов, акт монтажа, уведомление о внедрении, </w:t>
            </w:r>
          </w:p>
          <w:p w:rsidR="00F25248" w:rsidRDefault="00B01CBD">
            <w:pPr>
              <w:ind w:left="-57" w:right="-57"/>
              <w:jc w:val="center"/>
            </w:pPr>
            <w:r>
              <w:t xml:space="preserve">Протоколы эксплуатационных испытаний </w:t>
            </w:r>
          </w:p>
        </w:tc>
      </w:tr>
      <w:tr w:rsidR="00F25248">
        <w:tc>
          <w:tcPr>
            <w:tcW w:w="675" w:type="dxa"/>
            <w:tcBorders>
              <w:top w:val="single" w:sz="4" w:space="0" w:color="000000"/>
              <w:left w:val="single" w:sz="4" w:space="0" w:color="000000"/>
            </w:tcBorders>
            <w:shd w:val="clear" w:color="auto" w:fill="auto"/>
          </w:tcPr>
          <w:p w:rsidR="00F25248" w:rsidRDefault="00B01CBD">
            <w:pPr>
              <w:snapToGrid w:val="0"/>
              <w:jc w:val="center"/>
            </w:pPr>
            <w:r>
              <w:t>4.3.</w:t>
            </w:r>
          </w:p>
        </w:tc>
        <w:tc>
          <w:tcPr>
            <w:tcW w:w="3119" w:type="dxa"/>
            <w:tcBorders>
              <w:top w:val="single" w:sz="4" w:space="0" w:color="000000"/>
              <w:left w:val="single" w:sz="4" w:space="0" w:color="000000"/>
            </w:tcBorders>
            <w:shd w:val="clear" w:color="auto" w:fill="auto"/>
          </w:tcPr>
          <w:p w:rsidR="00F25248" w:rsidRDefault="00B01CBD">
            <w:pPr>
              <w:snapToGrid w:val="0"/>
              <w:jc w:val="center"/>
            </w:pPr>
            <w:r>
              <w:t>Проведение приемочных испытаний</w:t>
            </w:r>
          </w:p>
        </w:tc>
        <w:tc>
          <w:tcPr>
            <w:tcW w:w="1417" w:type="dxa"/>
            <w:tcBorders>
              <w:top w:val="single" w:sz="4" w:space="0" w:color="000000"/>
              <w:left w:val="single" w:sz="4" w:space="0" w:color="000000"/>
            </w:tcBorders>
            <w:shd w:val="clear" w:color="auto" w:fill="auto"/>
          </w:tcPr>
          <w:p w:rsidR="00F25248" w:rsidRDefault="00F25248">
            <w:pPr>
              <w:snapToGrid w:val="0"/>
              <w:jc w:val="center"/>
            </w:pPr>
          </w:p>
        </w:tc>
        <w:tc>
          <w:tcPr>
            <w:tcW w:w="1276" w:type="dxa"/>
            <w:tcBorders>
              <w:top w:val="single" w:sz="4" w:space="0" w:color="000000"/>
              <w:left w:val="single" w:sz="4" w:space="0" w:color="000000"/>
            </w:tcBorders>
            <w:shd w:val="clear" w:color="auto" w:fill="auto"/>
          </w:tcPr>
          <w:p w:rsidR="00F25248" w:rsidRDefault="00F25248">
            <w:pPr>
              <w:snapToGrid w:val="0"/>
              <w:jc w:val="center"/>
            </w:pPr>
          </w:p>
        </w:tc>
        <w:tc>
          <w:tcPr>
            <w:tcW w:w="3381" w:type="dxa"/>
            <w:tcBorders>
              <w:top w:val="single" w:sz="4" w:space="0" w:color="000000"/>
              <w:left w:val="single" w:sz="4" w:space="0" w:color="000000"/>
              <w:right w:val="single" w:sz="4" w:space="0" w:color="000000"/>
            </w:tcBorders>
            <w:shd w:val="clear" w:color="auto" w:fill="auto"/>
          </w:tcPr>
          <w:p w:rsidR="00F25248" w:rsidRDefault="00B01CBD">
            <w:pPr>
              <w:snapToGrid w:val="0"/>
              <w:ind w:left="-57" w:right="-57"/>
              <w:jc w:val="center"/>
            </w:pPr>
            <w:r>
              <w:t>Протоколы испытаний. Акт приемочных испытаний.</w:t>
            </w:r>
          </w:p>
        </w:tc>
      </w:tr>
      <w:tr w:rsidR="00F25248">
        <w:trPr>
          <w:trHeight w:val="1218"/>
        </w:trPr>
        <w:tc>
          <w:tcPr>
            <w:tcW w:w="675" w:type="dxa"/>
            <w:tcBorders>
              <w:top w:val="single" w:sz="4" w:space="0" w:color="000000"/>
              <w:left w:val="single" w:sz="4" w:space="0" w:color="000000"/>
              <w:bottom w:val="single" w:sz="4" w:space="0" w:color="000000"/>
            </w:tcBorders>
            <w:shd w:val="clear" w:color="auto" w:fill="auto"/>
          </w:tcPr>
          <w:p w:rsidR="00F25248" w:rsidRDefault="00B01CBD">
            <w:pPr>
              <w:snapToGrid w:val="0"/>
              <w:jc w:val="center"/>
            </w:pPr>
            <w:r>
              <w:t>4.4.</w:t>
            </w:r>
          </w:p>
        </w:tc>
        <w:tc>
          <w:tcPr>
            <w:tcW w:w="3119" w:type="dxa"/>
            <w:tcBorders>
              <w:top w:val="single" w:sz="4" w:space="0" w:color="000000"/>
              <w:left w:val="single" w:sz="4" w:space="0" w:color="000000"/>
              <w:bottom w:val="single" w:sz="4" w:space="0" w:color="000000"/>
            </w:tcBorders>
            <w:shd w:val="clear" w:color="auto" w:fill="auto"/>
          </w:tcPr>
          <w:p w:rsidR="00F25248" w:rsidRDefault="00B01CBD">
            <w:pPr>
              <w:snapToGrid w:val="0"/>
              <w:jc w:val="center"/>
            </w:pPr>
            <w:r>
              <w:t>Проведение сертификационных испытаний</w:t>
            </w:r>
          </w:p>
        </w:tc>
        <w:tc>
          <w:tcPr>
            <w:tcW w:w="1417" w:type="dxa"/>
            <w:tcBorders>
              <w:top w:val="single" w:sz="4" w:space="0" w:color="000000"/>
              <w:left w:val="single" w:sz="4" w:space="0" w:color="000000"/>
              <w:bottom w:val="single" w:sz="4" w:space="0" w:color="000000"/>
            </w:tcBorders>
            <w:shd w:val="clear" w:color="auto" w:fill="auto"/>
          </w:tcPr>
          <w:p w:rsidR="00F25248" w:rsidRDefault="00F25248">
            <w:pPr>
              <w:snapToGrid w:val="0"/>
              <w:jc w:val="center"/>
            </w:pPr>
          </w:p>
        </w:tc>
        <w:tc>
          <w:tcPr>
            <w:tcW w:w="1276" w:type="dxa"/>
            <w:tcBorders>
              <w:top w:val="single" w:sz="4" w:space="0" w:color="000000"/>
              <w:left w:val="single" w:sz="4" w:space="0" w:color="000000"/>
              <w:bottom w:val="single" w:sz="4" w:space="0" w:color="000000"/>
            </w:tcBorders>
            <w:shd w:val="clear" w:color="auto" w:fill="auto"/>
          </w:tcPr>
          <w:p w:rsidR="00F25248" w:rsidRDefault="00F25248">
            <w:pPr>
              <w:snapToGrid w:val="0"/>
              <w:jc w:val="center"/>
            </w:pPr>
          </w:p>
        </w:tc>
        <w:tc>
          <w:tcPr>
            <w:tcW w:w="3381" w:type="dxa"/>
            <w:tcBorders>
              <w:top w:val="single" w:sz="4" w:space="0" w:color="000000"/>
              <w:left w:val="single" w:sz="4" w:space="0" w:color="000000"/>
              <w:bottom w:val="single" w:sz="4" w:space="0" w:color="000000"/>
              <w:right w:val="single" w:sz="4" w:space="0" w:color="000000"/>
            </w:tcBorders>
            <w:shd w:val="clear" w:color="auto" w:fill="auto"/>
          </w:tcPr>
          <w:p w:rsidR="00F25248" w:rsidRDefault="00B01CBD">
            <w:pPr>
              <w:snapToGrid w:val="0"/>
              <w:ind w:left="-57" w:right="-57"/>
              <w:jc w:val="center"/>
            </w:pPr>
            <w:r>
              <w:t>Сертификат соответствия требованиям стандартов, техническое задание, технические условия и другим нормативным документам (НД)</w:t>
            </w:r>
          </w:p>
        </w:tc>
      </w:tr>
      <w:tr w:rsidR="00F25248">
        <w:trPr>
          <w:trHeight w:val="1405"/>
        </w:trPr>
        <w:tc>
          <w:tcPr>
            <w:tcW w:w="675" w:type="dxa"/>
            <w:tcBorders>
              <w:top w:val="single" w:sz="4" w:space="0" w:color="000000"/>
              <w:left w:val="single" w:sz="4" w:space="0" w:color="000000"/>
              <w:bottom w:val="single" w:sz="4" w:space="0" w:color="000000"/>
            </w:tcBorders>
            <w:shd w:val="clear" w:color="auto" w:fill="auto"/>
          </w:tcPr>
          <w:p w:rsidR="00F25248" w:rsidRDefault="00B01CBD">
            <w:pPr>
              <w:snapToGrid w:val="0"/>
              <w:jc w:val="center"/>
            </w:pPr>
            <w:r>
              <w:t>4.5.</w:t>
            </w:r>
          </w:p>
        </w:tc>
        <w:tc>
          <w:tcPr>
            <w:tcW w:w="3119" w:type="dxa"/>
            <w:tcBorders>
              <w:top w:val="single" w:sz="4" w:space="0" w:color="000000"/>
              <w:left w:val="single" w:sz="4" w:space="0" w:color="000000"/>
              <w:bottom w:val="single" w:sz="4" w:space="0" w:color="000000"/>
            </w:tcBorders>
            <w:shd w:val="clear" w:color="auto" w:fill="auto"/>
          </w:tcPr>
          <w:p w:rsidR="00F25248" w:rsidRDefault="00B01CBD">
            <w:pPr>
              <w:snapToGrid w:val="0"/>
              <w:jc w:val="center"/>
            </w:pPr>
            <w:r>
              <w:t xml:space="preserve">Доработка опытных образцов, конструкторская документация и эксплуатационный документ по результатам приемочных испытаний. Утверждение технических условий </w:t>
            </w:r>
          </w:p>
        </w:tc>
        <w:tc>
          <w:tcPr>
            <w:tcW w:w="1417" w:type="dxa"/>
            <w:tcBorders>
              <w:top w:val="single" w:sz="4" w:space="0" w:color="000000"/>
              <w:left w:val="single" w:sz="4" w:space="0" w:color="000000"/>
              <w:bottom w:val="single" w:sz="4" w:space="0" w:color="000000"/>
            </w:tcBorders>
            <w:shd w:val="clear" w:color="auto" w:fill="auto"/>
          </w:tcPr>
          <w:p w:rsidR="00F25248" w:rsidRDefault="00F25248">
            <w:pPr>
              <w:snapToGrid w:val="0"/>
              <w:jc w:val="center"/>
            </w:pPr>
          </w:p>
        </w:tc>
        <w:tc>
          <w:tcPr>
            <w:tcW w:w="1276" w:type="dxa"/>
            <w:tcBorders>
              <w:top w:val="single" w:sz="4" w:space="0" w:color="000000"/>
              <w:left w:val="single" w:sz="4" w:space="0" w:color="000000"/>
              <w:bottom w:val="single" w:sz="4" w:space="0" w:color="000000"/>
            </w:tcBorders>
            <w:shd w:val="clear" w:color="auto" w:fill="auto"/>
          </w:tcPr>
          <w:p w:rsidR="00F25248" w:rsidRDefault="00F25248">
            <w:pPr>
              <w:snapToGrid w:val="0"/>
              <w:jc w:val="center"/>
            </w:pPr>
          </w:p>
        </w:tc>
        <w:tc>
          <w:tcPr>
            <w:tcW w:w="3381" w:type="dxa"/>
            <w:tcBorders>
              <w:top w:val="single" w:sz="4" w:space="0" w:color="000000"/>
              <w:left w:val="single" w:sz="4" w:space="0" w:color="000000"/>
              <w:bottom w:val="single" w:sz="4" w:space="0" w:color="000000"/>
              <w:right w:val="single" w:sz="4" w:space="0" w:color="000000"/>
            </w:tcBorders>
            <w:shd w:val="clear" w:color="auto" w:fill="auto"/>
          </w:tcPr>
          <w:p w:rsidR="00F25248" w:rsidRDefault="00B01CBD">
            <w:pPr>
              <w:snapToGrid w:val="0"/>
              <w:ind w:left="-57" w:right="-57"/>
              <w:jc w:val="center"/>
            </w:pPr>
            <w:r>
              <w:t>Комплект учтенных копий конструкторской документации и эксплуатационного документа. Акт приемки документации, Акт приема-передачи опытных образцов.</w:t>
            </w:r>
          </w:p>
        </w:tc>
      </w:tr>
      <w:tr w:rsidR="00F25248">
        <w:trPr>
          <w:trHeight w:val="972"/>
        </w:trPr>
        <w:tc>
          <w:tcPr>
            <w:tcW w:w="675" w:type="dxa"/>
            <w:tcBorders>
              <w:top w:val="single" w:sz="4" w:space="0" w:color="000000"/>
              <w:left w:val="single" w:sz="4" w:space="0" w:color="000000"/>
              <w:bottom w:val="single" w:sz="4" w:space="0" w:color="000000"/>
            </w:tcBorders>
            <w:shd w:val="clear" w:color="auto" w:fill="auto"/>
          </w:tcPr>
          <w:p w:rsidR="00F25248" w:rsidRDefault="00B01CBD">
            <w:pPr>
              <w:snapToGrid w:val="0"/>
              <w:jc w:val="center"/>
            </w:pPr>
            <w:r>
              <w:t>5.</w:t>
            </w:r>
          </w:p>
        </w:tc>
        <w:tc>
          <w:tcPr>
            <w:tcW w:w="3119" w:type="dxa"/>
            <w:tcBorders>
              <w:top w:val="single" w:sz="4" w:space="0" w:color="000000"/>
              <w:left w:val="single" w:sz="4" w:space="0" w:color="000000"/>
              <w:bottom w:val="single" w:sz="4" w:space="0" w:color="000000"/>
            </w:tcBorders>
            <w:shd w:val="clear" w:color="auto" w:fill="auto"/>
            <w:vAlign w:val="center"/>
          </w:tcPr>
          <w:p w:rsidR="00F25248" w:rsidRDefault="00B01CBD">
            <w:pPr>
              <w:pStyle w:val="3"/>
              <w:snapToGrid w:val="0"/>
              <w:spacing w:before="0" w:after="0"/>
              <w:jc w:val="center"/>
              <w:rPr>
                <w:rFonts w:ascii="Times New Roman" w:hAnsi="Times New Roman"/>
                <w:b w:val="0"/>
                <w:sz w:val="24"/>
                <w:szCs w:val="24"/>
              </w:rPr>
            </w:pPr>
            <w:r>
              <w:rPr>
                <w:rFonts w:ascii="Times New Roman" w:hAnsi="Times New Roman"/>
                <w:b w:val="0"/>
                <w:sz w:val="24"/>
                <w:szCs w:val="24"/>
              </w:rPr>
              <w:t>Оформление разрешительной документации</w:t>
            </w:r>
          </w:p>
        </w:tc>
        <w:tc>
          <w:tcPr>
            <w:tcW w:w="1417" w:type="dxa"/>
            <w:tcBorders>
              <w:top w:val="single" w:sz="4" w:space="0" w:color="000000"/>
              <w:left w:val="single" w:sz="4" w:space="0" w:color="000000"/>
              <w:bottom w:val="single" w:sz="4" w:space="0" w:color="000000"/>
            </w:tcBorders>
            <w:shd w:val="clear" w:color="auto" w:fill="auto"/>
          </w:tcPr>
          <w:p w:rsidR="00F25248" w:rsidRDefault="00F25248">
            <w:pPr>
              <w:snapToGrid w:val="0"/>
              <w:jc w:val="center"/>
            </w:pPr>
          </w:p>
        </w:tc>
        <w:tc>
          <w:tcPr>
            <w:tcW w:w="1276" w:type="dxa"/>
            <w:tcBorders>
              <w:top w:val="single" w:sz="4" w:space="0" w:color="000000"/>
              <w:left w:val="single" w:sz="4" w:space="0" w:color="000000"/>
              <w:bottom w:val="single" w:sz="4" w:space="0" w:color="000000"/>
            </w:tcBorders>
            <w:shd w:val="clear" w:color="auto" w:fill="auto"/>
          </w:tcPr>
          <w:p w:rsidR="00F25248" w:rsidRDefault="00F25248">
            <w:pPr>
              <w:snapToGrid w:val="0"/>
              <w:jc w:val="center"/>
            </w:pPr>
          </w:p>
        </w:tc>
        <w:tc>
          <w:tcPr>
            <w:tcW w:w="3381" w:type="dxa"/>
            <w:tcBorders>
              <w:top w:val="single" w:sz="4" w:space="0" w:color="000000"/>
              <w:left w:val="single" w:sz="4" w:space="0" w:color="000000"/>
              <w:bottom w:val="single" w:sz="4" w:space="0" w:color="000000"/>
              <w:right w:val="single" w:sz="4" w:space="0" w:color="000000"/>
            </w:tcBorders>
            <w:shd w:val="clear" w:color="auto" w:fill="auto"/>
          </w:tcPr>
          <w:p w:rsidR="00F25248" w:rsidRDefault="00B01CBD">
            <w:pPr>
              <w:snapToGrid w:val="0"/>
              <w:ind w:left="-57" w:right="-57"/>
              <w:jc w:val="center"/>
            </w:pPr>
            <w:r>
              <w:t xml:space="preserve">Разрешение </w:t>
            </w:r>
            <w:proofErr w:type="spellStart"/>
            <w:r>
              <w:t>Ростехнадзора</w:t>
            </w:r>
            <w:proofErr w:type="spellEnd"/>
            <w:r>
              <w:t>, заявка на правовую охрану объектов интеллектуальной собственности</w:t>
            </w:r>
          </w:p>
        </w:tc>
      </w:tr>
      <w:tr w:rsidR="00F25248">
        <w:tc>
          <w:tcPr>
            <w:tcW w:w="675" w:type="dxa"/>
            <w:tcBorders>
              <w:top w:val="single" w:sz="4" w:space="0" w:color="000000"/>
              <w:left w:val="single" w:sz="4" w:space="0" w:color="000000"/>
            </w:tcBorders>
            <w:shd w:val="clear" w:color="auto" w:fill="auto"/>
          </w:tcPr>
          <w:p w:rsidR="00F25248" w:rsidRDefault="00B01CBD">
            <w:pPr>
              <w:snapToGrid w:val="0"/>
              <w:jc w:val="center"/>
            </w:pPr>
            <w:r>
              <w:t>5.1.</w:t>
            </w:r>
          </w:p>
        </w:tc>
        <w:tc>
          <w:tcPr>
            <w:tcW w:w="3119" w:type="dxa"/>
            <w:tcBorders>
              <w:top w:val="single" w:sz="4" w:space="0" w:color="000000"/>
              <w:left w:val="single" w:sz="4" w:space="0" w:color="000000"/>
            </w:tcBorders>
            <w:shd w:val="clear" w:color="auto" w:fill="auto"/>
          </w:tcPr>
          <w:p w:rsidR="00F25248" w:rsidRDefault="00B01CBD">
            <w:pPr>
              <w:snapToGrid w:val="0"/>
              <w:jc w:val="center"/>
            </w:pPr>
            <w:r>
              <w:t>Оформление охранных свидетельств (патентов) на полезную модель и т.д.</w:t>
            </w:r>
          </w:p>
        </w:tc>
        <w:tc>
          <w:tcPr>
            <w:tcW w:w="1417" w:type="dxa"/>
            <w:tcBorders>
              <w:top w:val="single" w:sz="4" w:space="0" w:color="000000"/>
              <w:left w:val="single" w:sz="4" w:space="0" w:color="000000"/>
            </w:tcBorders>
            <w:shd w:val="clear" w:color="auto" w:fill="auto"/>
          </w:tcPr>
          <w:p w:rsidR="00F25248" w:rsidRDefault="00F25248">
            <w:pPr>
              <w:snapToGrid w:val="0"/>
              <w:jc w:val="center"/>
            </w:pPr>
          </w:p>
        </w:tc>
        <w:tc>
          <w:tcPr>
            <w:tcW w:w="1276" w:type="dxa"/>
            <w:tcBorders>
              <w:top w:val="single" w:sz="4" w:space="0" w:color="000000"/>
              <w:left w:val="single" w:sz="4" w:space="0" w:color="000000"/>
            </w:tcBorders>
            <w:shd w:val="clear" w:color="auto" w:fill="auto"/>
          </w:tcPr>
          <w:p w:rsidR="00F25248" w:rsidRDefault="00F25248">
            <w:pPr>
              <w:snapToGrid w:val="0"/>
              <w:jc w:val="center"/>
            </w:pPr>
          </w:p>
        </w:tc>
        <w:tc>
          <w:tcPr>
            <w:tcW w:w="3381" w:type="dxa"/>
            <w:tcBorders>
              <w:top w:val="single" w:sz="4" w:space="0" w:color="000000"/>
              <w:left w:val="single" w:sz="4" w:space="0" w:color="000000"/>
              <w:right w:val="single" w:sz="4" w:space="0" w:color="000000"/>
            </w:tcBorders>
            <w:shd w:val="clear" w:color="auto" w:fill="auto"/>
          </w:tcPr>
          <w:p w:rsidR="00F25248" w:rsidRDefault="00B01CBD">
            <w:pPr>
              <w:snapToGrid w:val="0"/>
              <w:ind w:left="-57" w:right="-57"/>
              <w:jc w:val="center"/>
            </w:pPr>
            <w:r>
              <w:t>Оформленные в установленном порядке охранные свидетельства (патенты)</w:t>
            </w:r>
          </w:p>
        </w:tc>
      </w:tr>
      <w:tr w:rsidR="00F25248">
        <w:tc>
          <w:tcPr>
            <w:tcW w:w="675" w:type="dxa"/>
            <w:tcBorders>
              <w:top w:val="single" w:sz="4" w:space="0" w:color="000000"/>
              <w:left w:val="single" w:sz="4" w:space="0" w:color="000000"/>
              <w:bottom w:val="single" w:sz="4" w:space="0" w:color="000000"/>
            </w:tcBorders>
            <w:shd w:val="clear" w:color="auto" w:fill="auto"/>
          </w:tcPr>
          <w:p w:rsidR="00F25248" w:rsidRDefault="00B01CBD">
            <w:pPr>
              <w:snapToGrid w:val="0"/>
              <w:jc w:val="center"/>
            </w:pPr>
            <w:r>
              <w:t>5.2.</w:t>
            </w:r>
          </w:p>
        </w:tc>
        <w:tc>
          <w:tcPr>
            <w:tcW w:w="3119" w:type="dxa"/>
            <w:tcBorders>
              <w:top w:val="single" w:sz="4" w:space="0" w:color="000000"/>
              <w:left w:val="single" w:sz="4" w:space="0" w:color="000000"/>
              <w:bottom w:val="single" w:sz="4" w:space="0" w:color="000000"/>
            </w:tcBorders>
            <w:shd w:val="clear" w:color="auto" w:fill="auto"/>
          </w:tcPr>
          <w:p w:rsidR="00F25248" w:rsidRDefault="00B01CBD">
            <w:pPr>
              <w:snapToGrid w:val="0"/>
              <w:jc w:val="center"/>
            </w:pPr>
            <w:r>
              <w:t xml:space="preserve">Получение разрешительной документации на применение и производство </w:t>
            </w:r>
          </w:p>
        </w:tc>
        <w:tc>
          <w:tcPr>
            <w:tcW w:w="1417" w:type="dxa"/>
            <w:tcBorders>
              <w:top w:val="single" w:sz="4" w:space="0" w:color="000000"/>
              <w:left w:val="single" w:sz="4" w:space="0" w:color="000000"/>
              <w:bottom w:val="single" w:sz="4" w:space="0" w:color="000000"/>
            </w:tcBorders>
            <w:shd w:val="clear" w:color="auto" w:fill="auto"/>
          </w:tcPr>
          <w:p w:rsidR="00F25248" w:rsidRDefault="00F25248">
            <w:pPr>
              <w:snapToGrid w:val="0"/>
              <w:jc w:val="center"/>
            </w:pPr>
          </w:p>
        </w:tc>
        <w:tc>
          <w:tcPr>
            <w:tcW w:w="1276" w:type="dxa"/>
            <w:tcBorders>
              <w:top w:val="single" w:sz="4" w:space="0" w:color="000000"/>
              <w:left w:val="single" w:sz="4" w:space="0" w:color="000000"/>
              <w:bottom w:val="single" w:sz="4" w:space="0" w:color="000000"/>
            </w:tcBorders>
            <w:shd w:val="clear" w:color="auto" w:fill="auto"/>
          </w:tcPr>
          <w:p w:rsidR="00F25248" w:rsidRDefault="00F25248">
            <w:pPr>
              <w:snapToGrid w:val="0"/>
              <w:jc w:val="center"/>
            </w:pPr>
          </w:p>
        </w:tc>
        <w:tc>
          <w:tcPr>
            <w:tcW w:w="3381" w:type="dxa"/>
            <w:tcBorders>
              <w:top w:val="single" w:sz="4" w:space="0" w:color="000000"/>
              <w:left w:val="single" w:sz="4" w:space="0" w:color="000000"/>
              <w:bottom w:val="single" w:sz="4" w:space="0" w:color="000000"/>
              <w:right w:val="single" w:sz="4" w:space="0" w:color="000000"/>
            </w:tcBorders>
            <w:shd w:val="clear" w:color="auto" w:fill="auto"/>
          </w:tcPr>
          <w:p w:rsidR="00F25248" w:rsidRDefault="00B01CBD">
            <w:pPr>
              <w:snapToGrid w:val="0"/>
              <w:ind w:left="-57" w:right="-57"/>
              <w:jc w:val="center"/>
            </w:pPr>
            <w:r>
              <w:t xml:space="preserve">Оформленное в установленном порядке разрешение </w:t>
            </w:r>
          </w:p>
        </w:tc>
      </w:tr>
    </w:tbl>
    <w:p w:rsidR="00F25248" w:rsidRDefault="00F25248">
      <w:pPr>
        <w:jc w:val="both"/>
      </w:pPr>
    </w:p>
    <w:tbl>
      <w:tblPr>
        <w:tblW w:w="0" w:type="auto"/>
        <w:tblInd w:w="108" w:type="dxa"/>
        <w:tblLayout w:type="fixed"/>
        <w:tblLook w:val="0000"/>
      </w:tblPr>
      <w:tblGrid>
        <w:gridCol w:w="4751"/>
        <w:gridCol w:w="4711"/>
      </w:tblGrid>
      <w:tr w:rsidR="00F25248">
        <w:tc>
          <w:tcPr>
            <w:tcW w:w="4751" w:type="dxa"/>
            <w:shd w:val="clear" w:color="auto" w:fill="auto"/>
          </w:tcPr>
          <w:p w:rsidR="00F25248" w:rsidRDefault="00B01CBD">
            <w:pPr>
              <w:snapToGrid w:val="0"/>
              <w:jc w:val="both"/>
              <w:rPr>
                <w:sz w:val="28"/>
                <w:szCs w:val="28"/>
              </w:rPr>
            </w:pPr>
            <w:r>
              <w:rPr>
                <w:sz w:val="28"/>
                <w:szCs w:val="28"/>
              </w:rPr>
              <w:t>От Исполнителя</w:t>
            </w:r>
          </w:p>
          <w:p w:rsidR="00F25248" w:rsidRDefault="00B01CBD">
            <w:pPr>
              <w:jc w:val="both"/>
              <w:rPr>
                <w:sz w:val="28"/>
                <w:szCs w:val="28"/>
              </w:rPr>
            </w:pPr>
            <w:r>
              <w:rPr>
                <w:sz w:val="28"/>
                <w:szCs w:val="28"/>
              </w:rPr>
              <w:t>Руководитель организации</w:t>
            </w:r>
          </w:p>
          <w:p w:rsidR="00F25248" w:rsidRDefault="00B01CBD">
            <w:pPr>
              <w:jc w:val="both"/>
              <w:rPr>
                <w:sz w:val="28"/>
                <w:szCs w:val="28"/>
              </w:rPr>
            </w:pPr>
            <w:r>
              <w:rPr>
                <w:sz w:val="28"/>
                <w:szCs w:val="28"/>
              </w:rPr>
              <w:t>(должность)</w:t>
            </w:r>
          </w:p>
          <w:p w:rsidR="00F25248" w:rsidRDefault="00F25248">
            <w:pPr>
              <w:ind w:left="743"/>
              <w:jc w:val="both"/>
              <w:rPr>
                <w:sz w:val="28"/>
                <w:szCs w:val="28"/>
              </w:rPr>
            </w:pPr>
          </w:p>
          <w:p w:rsidR="00F25248" w:rsidRDefault="00F25248">
            <w:pPr>
              <w:ind w:left="743"/>
              <w:jc w:val="both"/>
              <w:rPr>
                <w:sz w:val="28"/>
                <w:szCs w:val="28"/>
              </w:rPr>
            </w:pPr>
          </w:p>
          <w:p w:rsidR="00F25248" w:rsidRDefault="00B01CBD">
            <w:pPr>
              <w:rPr>
                <w:sz w:val="28"/>
                <w:szCs w:val="28"/>
              </w:rPr>
            </w:pPr>
            <w:r>
              <w:rPr>
                <w:sz w:val="28"/>
                <w:szCs w:val="28"/>
              </w:rPr>
              <w:t>_______________И.О. Фамилия</w:t>
            </w:r>
          </w:p>
          <w:p w:rsidR="00F25248" w:rsidRDefault="00F25248">
            <w:pPr>
              <w:ind w:left="743"/>
              <w:jc w:val="right"/>
              <w:rPr>
                <w:sz w:val="28"/>
                <w:szCs w:val="28"/>
              </w:rPr>
            </w:pPr>
          </w:p>
          <w:p w:rsidR="00F25248" w:rsidRDefault="00B01CBD">
            <w:pPr>
              <w:rPr>
                <w:sz w:val="28"/>
                <w:szCs w:val="28"/>
              </w:rPr>
            </w:pPr>
            <w:r>
              <w:rPr>
                <w:sz w:val="28"/>
                <w:szCs w:val="28"/>
              </w:rPr>
              <w:t>«____»______________20_  г.</w:t>
            </w:r>
          </w:p>
          <w:p w:rsidR="00F25248" w:rsidRDefault="00F25248">
            <w:pPr>
              <w:jc w:val="right"/>
              <w:rPr>
                <w:sz w:val="22"/>
                <w:szCs w:val="22"/>
              </w:rPr>
            </w:pPr>
          </w:p>
        </w:tc>
        <w:tc>
          <w:tcPr>
            <w:tcW w:w="4711" w:type="dxa"/>
            <w:shd w:val="clear" w:color="auto" w:fill="auto"/>
          </w:tcPr>
          <w:p w:rsidR="00F25248" w:rsidRDefault="00B01CBD">
            <w:pPr>
              <w:snapToGrid w:val="0"/>
              <w:jc w:val="both"/>
              <w:rPr>
                <w:sz w:val="28"/>
                <w:szCs w:val="28"/>
              </w:rPr>
            </w:pPr>
            <w:r>
              <w:rPr>
                <w:sz w:val="28"/>
                <w:szCs w:val="28"/>
              </w:rPr>
              <w:t>От Заказчика</w:t>
            </w:r>
          </w:p>
          <w:p w:rsidR="00F25248" w:rsidRDefault="00B01CBD">
            <w:pPr>
              <w:jc w:val="both"/>
              <w:rPr>
                <w:sz w:val="28"/>
                <w:szCs w:val="28"/>
              </w:rPr>
            </w:pPr>
            <w:r>
              <w:rPr>
                <w:sz w:val="28"/>
                <w:szCs w:val="28"/>
              </w:rPr>
              <w:t xml:space="preserve">Руководитель организации </w:t>
            </w:r>
          </w:p>
          <w:p w:rsidR="00F25248" w:rsidRDefault="00B01CBD">
            <w:pPr>
              <w:jc w:val="both"/>
              <w:rPr>
                <w:sz w:val="28"/>
                <w:szCs w:val="28"/>
              </w:rPr>
            </w:pPr>
            <w:r>
              <w:rPr>
                <w:sz w:val="28"/>
                <w:szCs w:val="28"/>
              </w:rPr>
              <w:t xml:space="preserve"> (должность)</w:t>
            </w:r>
          </w:p>
          <w:p w:rsidR="00F25248" w:rsidRDefault="00F25248">
            <w:pPr>
              <w:ind w:left="1168"/>
              <w:jc w:val="both"/>
              <w:rPr>
                <w:sz w:val="28"/>
                <w:szCs w:val="28"/>
              </w:rPr>
            </w:pPr>
          </w:p>
          <w:p w:rsidR="00F25248" w:rsidRDefault="00F25248">
            <w:pPr>
              <w:ind w:left="1168"/>
              <w:jc w:val="both"/>
              <w:rPr>
                <w:sz w:val="28"/>
                <w:szCs w:val="28"/>
              </w:rPr>
            </w:pPr>
          </w:p>
          <w:p w:rsidR="00F25248" w:rsidRDefault="00B01CBD">
            <w:pPr>
              <w:rPr>
                <w:sz w:val="28"/>
                <w:szCs w:val="28"/>
              </w:rPr>
            </w:pPr>
            <w:r>
              <w:rPr>
                <w:sz w:val="28"/>
                <w:szCs w:val="28"/>
              </w:rPr>
              <w:t>_________________И.О. Фамилия</w:t>
            </w:r>
          </w:p>
          <w:p w:rsidR="00F25248" w:rsidRDefault="00F25248">
            <w:pPr>
              <w:ind w:left="1168"/>
              <w:jc w:val="right"/>
              <w:rPr>
                <w:sz w:val="28"/>
                <w:szCs w:val="28"/>
              </w:rPr>
            </w:pPr>
          </w:p>
          <w:p w:rsidR="00F25248" w:rsidRDefault="00B01CBD">
            <w:pPr>
              <w:rPr>
                <w:sz w:val="28"/>
                <w:szCs w:val="28"/>
              </w:rPr>
            </w:pPr>
            <w:r>
              <w:rPr>
                <w:sz w:val="28"/>
                <w:szCs w:val="28"/>
              </w:rPr>
              <w:t>«____»_______________20__ г.</w:t>
            </w:r>
          </w:p>
        </w:tc>
      </w:tr>
    </w:tbl>
    <w:p w:rsidR="00F25248" w:rsidRDefault="00F25248">
      <w:pPr>
        <w:jc w:val="both"/>
      </w:pPr>
    </w:p>
    <w:p w:rsidR="00F25248" w:rsidRDefault="00B01CBD">
      <w:pPr>
        <w:jc w:val="both"/>
        <w:rPr>
          <w:sz w:val="28"/>
          <w:szCs w:val="28"/>
        </w:rPr>
      </w:pPr>
      <w:r>
        <w:rPr>
          <w:sz w:val="28"/>
          <w:szCs w:val="28"/>
        </w:rPr>
        <w:t>Примечания:</w:t>
      </w:r>
    </w:p>
    <w:p w:rsidR="00F25248" w:rsidRDefault="00F25248">
      <w:pPr>
        <w:jc w:val="both"/>
      </w:pPr>
    </w:p>
    <w:p w:rsidR="00F25248" w:rsidRDefault="00B01CBD">
      <w:pPr>
        <w:numPr>
          <w:ilvl w:val="0"/>
          <w:numId w:val="6"/>
        </w:numPr>
        <w:jc w:val="both"/>
      </w:pPr>
      <w:r>
        <w:t>Этапы Календарного плана и Сметы должны совпадать по срокам и сумме.</w:t>
      </w:r>
    </w:p>
    <w:p w:rsidR="00F25248" w:rsidRDefault="00B01CBD">
      <w:pPr>
        <w:numPr>
          <w:ilvl w:val="0"/>
          <w:numId w:val="6"/>
        </w:numPr>
        <w:jc w:val="both"/>
      </w:pPr>
      <w:r>
        <w:t>Отчетные материалы по этапам работ должны иметь завершенный вид (являться итоговыми, а не промежуточными).</w:t>
      </w:r>
    </w:p>
    <w:p w:rsidR="00F25248" w:rsidRDefault="00B01CBD">
      <w:pPr>
        <w:numPr>
          <w:ilvl w:val="0"/>
          <w:numId w:val="6"/>
        </w:numPr>
        <w:jc w:val="both"/>
      </w:pPr>
      <w:r>
        <w:t>Календарный план должен иметь, как правило, не свыше 10 этапов.</w:t>
      </w:r>
    </w:p>
    <w:p w:rsidR="00F25248" w:rsidRDefault="00B01CBD">
      <w:pPr>
        <w:numPr>
          <w:ilvl w:val="0"/>
          <w:numId w:val="6"/>
        </w:numPr>
        <w:jc w:val="both"/>
      </w:pPr>
      <w:r>
        <w:t>Отчетным этапом календарного плана является этап (</w:t>
      </w:r>
      <w:proofErr w:type="spellStart"/>
      <w:r>
        <w:t>подэтап</w:t>
      </w:r>
      <w:proofErr w:type="spellEnd"/>
      <w:r>
        <w:t>), по которому указаны сроки проведения, стоимость работ и состав представляемой отчетности.</w:t>
      </w:r>
    </w:p>
    <w:p w:rsidR="00F25248" w:rsidRDefault="00B01CBD">
      <w:pPr>
        <w:numPr>
          <w:ilvl w:val="0"/>
          <w:numId w:val="6"/>
        </w:numPr>
        <w:jc w:val="both"/>
      </w:pPr>
      <w:r>
        <w:t>Состав этапов работ и представляемых отчетных материалов корректируется в зависимости от характера проводимых работ и требований действующих нормативных документов.</w:t>
      </w:r>
    </w:p>
    <w:p w:rsidR="00F25248" w:rsidRDefault="00F25248">
      <w:pPr>
        <w:pStyle w:val="1"/>
        <w:keepNext w:val="0"/>
        <w:widowControl w:val="0"/>
        <w:ind w:left="720" w:firstLine="0"/>
        <w:jc w:val="both"/>
        <w:rPr>
          <w:rFonts w:eastAsia="Arial Unicode MS"/>
          <w:bCs w:val="0"/>
        </w:rPr>
      </w:pPr>
    </w:p>
    <w:p w:rsidR="00F25248" w:rsidRDefault="00F25248">
      <w:pPr>
        <w:pStyle w:val="1"/>
        <w:keepNext w:val="0"/>
        <w:widowControl w:val="0"/>
        <w:ind w:left="720" w:firstLine="0"/>
        <w:jc w:val="both"/>
        <w:rPr>
          <w:rFonts w:eastAsia="Arial Unicode MS"/>
          <w:bCs w:val="0"/>
        </w:rPr>
      </w:pPr>
    </w:p>
    <w:p w:rsidR="00F25248" w:rsidRDefault="00F25248">
      <w:pPr>
        <w:rPr>
          <w:rFonts w:eastAsia="Arial Unicode MS"/>
        </w:rPr>
      </w:pPr>
    </w:p>
    <w:p w:rsidR="00F25248" w:rsidRDefault="00F25248">
      <w:pPr>
        <w:rPr>
          <w:rFonts w:eastAsia="Arial Unicode MS"/>
        </w:rPr>
      </w:pPr>
    </w:p>
    <w:p w:rsidR="00F25248" w:rsidRDefault="00F25248">
      <w:pPr>
        <w:rPr>
          <w:rFonts w:eastAsia="Arial Unicode MS"/>
        </w:rPr>
      </w:pPr>
    </w:p>
    <w:p w:rsidR="00F25248" w:rsidRDefault="00F25248">
      <w:pPr>
        <w:rPr>
          <w:rFonts w:eastAsia="Arial Unicode MS"/>
        </w:rPr>
      </w:pPr>
    </w:p>
    <w:p w:rsidR="00F25248" w:rsidRDefault="00F25248">
      <w:pPr>
        <w:rPr>
          <w:rFonts w:eastAsia="Arial Unicode MS"/>
        </w:rPr>
      </w:pPr>
    </w:p>
    <w:p w:rsidR="00F25248" w:rsidRDefault="00F25248">
      <w:pPr>
        <w:rPr>
          <w:rFonts w:eastAsia="Arial Unicode MS"/>
        </w:rPr>
      </w:pPr>
    </w:p>
    <w:p w:rsidR="00F25248" w:rsidRDefault="00F25248">
      <w:pPr>
        <w:rPr>
          <w:rFonts w:eastAsia="Arial Unicode MS"/>
        </w:rPr>
      </w:pPr>
    </w:p>
    <w:p w:rsidR="00F25248" w:rsidRDefault="00F25248">
      <w:pPr>
        <w:rPr>
          <w:rFonts w:eastAsia="Arial Unicode MS"/>
        </w:rPr>
      </w:pPr>
    </w:p>
    <w:p w:rsidR="00F25248" w:rsidRDefault="00F25248">
      <w:pPr>
        <w:rPr>
          <w:rFonts w:eastAsia="Arial Unicode MS"/>
        </w:rPr>
      </w:pPr>
    </w:p>
    <w:p w:rsidR="00F25248" w:rsidRDefault="00F25248">
      <w:pPr>
        <w:rPr>
          <w:rFonts w:eastAsia="Arial Unicode MS"/>
        </w:rPr>
      </w:pPr>
    </w:p>
    <w:p w:rsidR="00F25248" w:rsidRDefault="00F25248">
      <w:pPr>
        <w:rPr>
          <w:rFonts w:eastAsia="Arial Unicode MS"/>
        </w:rPr>
      </w:pPr>
    </w:p>
    <w:p w:rsidR="00F25248" w:rsidRDefault="00F25248">
      <w:pPr>
        <w:rPr>
          <w:rFonts w:eastAsia="Arial Unicode MS"/>
        </w:rPr>
      </w:pPr>
    </w:p>
    <w:p w:rsidR="00F25248" w:rsidRDefault="00F25248">
      <w:pPr>
        <w:rPr>
          <w:rFonts w:eastAsia="Arial Unicode MS"/>
        </w:rPr>
      </w:pPr>
    </w:p>
    <w:p w:rsidR="00F25248" w:rsidRDefault="00F25248">
      <w:pPr>
        <w:rPr>
          <w:rFonts w:eastAsia="Arial Unicode MS"/>
        </w:rPr>
      </w:pPr>
    </w:p>
    <w:p w:rsidR="00F25248" w:rsidRDefault="00F25248">
      <w:pPr>
        <w:rPr>
          <w:rFonts w:eastAsia="Arial Unicode MS"/>
        </w:rPr>
      </w:pPr>
    </w:p>
    <w:p w:rsidR="00F25248" w:rsidRDefault="00F25248">
      <w:pPr>
        <w:rPr>
          <w:rFonts w:eastAsia="Arial Unicode MS"/>
        </w:rPr>
      </w:pPr>
    </w:p>
    <w:p w:rsidR="00F25248" w:rsidRDefault="00F25248">
      <w:pPr>
        <w:rPr>
          <w:rFonts w:eastAsia="Arial Unicode MS"/>
        </w:rPr>
      </w:pPr>
    </w:p>
    <w:p w:rsidR="00F25248" w:rsidRDefault="00F25248">
      <w:pPr>
        <w:rPr>
          <w:rFonts w:eastAsia="Arial Unicode MS"/>
        </w:rPr>
      </w:pPr>
    </w:p>
    <w:p w:rsidR="00F25248" w:rsidRDefault="00B01CBD">
      <w:pPr>
        <w:pStyle w:val="2"/>
        <w:pageBreakBefore/>
        <w:rPr>
          <w:rFonts w:ascii="Times New Roman CYR" w:hAnsi="Times New Roman CYR"/>
          <w:b w:val="0"/>
          <w:bCs w:val="0"/>
          <w:iCs w:val="0"/>
        </w:rPr>
      </w:pPr>
      <w:r>
        <w:rPr>
          <w:rFonts w:ascii="Times New Roman CYR" w:hAnsi="Times New Roman CYR"/>
          <w:b w:val="0"/>
          <w:bCs w:val="0"/>
          <w:iCs w:val="0"/>
        </w:rPr>
        <w:t xml:space="preserve">(Типовая форма календарного плана на выполнение </w:t>
      </w:r>
      <w:proofErr w:type="gramStart"/>
      <w:r>
        <w:rPr>
          <w:rFonts w:ascii="Times New Roman CYR" w:hAnsi="Times New Roman CYR"/>
          <w:b w:val="0"/>
          <w:bCs w:val="0"/>
          <w:iCs w:val="0"/>
        </w:rPr>
        <w:t>ТР</w:t>
      </w:r>
      <w:proofErr w:type="gramEnd"/>
      <w:r>
        <w:rPr>
          <w:rFonts w:ascii="Times New Roman CYR" w:hAnsi="Times New Roman CYR"/>
          <w:b w:val="0"/>
          <w:bCs w:val="0"/>
          <w:iCs w:val="0"/>
        </w:rPr>
        <w:t xml:space="preserve">) </w:t>
      </w:r>
    </w:p>
    <w:p w:rsidR="00F25248" w:rsidRDefault="00F25248">
      <w:pPr>
        <w:ind w:left="5954"/>
        <w:rPr>
          <w:rFonts w:ascii="Times New Roman CYR" w:hAnsi="Times New Roman CYR"/>
          <w:szCs w:val="22"/>
        </w:rPr>
      </w:pPr>
    </w:p>
    <w:p w:rsidR="00F25248" w:rsidRDefault="00F25248">
      <w:pPr>
        <w:ind w:left="5954"/>
        <w:rPr>
          <w:rFonts w:ascii="Times New Roman CYR" w:hAnsi="Times New Roman CYR"/>
          <w:szCs w:val="22"/>
        </w:rPr>
      </w:pPr>
    </w:p>
    <w:p w:rsidR="00F25248" w:rsidRDefault="00B01CBD">
      <w:pPr>
        <w:rPr>
          <w:rFonts w:ascii="Times New Roman CYR" w:hAnsi="Times New Roman CYR"/>
          <w:sz w:val="28"/>
          <w:szCs w:val="28"/>
        </w:rPr>
      </w:pPr>
      <w:r>
        <w:rPr>
          <w:rFonts w:ascii="Times New Roman CYR" w:hAnsi="Times New Roman CYR"/>
          <w:sz w:val="28"/>
          <w:szCs w:val="28"/>
        </w:rPr>
        <w:t xml:space="preserve">                                                                                          УТВЕРЖДАЮ:</w:t>
      </w:r>
    </w:p>
    <w:p w:rsidR="00F25248" w:rsidRDefault="00B01CBD">
      <w:pPr>
        <w:jc w:val="both"/>
        <w:rPr>
          <w:rFonts w:ascii="Times New Roman CYR" w:hAnsi="Times New Roman CYR"/>
          <w:sz w:val="28"/>
          <w:szCs w:val="28"/>
        </w:rPr>
      </w:pPr>
      <w:r>
        <w:rPr>
          <w:rFonts w:ascii="Times New Roman CYR" w:hAnsi="Times New Roman CYR"/>
          <w:sz w:val="28"/>
          <w:szCs w:val="28"/>
        </w:rPr>
        <w:t xml:space="preserve">                                                                                 Представитель Заказчика</w:t>
      </w:r>
    </w:p>
    <w:p w:rsidR="00F25248" w:rsidRDefault="00B01CBD">
      <w:pPr>
        <w:jc w:val="both"/>
        <w:rPr>
          <w:rFonts w:ascii="Times New Roman CYR" w:hAnsi="Times New Roman CYR"/>
          <w:sz w:val="28"/>
          <w:szCs w:val="28"/>
        </w:rPr>
      </w:pPr>
      <w:r>
        <w:rPr>
          <w:rFonts w:ascii="Times New Roman CYR" w:hAnsi="Times New Roman CYR"/>
          <w:sz w:val="28"/>
          <w:szCs w:val="28"/>
        </w:rPr>
        <w:t xml:space="preserve">                                                                                  (ОАО «МРСК Центра»)</w:t>
      </w:r>
      <w:r>
        <w:rPr>
          <w:rFonts w:ascii="Times New Roman CYR" w:hAnsi="Times New Roman CYR"/>
          <w:sz w:val="28"/>
          <w:szCs w:val="28"/>
        </w:rPr>
        <w:br/>
      </w:r>
    </w:p>
    <w:p w:rsidR="00F25248" w:rsidRDefault="00B01CBD">
      <w:pPr>
        <w:spacing w:line="360" w:lineRule="auto"/>
        <w:jc w:val="both"/>
        <w:rPr>
          <w:rFonts w:ascii="Times New Roman CYR" w:hAnsi="Times New Roman CYR"/>
          <w:sz w:val="28"/>
          <w:szCs w:val="28"/>
        </w:rPr>
      </w:pPr>
      <w:r>
        <w:rPr>
          <w:rFonts w:ascii="Times New Roman CYR" w:hAnsi="Times New Roman CYR"/>
          <w:sz w:val="28"/>
          <w:szCs w:val="28"/>
        </w:rPr>
        <w:t xml:space="preserve">                                                                                 </w:t>
      </w:r>
      <w:proofErr w:type="spellStart"/>
      <w:r>
        <w:rPr>
          <w:rFonts w:ascii="Times New Roman CYR" w:hAnsi="Times New Roman CYR"/>
          <w:sz w:val="28"/>
          <w:szCs w:val="28"/>
        </w:rPr>
        <w:t>______________И.О.Фамилия</w:t>
      </w:r>
      <w:proofErr w:type="spellEnd"/>
      <w:r>
        <w:rPr>
          <w:rFonts w:ascii="Times New Roman CYR" w:hAnsi="Times New Roman CYR"/>
          <w:sz w:val="28"/>
          <w:szCs w:val="28"/>
        </w:rPr>
        <w:t xml:space="preserve"> </w:t>
      </w:r>
    </w:p>
    <w:p w:rsidR="00F25248" w:rsidRDefault="00B01CBD">
      <w:pPr>
        <w:jc w:val="both"/>
        <w:rPr>
          <w:rFonts w:ascii="Times New Roman CYR" w:hAnsi="Times New Roman CYR"/>
          <w:sz w:val="28"/>
          <w:szCs w:val="28"/>
        </w:rPr>
      </w:pPr>
      <w:r>
        <w:rPr>
          <w:rFonts w:ascii="Times New Roman CYR" w:hAnsi="Times New Roman CYR"/>
          <w:sz w:val="28"/>
          <w:szCs w:val="28"/>
        </w:rPr>
        <w:t xml:space="preserve">                                                                                 «___»_____________20  г.</w:t>
      </w:r>
    </w:p>
    <w:p w:rsidR="00F25248" w:rsidRDefault="00F25248">
      <w:pPr>
        <w:ind w:left="5954"/>
        <w:jc w:val="both"/>
        <w:rPr>
          <w:rFonts w:ascii="Times New Roman CYR" w:hAnsi="Times New Roman CYR"/>
          <w:szCs w:val="22"/>
        </w:rPr>
      </w:pPr>
    </w:p>
    <w:p w:rsidR="00F25248" w:rsidRDefault="00B01CBD">
      <w:pPr>
        <w:pStyle w:val="1"/>
        <w:jc w:val="center"/>
      </w:pPr>
      <w:r>
        <w:t xml:space="preserve">                                                                     МП </w:t>
      </w:r>
    </w:p>
    <w:p w:rsidR="00F25248" w:rsidRDefault="00F25248"/>
    <w:p w:rsidR="00F25248" w:rsidRDefault="00F25248"/>
    <w:p w:rsidR="00F25248" w:rsidRDefault="00B01CBD">
      <w:pPr>
        <w:jc w:val="center"/>
        <w:rPr>
          <w:rFonts w:ascii="Times New Roman CYR" w:hAnsi="Times New Roman CYR"/>
          <w:b/>
          <w:sz w:val="28"/>
          <w:szCs w:val="28"/>
        </w:rPr>
      </w:pPr>
      <w:r>
        <w:rPr>
          <w:rFonts w:ascii="Times New Roman CYR" w:hAnsi="Times New Roman CYR"/>
          <w:b/>
          <w:sz w:val="28"/>
          <w:szCs w:val="28"/>
        </w:rPr>
        <w:t>КАЛЕНДАРНЫЙ ПЛАН</w:t>
      </w:r>
    </w:p>
    <w:p w:rsidR="00F25248" w:rsidRDefault="00B01CBD">
      <w:pPr>
        <w:jc w:val="both"/>
        <w:rPr>
          <w:rFonts w:ascii="Times New Roman CYR" w:hAnsi="Times New Roman CYR"/>
          <w:i/>
          <w:sz w:val="28"/>
          <w:szCs w:val="28"/>
        </w:rPr>
      </w:pPr>
      <w:r>
        <w:rPr>
          <w:b/>
          <w:sz w:val="28"/>
          <w:szCs w:val="28"/>
        </w:rPr>
        <w:tab/>
        <w:t xml:space="preserve">    </w:t>
      </w:r>
      <w:r>
        <w:rPr>
          <w:rFonts w:ascii="Times New Roman CYR" w:hAnsi="Times New Roman CYR"/>
          <w:i/>
          <w:sz w:val="28"/>
          <w:szCs w:val="28"/>
        </w:rPr>
        <w:t xml:space="preserve">Наименование темы проводимых технологических работ </w:t>
      </w:r>
    </w:p>
    <w:p w:rsidR="00F25248" w:rsidRDefault="00B01CBD">
      <w:pPr>
        <w:jc w:val="both"/>
        <w:rPr>
          <w:rFonts w:ascii="Times New Roman CYR" w:hAnsi="Times New Roman CYR"/>
          <w:i/>
          <w:sz w:val="28"/>
          <w:szCs w:val="28"/>
        </w:rPr>
      </w:pPr>
      <w:r>
        <w:rPr>
          <w:rFonts w:ascii="Times New Roman CYR" w:hAnsi="Times New Roman CYR"/>
          <w:i/>
          <w:sz w:val="28"/>
          <w:szCs w:val="28"/>
        </w:rPr>
        <w:t xml:space="preserve">   _____________________________________________________________</w:t>
      </w:r>
    </w:p>
    <w:p w:rsidR="00F25248" w:rsidRDefault="00F25248">
      <w:pPr>
        <w:jc w:val="both"/>
        <w:rPr>
          <w:b/>
        </w:rPr>
      </w:pPr>
    </w:p>
    <w:tbl>
      <w:tblPr>
        <w:tblW w:w="0" w:type="auto"/>
        <w:tblInd w:w="-7" w:type="dxa"/>
        <w:tblLayout w:type="fixed"/>
        <w:tblLook w:val="0000"/>
      </w:tblPr>
      <w:tblGrid>
        <w:gridCol w:w="675"/>
        <w:gridCol w:w="3119"/>
        <w:gridCol w:w="1417"/>
        <w:gridCol w:w="1134"/>
        <w:gridCol w:w="3523"/>
      </w:tblGrid>
      <w:tr w:rsidR="00F25248">
        <w:trPr>
          <w:tblHeader/>
        </w:trPr>
        <w:tc>
          <w:tcPr>
            <w:tcW w:w="675" w:type="dxa"/>
            <w:tcBorders>
              <w:top w:val="single" w:sz="4" w:space="0" w:color="000000"/>
              <w:left w:val="single" w:sz="4" w:space="0" w:color="000000"/>
              <w:bottom w:val="single" w:sz="4" w:space="0" w:color="000000"/>
            </w:tcBorders>
            <w:shd w:val="clear" w:color="auto" w:fill="auto"/>
          </w:tcPr>
          <w:p w:rsidR="00F25248" w:rsidRDefault="00B01CBD">
            <w:pPr>
              <w:snapToGrid w:val="0"/>
              <w:jc w:val="center"/>
              <w:rPr>
                <w:rFonts w:ascii="Times New Roman CYR" w:hAnsi="Times New Roman CYR"/>
                <w:b/>
                <w:bCs/>
                <w:sz w:val="22"/>
              </w:rPr>
            </w:pPr>
            <w:r>
              <w:rPr>
                <w:rFonts w:ascii="Times New Roman CYR" w:hAnsi="Times New Roman CYR"/>
                <w:b/>
                <w:bCs/>
                <w:sz w:val="22"/>
              </w:rPr>
              <w:t>№</w:t>
            </w:r>
          </w:p>
          <w:p w:rsidR="00F25248" w:rsidRDefault="00B01CBD">
            <w:pPr>
              <w:jc w:val="center"/>
              <w:rPr>
                <w:rFonts w:ascii="Times New Roman CYR" w:hAnsi="Times New Roman CYR"/>
                <w:b/>
                <w:bCs/>
                <w:sz w:val="22"/>
              </w:rPr>
            </w:pPr>
            <w:proofErr w:type="gramStart"/>
            <w:r>
              <w:rPr>
                <w:rFonts w:ascii="Times New Roman CYR" w:hAnsi="Times New Roman CYR"/>
                <w:b/>
                <w:bCs/>
                <w:sz w:val="22"/>
              </w:rPr>
              <w:t>п</w:t>
            </w:r>
            <w:proofErr w:type="gramEnd"/>
            <w:r>
              <w:rPr>
                <w:rFonts w:ascii="Times New Roman CYR" w:hAnsi="Times New Roman CYR"/>
                <w:b/>
                <w:bCs/>
                <w:sz w:val="22"/>
              </w:rPr>
              <w:t>/п</w:t>
            </w:r>
          </w:p>
        </w:tc>
        <w:tc>
          <w:tcPr>
            <w:tcW w:w="3119" w:type="dxa"/>
            <w:tcBorders>
              <w:top w:val="single" w:sz="4" w:space="0" w:color="000000"/>
              <w:left w:val="single" w:sz="4" w:space="0" w:color="000000"/>
              <w:bottom w:val="single" w:sz="4" w:space="0" w:color="000000"/>
            </w:tcBorders>
            <w:shd w:val="clear" w:color="auto" w:fill="auto"/>
          </w:tcPr>
          <w:p w:rsidR="00F25248" w:rsidRDefault="00B01CBD">
            <w:pPr>
              <w:snapToGrid w:val="0"/>
              <w:jc w:val="center"/>
              <w:rPr>
                <w:rFonts w:ascii="Times New Roman CYR" w:hAnsi="Times New Roman CYR"/>
                <w:b/>
                <w:bCs/>
                <w:sz w:val="22"/>
              </w:rPr>
            </w:pPr>
            <w:r>
              <w:rPr>
                <w:rFonts w:ascii="Times New Roman CYR" w:hAnsi="Times New Roman CYR"/>
                <w:b/>
                <w:bCs/>
                <w:sz w:val="22"/>
              </w:rPr>
              <w:t>Наименование этапов работ</w:t>
            </w:r>
          </w:p>
          <w:p w:rsidR="00F25248" w:rsidRDefault="00B01CBD">
            <w:pPr>
              <w:jc w:val="center"/>
              <w:rPr>
                <w:rFonts w:ascii="Times New Roman CYR" w:hAnsi="Times New Roman CYR"/>
                <w:b/>
                <w:bCs/>
                <w:sz w:val="22"/>
              </w:rPr>
            </w:pPr>
            <w:r>
              <w:rPr>
                <w:rFonts w:ascii="Times New Roman CYR" w:hAnsi="Times New Roman CYR"/>
                <w:b/>
                <w:bCs/>
                <w:sz w:val="22"/>
              </w:rPr>
              <w:t xml:space="preserve"> по договору </w:t>
            </w:r>
          </w:p>
          <w:p w:rsidR="00F25248" w:rsidRDefault="00B01CBD">
            <w:pPr>
              <w:jc w:val="center"/>
              <w:rPr>
                <w:rFonts w:ascii="Times New Roman CYR" w:hAnsi="Times New Roman CYR"/>
                <w:b/>
                <w:bCs/>
                <w:sz w:val="22"/>
              </w:rPr>
            </w:pPr>
            <w:r>
              <w:rPr>
                <w:rFonts w:ascii="Times New Roman CYR" w:hAnsi="Times New Roman CYR"/>
                <w:b/>
                <w:bCs/>
                <w:sz w:val="22"/>
              </w:rPr>
              <w:t>(соисполнители)</w:t>
            </w:r>
          </w:p>
        </w:tc>
        <w:tc>
          <w:tcPr>
            <w:tcW w:w="1417" w:type="dxa"/>
            <w:tcBorders>
              <w:top w:val="single" w:sz="4" w:space="0" w:color="000000"/>
              <w:left w:val="single" w:sz="4" w:space="0" w:color="000000"/>
              <w:bottom w:val="single" w:sz="4" w:space="0" w:color="000000"/>
            </w:tcBorders>
            <w:shd w:val="clear" w:color="auto" w:fill="auto"/>
          </w:tcPr>
          <w:p w:rsidR="00F25248" w:rsidRDefault="00B01CBD">
            <w:pPr>
              <w:snapToGrid w:val="0"/>
              <w:ind w:left="-57" w:right="-57"/>
              <w:jc w:val="center"/>
              <w:rPr>
                <w:rFonts w:ascii="Times New Roman CYR" w:hAnsi="Times New Roman CYR"/>
                <w:b/>
                <w:bCs/>
                <w:sz w:val="22"/>
              </w:rPr>
            </w:pPr>
            <w:r>
              <w:rPr>
                <w:rFonts w:ascii="Times New Roman CYR" w:hAnsi="Times New Roman CYR"/>
                <w:b/>
                <w:bCs/>
                <w:sz w:val="22"/>
              </w:rPr>
              <w:t>Сроки</w:t>
            </w:r>
          </w:p>
          <w:p w:rsidR="00F25248" w:rsidRDefault="00B01CBD">
            <w:pPr>
              <w:ind w:left="-57" w:right="-57"/>
              <w:jc w:val="center"/>
              <w:rPr>
                <w:rFonts w:ascii="Times New Roman CYR" w:hAnsi="Times New Roman CYR"/>
                <w:b/>
                <w:bCs/>
                <w:sz w:val="22"/>
              </w:rPr>
            </w:pPr>
            <w:r>
              <w:rPr>
                <w:rFonts w:ascii="Times New Roman CYR" w:hAnsi="Times New Roman CYR"/>
                <w:b/>
                <w:bCs/>
                <w:sz w:val="22"/>
              </w:rPr>
              <w:t>выполнения</w:t>
            </w:r>
          </w:p>
          <w:p w:rsidR="00F25248" w:rsidRDefault="00B01CBD">
            <w:pPr>
              <w:ind w:left="-57" w:right="-57"/>
              <w:jc w:val="center"/>
              <w:rPr>
                <w:rFonts w:ascii="Times New Roman CYR" w:hAnsi="Times New Roman CYR"/>
                <w:b/>
                <w:bCs/>
                <w:sz w:val="22"/>
              </w:rPr>
            </w:pPr>
            <w:r>
              <w:rPr>
                <w:rFonts w:ascii="Times New Roman CYR" w:hAnsi="Times New Roman CYR"/>
                <w:b/>
                <w:bCs/>
                <w:sz w:val="22"/>
              </w:rPr>
              <w:t>начало/</w:t>
            </w:r>
          </w:p>
          <w:p w:rsidR="00F25248" w:rsidRDefault="00B01CBD">
            <w:pPr>
              <w:ind w:left="-57" w:right="-57"/>
              <w:jc w:val="center"/>
              <w:rPr>
                <w:rFonts w:ascii="Times New Roman CYR" w:hAnsi="Times New Roman CYR"/>
                <w:b/>
                <w:bCs/>
                <w:sz w:val="22"/>
              </w:rPr>
            </w:pPr>
            <w:r>
              <w:rPr>
                <w:rFonts w:ascii="Times New Roman CYR" w:hAnsi="Times New Roman CYR"/>
                <w:b/>
                <w:bCs/>
                <w:sz w:val="22"/>
              </w:rPr>
              <w:t>окончание</w:t>
            </w:r>
          </w:p>
        </w:tc>
        <w:tc>
          <w:tcPr>
            <w:tcW w:w="1134" w:type="dxa"/>
            <w:tcBorders>
              <w:top w:val="single" w:sz="4" w:space="0" w:color="000000"/>
              <w:left w:val="single" w:sz="4" w:space="0" w:color="000000"/>
              <w:bottom w:val="single" w:sz="4" w:space="0" w:color="000000"/>
            </w:tcBorders>
            <w:shd w:val="clear" w:color="auto" w:fill="auto"/>
          </w:tcPr>
          <w:p w:rsidR="00F25248" w:rsidRDefault="00B01CBD">
            <w:pPr>
              <w:snapToGrid w:val="0"/>
              <w:ind w:left="-57" w:right="-57"/>
              <w:jc w:val="center"/>
              <w:rPr>
                <w:rFonts w:ascii="Times New Roman CYR" w:hAnsi="Times New Roman CYR"/>
                <w:b/>
                <w:bCs/>
                <w:sz w:val="22"/>
              </w:rPr>
            </w:pPr>
            <w:r>
              <w:rPr>
                <w:rFonts w:ascii="Times New Roman CYR" w:hAnsi="Times New Roman CYR"/>
                <w:b/>
                <w:bCs/>
                <w:sz w:val="22"/>
              </w:rPr>
              <w:t>Расчетная цена этапа</w:t>
            </w:r>
          </w:p>
          <w:p w:rsidR="00F25248" w:rsidRDefault="00B01CBD">
            <w:pPr>
              <w:ind w:left="-57" w:right="-57"/>
              <w:jc w:val="center"/>
              <w:rPr>
                <w:rFonts w:ascii="Times New Roman CYR" w:hAnsi="Times New Roman CYR"/>
                <w:b/>
                <w:bCs/>
                <w:sz w:val="22"/>
              </w:rPr>
            </w:pPr>
            <w:r>
              <w:rPr>
                <w:rFonts w:ascii="Times New Roman CYR" w:hAnsi="Times New Roman CYR"/>
                <w:b/>
                <w:bCs/>
                <w:sz w:val="22"/>
              </w:rPr>
              <w:t>тыс. руб.</w:t>
            </w:r>
          </w:p>
        </w:tc>
        <w:tc>
          <w:tcPr>
            <w:tcW w:w="3523" w:type="dxa"/>
            <w:tcBorders>
              <w:top w:val="single" w:sz="4" w:space="0" w:color="000000"/>
              <w:left w:val="single" w:sz="4" w:space="0" w:color="000000"/>
              <w:bottom w:val="single" w:sz="4" w:space="0" w:color="000000"/>
              <w:right w:val="single" w:sz="4" w:space="0" w:color="000000"/>
            </w:tcBorders>
            <w:shd w:val="clear" w:color="auto" w:fill="auto"/>
          </w:tcPr>
          <w:p w:rsidR="00F25248" w:rsidRDefault="00B01CBD">
            <w:pPr>
              <w:snapToGrid w:val="0"/>
              <w:ind w:left="-57" w:right="-57"/>
              <w:jc w:val="center"/>
              <w:rPr>
                <w:rFonts w:ascii="Times New Roman CYR" w:hAnsi="Times New Roman CYR"/>
                <w:b/>
                <w:bCs/>
                <w:sz w:val="22"/>
              </w:rPr>
            </w:pPr>
            <w:r>
              <w:rPr>
                <w:rFonts w:ascii="Times New Roman CYR" w:hAnsi="Times New Roman CYR"/>
                <w:b/>
                <w:bCs/>
                <w:sz w:val="22"/>
              </w:rPr>
              <w:t>Форма и вид отчетности, состав представляемых отчетных материалов по выполнению этапа работ</w:t>
            </w:r>
          </w:p>
        </w:tc>
      </w:tr>
      <w:tr w:rsidR="00F25248">
        <w:tc>
          <w:tcPr>
            <w:tcW w:w="675" w:type="dxa"/>
            <w:tcBorders>
              <w:top w:val="single" w:sz="4" w:space="0" w:color="000000"/>
              <w:left w:val="single" w:sz="4" w:space="0" w:color="000000"/>
              <w:bottom w:val="single" w:sz="4" w:space="0" w:color="000000"/>
            </w:tcBorders>
            <w:shd w:val="clear" w:color="auto" w:fill="auto"/>
          </w:tcPr>
          <w:p w:rsidR="00F25248" w:rsidRDefault="00B01CBD">
            <w:pPr>
              <w:snapToGrid w:val="0"/>
              <w:jc w:val="center"/>
            </w:pPr>
            <w:r>
              <w:t>1.</w:t>
            </w:r>
          </w:p>
        </w:tc>
        <w:tc>
          <w:tcPr>
            <w:tcW w:w="3119" w:type="dxa"/>
            <w:tcBorders>
              <w:top w:val="single" w:sz="4" w:space="0" w:color="000000"/>
              <w:left w:val="single" w:sz="4" w:space="0" w:color="000000"/>
              <w:bottom w:val="single" w:sz="4" w:space="0" w:color="000000"/>
            </w:tcBorders>
            <w:shd w:val="clear" w:color="auto" w:fill="auto"/>
          </w:tcPr>
          <w:p w:rsidR="00F25248" w:rsidRDefault="00B01CBD">
            <w:pPr>
              <w:snapToGrid w:val="0"/>
              <w:ind w:left="-57" w:right="-57"/>
            </w:pPr>
            <w:r>
              <w:t>Анализ базы технического регулирования и разработка концепции проведения разработки технологического процесса</w:t>
            </w:r>
          </w:p>
        </w:tc>
        <w:tc>
          <w:tcPr>
            <w:tcW w:w="1417" w:type="dxa"/>
            <w:tcBorders>
              <w:top w:val="single" w:sz="4" w:space="0" w:color="000000"/>
              <w:left w:val="single" w:sz="4" w:space="0" w:color="000000"/>
              <w:bottom w:val="single" w:sz="4" w:space="0" w:color="000000"/>
            </w:tcBorders>
            <w:shd w:val="clear" w:color="auto" w:fill="auto"/>
          </w:tcPr>
          <w:p w:rsidR="00F25248" w:rsidRDefault="00F25248">
            <w:pPr>
              <w:snapToGrid w:val="0"/>
              <w:jc w:val="center"/>
            </w:pPr>
          </w:p>
        </w:tc>
        <w:tc>
          <w:tcPr>
            <w:tcW w:w="1134" w:type="dxa"/>
            <w:tcBorders>
              <w:top w:val="single" w:sz="4" w:space="0" w:color="000000"/>
              <w:left w:val="single" w:sz="4" w:space="0" w:color="000000"/>
              <w:bottom w:val="single" w:sz="4" w:space="0" w:color="000000"/>
            </w:tcBorders>
            <w:shd w:val="clear" w:color="auto" w:fill="auto"/>
          </w:tcPr>
          <w:p w:rsidR="00F25248" w:rsidRDefault="00F25248">
            <w:pPr>
              <w:snapToGrid w:val="0"/>
              <w:jc w:val="center"/>
            </w:pPr>
          </w:p>
        </w:tc>
        <w:tc>
          <w:tcPr>
            <w:tcW w:w="3523" w:type="dxa"/>
            <w:tcBorders>
              <w:top w:val="single" w:sz="4" w:space="0" w:color="000000"/>
              <w:left w:val="single" w:sz="4" w:space="0" w:color="000000"/>
              <w:bottom w:val="single" w:sz="4" w:space="0" w:color="000000"/>
              <w:right w:val="single" w:sz="4" w:space="0" w:color="000000"/>
            </w:tcBorders>
            <w:shd w:val="clear" w:color="auto" w:fill="auto"/>
          </w:tcPr>
          <w:p w:rsidR="00F25248" w:rsidRDefault="00B01CBD">
            <w:pPr>
              <w:snapToGrid w:val="0"/>
              <w:ind w:left="-57" w:right="-57"/>
              <w:rPr>
                <w:rFonts w:ascii="Times New Roman CYR" w:hAnsi="Times New Roman CYR"/>
              </w:rPr>
            </w:pPr>
            <w:r>
              <w:rPr>
                <w:rFonts w:ascii="Times New Roman CYR" w:hAnsi="Times New Roman CYR"/>
              </w:rPr>
              <w:t xml:space="preserve">Аналитический отчет, анализ публикаций, Концепция проведения разработки и представления результата работ </w:t>
            </w:r>
          </w:p>
        </w:tc>
      </w:tr>
      <w:tr w:rsidR="00F25248">
        <w:tc>
          <w:tcPr>
            <w:tcW w:w="675" w:type="dxa"/>
            <w:tcBorders>
              <w:top w:val="single" w:sz="4" w:space="0" w:color="000000"/>
              <w:left w:val="single" w:sz="4" w:space="0" w:color="000000"/>
              <w:bottom w:val="single" w:sz="4" w:space="0" w:color="000000"/>
            </w:tcBorders>
            <w:shd w:val="clear" w:color="auto" w:fill="auto"/>
          </w:tcPr>
          <w:p w:rsidR="00F25248" w:rsidRDefault="00B01CBD">
            <w:pPr>
              <w:snapToGrid w:val="0"/>
              <w:jc w:val="center"/>
            </w:pPr>
            <w:r>
              <w:t>1.1.</w:t>
            </w:r>
          </w:p>
        </w:tc>
        <w:tc>
          <w:tcPr>
            <w:tcW w:w="3119" w:type="dxa"/>
            <w:tcBorders>
              <w:top w:val="single" w:sz="4" w:space="0" w:color="000000"/>
              <w:left w:val="single" w:sz="4" w:space="0" w:color="000000"/>
              <w:bottom w:val="single" w:sz="4" w:space="0" w:color="000000"/>
            </w:tcBorders>
            <w:shd w:val="clear" w:color="auto" w:fill="auto"/>
          </w:tcPr>
          <w:p w:rsidR="00F25248" w:rsidRDefault="00B01CBD">
            <w:pPr>
              <w:snapToGrid w:val="0"/>
              <w:jc w:val="both"/>
              <w:rPr>
                <w:iCs/>
              </w:rPr>
            </w:pPr>
            <w:r>
              <w:rPr>
                <w:iCs/>
              </w:rPr>
              <w:t xml:space="preserve">Проведение исследований нормативной базы технического регулирования по разрабатываемой теме и  практического опыта </w:t>
            </w:r>
          </w:p>
        </w:tc>
        <w:tc>
          <w:tcPr>
            <w:tcW w:w="1417" w:type="dxa"/>
            <w:tcBorders>
              <w:top w:val="single" w:sz="4" w:space="0" w:color="000000"/>
              <w:left w:val="single" w:sz="4" w:space="0" w:color="000000"/>
              <w:bottom w:val="single" w:sz="4" w:space="0" w:color="000000"/>
            </w:tcBorders>
            <w:shd w:val="clear" w:color="auto" w:fill="auto"/>
          </w:tcPr>
          <w:p w:rsidR="00F25248" w:rsidRDefault="00F25248">
            <w:pPr>
              <w:snapToGrid w:val="0"/>
              <w:jc w:val="center"/>
            </w:pPr>
          </w:p>
        </w:tc>
        <w:tc>
          <w:tcPr>
            <w:tcW w:w="1134" w:type="dxa"/>
            <w:tcBorders>
              <w:top w:val="single" w:sz="4" w:space="0" w:color="000000"/>
              <w:left w:val="single" w:sz="4" w:space="0" w:color="000000"/>
              <w:bottom w:val="single" w:sz="4" w:space="0" w:color="000000"/>
            </w:tcBorders>
            <w:shd w:val="clear" w:color="auto" w:fill="auto"/>
          </w:tcPr>
          <w:p w:rsidR="00F25248" w:rsidRDefault="00F25248">
            <w:pPr>
              <w:snapToGrid w:val="0"/>
              <w:jc w:val="center"/>
            </w:pPr>
          </w:p>
        </w:tc>
        <w:tc>
          <w:tcPr>
            <w:tcW w:w="3523" w:type="dxa"/>
            <w:tcBorders>
              <w:top w:val="single" w:sz="4" w:space="0" w:color="000000"/>
              <w:left w:val="single" w:sz="4" w:space="0" w:color="000000"/>
              <w:bottom w:val="single" w:sz="4" w:space="0" w:color="000000"/>
              <w:right w:val="single" w:sz="4" w:space="0" w:color="000000"/>
            </w:tcBorders>
            <w:shd w:val="clear" w:color="auto" w:fill="auto"/>
          </w:tcPr>
          <w:p w:rsidR="00F25248" w:rsidRDefault="00B01CBD">
            <w:pPr>
              <w:snapToGrid w:val="0"/>
              <w:ind w:left="-57" w:right="-57"/>
              <w:jc w:val="both"/>
              <w:rPr>
                <w:rFonts w:ascii="Times New Roman CYR" w:hAnsi="Times New Roman CYR"/>
              </w:rPr>
            </w:pPr>
            <w:r>
              <w:rPr>
                <w:rFonts w:ascii="Times New Roman CYR" w:hAnsi="Times New Roman CYR"/>
              </w:rPr>
              <w:t>Аналитический отчет</w:t>
            </w:r>
          </w:p>
        </w:tc>
      </w:tr>
      <w:tr w:rsidR="00F25248">
        <w:tc>
          <w:tcPr>
            <w:tcW w:w="675" w:type="dxa"/>
            <w:tcBorders>
              <w:left w:val="single" w:sz="4" w:space="0" w:color="000000"/>
              <w:bottom w:val="single" w:sz="4" w:space="0" w:color="000000"/>
            </w:tcBorders>
            <w:shd w:val="clear" w:color="auto" w:fill="auto"/>
          </w:tcPr>
          <w:p w:rsidR="00F25248" w:rsidRDefault="00B01CBD">
            <w:pPr>
              <w:snapToGrid w:val="0"/>
              <w:jc w:val="center"/>
            </w:pPr>
            <w:r>
              <w:t>1.2.</w:t>
            </w:r>
          </w:p>
        </w:tc>
        <w:tc>
          <w:tcPr>
            <w:tcW w:w="3119" w:type="dxa"/>
            <w:tcBorders>
              <w:left w:val="single" w:sz="4" w:space="0" w:color="000000"/>
              <w:bottom w:val="single" w:sz="4" w:space="0" w:color="000000"/>
            </w:tcBorders>
            <w:shd w:val="clear" w:color="auto" w:fill="auto"/>
          </w:tcPr>
          <w:p w:rsidR="00F25248" w:rsidRDefault="00B01CBD">
            <w:pPr>
              <w:snapToGrid w:val="0"/>
              <w:jc w:val="both"/>
              <w:rPr>
                <w:iCs/>
              </w:rPr>
            </w:pPr>
            <w:r>
              <w:rPr>
                <w:iCs/>
              </w:rPr>
              <w:t>Проведение анализа и систематизации параметров элементов технологического процесса</w:t>
            </w:r>
          </w:p>
        </w:tc>
        <w:tc>
          <w:tcPr>
            <w:tcW w:w="1417" w:type="dxa"/>
            <w:tcBorders>
              <w:left w:val="single" w:sz="4" w:space="0" w:color="000000"/>
              <w:bottom w:val="single" w:sz="4" w:space="0" w:color="000000"/>
            </w:tcBorders>
            <w:shd w:val="clear" w:color="auto" w:fill="auto"/>
          </w:tcPr>
          <w:p w:rsidR="00F25248" w:rsidRDefault="00F25248">
            <w:pPr>
              <w:snapToGrid w:val="0"/>
              <w:jc w:val="center"/>
            </w:pPr>
          </w:p>
        </w:tc>
        <w:tc>
          <w:tcPr>
            <w:tcW w:w="1134" w:type="dxa"/>
            <w:tcBorders>
              <w:left w:val="single" w:sz="4" w:space="0" w:color="000000"/>
              <w:bottom w:val="single" w:sz="4" w:space="0" w:color="000000"/>
            </w:tcBorders>
            <w:shd w:val="clear" w:color="auto" w:fill="auto"/>
          </w:tcPr>
          <w:p w:rsidR="00F25248" w:rsidRDefault="00F25248">
            <w:pPr>
              <w:snapToGrid w:val="0"/>
              <w:jc w:val="center"/>
            </w:pPr>
          </w:p>
        </w:tc>
        <w:tc>
          <w:tcPr>
            <w:tcW w:w="3523" w:type="dxa"/>
            <w:tcBorders>
              <w:left w:val="single" w:sz="4" w:space="0" w:color="000000"/>
              <w:bottom w:val="single" w:sz="4" w:space="0" w:color="000000"/>
              <w:right w:val="single" w:sz="4" w:space="0" w:color="000000"/>
            </w:tcBorders>
            <w:shd w:val="clear" w:color="auto" w:fill="auto"/>
          </w:tcPr>
          <w:p w:rsidR="00F25248" w:rsidRDefault="00B01CBD">
            <w:pPr>
              <w:snapToGrid w:val="0"/>
              <w:ind w:left="-57" w:right="-57"/>
              <w:rPr>
                <w:rFonts w:ascii="Times New Roman CYR" w:hAnsi="Times New Roman CYR"/>
              </w:rPr>
            </w:pPr>
            <w:r>
              <w:rPr>
                <w:rFonts w:ascii="Times New Roman CYR" w:hAnsi="Times New Roman CYR"/>
              </w:rPr>
              <w:t>Пояснительная записка к техническому заданию с обоснованием номенклатуры и величин нормируемых/систематизируемых параметров</w:t>
            </w:r>
          </w:p>
        </w:tc>
      </w:tr>
      <w:tr w:rsidR="00F25248">
        <w:tc>
          <w:tcPr>
            <w:tcW w:w="675" w:type="dxa"/>
            <w:tcBorders>
              <w:left w:val="single" w:sz="4" w:space="0" w:color="000000"/>
              <w:bottom w:val="single" w:sz="4" w:space="0" w:color="000000"/>
            </w:tcBorders>
            <w:shd w:val="clear" w:color="auto" w:fill="auto"/>
          </w:tcPr>
          <w:p w:rsidR="00F25248" w:rsidRDefault="00B01CBD">
            <w:pPr>
              <w:snapToGrid w:val="0"/>
              <w:jc w:val="center"/>
            </w:pPr>
            <w:r>
              <w:t>1.3.</w:t>
            </w:r>
          </w:p>
        </w:tc>
        <w:tc>
          <w:tcPr>
            <w:tcW w:w="3119" w:type="dxa"/>
            <w:tcBorders>
              <w:left w:val="single" w:sz="4" w:space="0" w:color="000000"/>
              <w:bottom w:val="single" w:sz="4" w:space="0" w:color="000000"/>
            </w:tcBorders>
            <w:shd w:val="clear" w:color="auto" w:fill="auto"/>
          </w:tcPr>
          <w:p w:rsidR="00F25248" w:rsidRDefault="00B01CBD">
            <w:pPr>
              <w:snapToGrid w:val="0"/>
              <w:jc w:val="both"/>
              <w:rPr>
                <w:iCs/>
              </w:rPr>
            </w:pPr>
            <w:r>
              <w:rPr>
                <w:iCs/>
              </w:rPr>
              <w:t>Разработка предложений по введению и формату нормативного документа, определяющего технологический процесс</w:t>
            </w:r>
          </w:p>
        </w:tc>
        <w:tc>
          <w:tcPr>
            <w:tcW w:w="1417" w:type="dxa"/>
            <w:tcBorders>
              <w:left w:val="single" w:sz="4" w:space="0" w:color="000000"/>
              <w:bottom w:val="single" w:sz="4" w:space="0" w:color="000000"/>
            </w:tcBorders>
            <w:shd w:val="clear" w:color="auto" w:fill="auto"/>
          </w:tcPr>
          <w:p w:rsidR="00F25248" w:rsidRDefault="00F25248">
            <w:pPr>
              <w:snapToGrid w:val="0"/>
              <w:jc w:val="center"/>
            </w:pPr>
          </w:p>
        </w:tc>
        <w:tc>
          <w:tcPr>
            <w:tcW w:w="1134" w:type="dxa"/>
            <w:tcBorders>
              <w:left w:val="single" w:sz="4" w:space="0" w:color="000000"/>
              <w:bottom w:val="single" w:sz="4" w:space="0" w:color="000000"/>
            </w:tcBorders>
            <w:shd w:val="clear" w:color="auto" w:fill="auto"/>
          </w:tcPr>
          <w:p w:rsidR="00F25248" w:rsidRDefault="00F25248">
            <w:pPr>
              <w:snapToGrid w:val="0"/>
              <w:jc w:val="center"/>
            </w:pPr>
          </w:p>
        </w:tc>
        <w:tc>
          <w:tcPr>
            <w:tcW w:w="3523" w:type="dxa"/>
            <w:tcBorders>
              <w:left w:val="single" w:sz="4" w:space="0" w:color="000000"/>
              <w:bottom w:val="single" w:sz="4" w:space="0" w:color="000000"/>
              <w:right w:val="single" w:sz="4" w:space="0" w:color="000000"/>
            </w:tcBorders>
            <w:shd w:val="clear" w:color="auto" w:fill="auto"/>
          </w:tcPr>
          <w:p w:rsidR="00F25248" w:rsidRDefault="00B01CBD">
            <w:pPr>
              <w:snapToGrid w:val="0"/>
              <w:ind w:left="-57" w:right="-57"/>
              <w:rPr>
                <w:rFonts w:ascii="Times New Roman CYR" w:hAnsi="Times New Roman CYR"/>
              </w:rPr>
            </w:pPr>
            <w:r>
              <w:rPr>
                <w:rFonts w:ascii="Times New Roman CYR" w:hAnsi="Times New Roman CYR"/>
              </w:rPr>
              <w:t>Проект технического задания (концепции) и содержания разрабатываемого НД согласованные Заказчиком</w:t>
            </w:r>
          </w:p>
        </w:tc>
      </w:tr>
      <w:tr w:rsidR="00F25248">
        <w:tc>
          <w:tcPr>
            <w:tcW w:w="675" w:type="dxa"/>
            <w:tcBorders>
              <w:top w:val="single" w:sz="4" w:space="0" w:color="000000"/>
              <w:left w:val="single" w:sz="4" w:space="0" w:color="000000"/>
              <w:bottom w:val="single" w:sz="4" w:space="0" w:color="000000"/>
            </w:tcBorders>
            <w:shd w:val="clear" w:color="auto" w:fill="auto"/>
          </w:tcPr>
          <w:p w:rsidR="00F25248" w:rsidRDefault="00B01CBD">
            <w:pPr>
              <w:snapToGrid w:val="0"/>
              <w:jc w:val="center"/>
            </w:pPr>
            <w:r>
              <w:t>2.</w:t>
            </w:r>
          </w:p>
        </w:tc>
        <w:tc>
          <w:tcPr>
            <w:tcW w:w="3119" w:type="dxa"/>
            <w:tcBorders>
              <w:top w:val="single" w:sz="4" w:space="0" w:color="000000"/>
              <w:left w:val="single" w:sz="4" w:space="0" w:color="000000"/>
              <w:bottom w:val="single" w:sz="4" w:space="0" w:color="000000"/>
            </w:tcBorders>
            <w:shd w:val="clear" w:color="auto" w:fill="auto"/>
          </w:tcPr>
          <w:p w:rsidR="00F25248" w:rsidRDefault="00B01CBD">
            <w:pPr>
              <w:snapToGrid w:val="0"/>
              <w:jc w:val="both"/>
              <w:rPr>
                <w:rFonts w:ascii="Times New Roman CYR" w:hAnsi="Times New Roman CYR"/>
              </w:rPr>
            </w:pPr>
            <w:r>
              <w:rPr>
                <w:rFonts w:ascii="Times New Roman CYR" w:hAnsi="Times New Roman CYR"/>
              </w:rPr>
              <w:t>Разработка первой редакции (нормативного документа – НД)</w:t>
            </w:r>
          </w:p>
        </w:tc>
        <w:tc>
          <w:tcPr>
            <w:tcW w:w="1417" w:type="dxa"/>
            <w:tcBorders>
              <w:top w:val="single" w:sz="4" w:space="0" w:color="000000"/>
              <w:left w:val="single" w:sz="4" w:space="0" w:color="000000"/>
              <w:bottom w:val="single" w:sz="4" w:space="0" w:color="000000"/>
            </w:tcBorders>
            <w:shd w:val="clear" w:color="auto" w:fill="auto"/>
          </w:tcPr>
          <w:p w:rsidR="00F25248" w:rsidRDefault="00F25248">
            <w:pPr>
              <w:snapToGrid w:val="0"/>
              <w:jc w:val="center"/>
            </w:pPr>
          </w:p>
        </w:tc>
        <w:tc>
          <w:tcPr>
            <w:tcW w:w="1134" w:type="dxa"/>
            <w:tcBorders>
              <w:top w:val="single" w:sz="4" w:space="0" w:color="000000"/>
              <w:left w:val="single" w:sz="4" w:space="0" w:color="000000"/>
              <w:bottom w:val="single" w:sz="4" w:space="0" w:color="000000"/>
            </w:tcBorders>
            <w:shd w:val="clear" w:color="auto" w:fill="auto"/>
          </w:tcPr>
          <w:p w:rsidR="00F25248" w:rsidRDefault="00F25248">
            <w:pPr>
              <w:snapToGrid w:val="0"/>
              <w:jc w:val="center"/>
            </w:pPr>
          </w:p>
        </w:tc>
        <w:tc>
          <w:tcPr>
            <w:tcW w:w="3523" w:type="dxa"/>
            <w:tcBorders>
              <w:top w:val="single" w:sz="4" w:space="0" w:color="000000"/>
              <w:left w:val="single" w:sz="4" w:space="0" w:color="000000"/>
              <w:bottom w:val="single" w:sz="4" w:space="0" w:color="000000"/>
              <w:right w:val="single" w:sz="4" w:space="0" w:color="000000"/>
            </w:tcBorders>
            <w:shd w:val="clear" w:color="auto" w:fill="auto"/>
          </w:tcPr>
          <w:p w:rsidR="00F25248" w:rsidRDefault="00B01CBD">
            <w:pPr>
              <w:snapToGrid w:val="0"/>
              <w:ind w:left="-57" w:right="-57"/>
              <w:jc w:val="center"/>
            </w:pPr>
            <w:r>
              <w:t xml:space="preserve">Проект НД, протокол Научно-Технического Совета, </w:t>
            </w:r>
            <w:proofErr w:type="gramStart"/>
            <w:r>
              <w:t>пояснительная</w:t>
            </w:r>
            <w:proofErr w:type="gramEnd"/>
            <w:r>
              <w:t xml:space="preserve"> </w:t>
            </w:r>
            <w:proofErr w:type="spellStart"/>
            <w:r>
              <w:t>закписка</w:t>
            </w:r>
            <w:proofErr w:type="spellEnd"/>
            <w:r>
              <w:t xml:space="preserve"> к НД, технико-экономическое обоснование</w:t>
            </w:r>
          </w:p>
        </w:tc>
      </w:tr>
      <w:tr w:rsidR="00F25248">
        <w:trPr>
          <w:trHeight w:val="2302"/>
        </w:trPr>
        <w:tc>
          <w:tcPr>
            <w:tcW w:w="675" w:type="dxa"/>
            <w:tcBorders>
              <w:top w:val="single" w:sz="4" w:space="0" w:color="000000"/>
              <w:left w:val="single" w:sz="4" w:space="0" w:color="000000"/>
              <w:bottom w:val="single" w:sz="4" w:space="0" w:color="000000"/>
            </w:tcBorders>
            <w:shd w:val="clear" w:color="auto" w:fill="auto"/>
          </w:tcPr>
          <w:p w:rsidR="00F25248" w:rsidRDefault="00B01CBD">
            <w:pPr>
              <w:snapToGrid w:val="0"/>
              <w:jc w:val="center"/>
            </w:pPr>
            <w:r>
              <w:t>2.1.</w:t>
            </w:r>
          </w:p>
        </w:tc>
        <w:tc>
          <w:tcPr>
            <w:tcW w:w="3119" w:type="dxa"/>
            <w:tcBorders>
              <w:top w:val="single" w:sz="4" w:space="0" w:color="000000"/>
              <w:left w:val="single" w:sz="4" w:space="0" w:color="000000"/>
              <w:bottom w:val="single" w:sz="4" w:space="0" w:color="000000"/>
            </w:tcBorders>
            <w:shd w:val="clear" w:color="auto" w:fill="auto"/>
          </w:tcPr>
          <w:p w:rsidR="00F25248" w:rsidRDefault="00B01CBD">
            <w:pPr>
              <w:snapToGrid w:val="0"/>
              <w:jc w:val="both"/>
              <w:rPr>
                <w:rFonts w:ascii="Times New Roman CYR" w:hAnsi="Times New Roman CYR"/>
              </w:rPr>
            </w:pPr>
            <w:r>
              <w:rPr>
                <w:rFonts w:ascii="Times New Roman CYR" w:hAnsi="Times New Roman CYR"/>
              </w:rPr>
              <w:t xml:space="preserve">Разработка первой редакции НД. Рассылка по согласованному списку сбор фактических производственных данных, обобщение, подготовка сводки  отзывов и предложений </w:t>
            </w:r>
          </w:p>
        </w:tc>
        <w:tc>
          <w:tcPr>
            <w:tcW w:w="1417" w:type="dxa"/>
            <w:tcBorders>
              <w:top w:val="single" w:sz="4" w:space="0" w:color="000000"/>
              <w:left w:val="single" w:sz="4" w:space="0" w:color="000000"/>
              <w:bottom w:val="single" w:sz="4" w:space="0" w:color="000000"/>
            </w:tcBorders>
            <w:shd w:val="clear" w:color="auto" w:fill="auto"/>
          </w:tcPr>
          <w:p w:rsidR="00F25248" w:rsidRDefault="00F25248">
            <w:pPr>
              <w:snapToGrid w:val="0"/>
              <w:jc w:val="center"/>
            </w:pPr>
          </w:p>
        </w:tc>
        <w:tc>
          <w:tcPr>
            <w:tcW w:w="1134" w:type="dxa"/>
            <w:tcBorders>
              <w:top w:val="single" w:sz="4" w:space="0" w:color="000000"/>
              <w:left w:val="single" w:sz="4" w:space="0" w:color="000000"/>
              <w:bottom w:val="single" w:sz="4" w:space="0" w:color="000000"/>
            </w:tcBorders>
            <w:shd w:val="clear" w:color="auto" w:fill="auto"/>
          </w:tcPr>
          <w:p w:rsidR="00F25248" w:rsidRDefault="00F25248">
            <w:pPr>
              <w:snapToGrid w:val="0"/>
              <w:jc w:val="center"/>
            </w:pPr>
          </w:p>
        </w:tc>
        <w:tc>
          <w:tcPr>
            <w:tcW w:w="3523" w:type="dxa"/>
            <w:tcBorders>
              <w:top w:val="single" w:sz="4" w:space="0" w:color="000000"/>
              <w:left w:val="single" w:sz="4" w:space="0" w:color="000000"/>
              <w:bottom w:val="single" w:sz="4" w:space="0" w:color="000000"/>
              <w:right w:val="single" w:sz="4" w:space="0" w:color="000000"/>
            </w:tcBorders>
            <w:shd w:val="clear" w:color="auto" w:fill="auto"/>
          </w:tcPr>
          <w:p w:rsidR="00F25248" w:rsidRDefault="00B01CBD">
            <w:pPr>
              <w:snapToGrid w:val="0"/>
              <w:jc w:val="both"/>
              <w:rPr>
                <w:rFonts w:ascii="Times New Roman CYR" w:hAnsi="Times New Roman CYR"/>
              </w:rPr>
            </w:pPr>
            <w:r>
              <w:rPr>
                <w:rFonts w:ascii="Times New Roman CYR" w:hAnsi="Times New Roman CYR"/>
              </w:rPr>
              <w:t>Первая редакция (нормативного документа/ программы/ структуры). Сводка отзывов.</w:t>
            </w:r>
          </w:p>
        </w:tc>
      </w:tr>
      <w:tr w:rsidR="00F25248">
        <w:trPr>
          <w:trHeight w:val="80"/>
        </w:trPr>
        <w:tc>
          <w:tcPr>
            <w:tcW w:w="675" w:type="dxa"/>
            <w:tcBorders>
              <w:top w:val="single" w:sz="4" w:space="0" w:color="000000"/>
              <w:left w:val="single" w:sz="4" w:space="0" w:color="000000"/>
              <w:bottom w:val="single" w:sz="4" w:space="0" w:color="000000"/>
            </w:tcBorders>
            <w:shd w:val="clear" w:color="auto" w:fill="auto"/>
          </w:tcPr>
          <w:p w:rsidR="00F25248" w:rsidRDefault="00B01CBD">
            <w:pPr>
              <w:snapToGrid w:val="0"/>
            </w:pPr>
            <w:r>
              <w:t>2.2.</w:t>
            </w:r>
          </w:p>
        </w:tc>
        <w:tc>
          <w:tcPr>
            <w:tcW w:w="3119" w:type="dxa"/>
            <w:tcBorders>
              <w:top w:val="single" w:sz="4" w:space="0" w:color="000000"/>
              <w:left w:val="single" w:sz="4" w:space="0" w:color="000000"/>
              <w:bottom w:val="single" w:sz="4" w:space="0" w:color="000000"/>
            </w:tcBorders>
            <w:shd w:val="clear" w:color="auto" w:fill="auto"/>
          </w:tcPr>
          <w:p w:rsidR="00F25248" w:rsidRDefault="00B01CBD">
            <w:pPr>
              <w:snapToGrid w:val="0"/>
              <w:jc w:val="both"/>
              <w:rPr>
                <w:rFonts w:ascii="Times New Roman CYR" w:hAnsi="Times New Roman CYR"/>
              </w:rPr>
            </w:pPr>
            <w:r>
              <w:rPr>
                <w:rFonts w:ascii="Times New Roman CYR" w:hAnsi="Times New Roman CYR"/>
              </w:rPr>
              <w:t xml:space="preserve">Проведение исследований. </w:t>
            </w:r>
          </w:p>
          <w:p w:rsidR="00F25248" w:rsidRDefault="00B01CBD">
            <w:pPr>
              <w:jc w:val="both"/>
              <w:rPr>
                <w:rFonts w:ascii="Times New Roman CYR" w:hAnsi="Times New Roman CYR"/>
              </w:rPr>
            </w:pPr>
            <w:r>
              <w:rPr>
                <w:rFonts w:ascii="Times New Roman CYR" w:hAnsi="Times New Roman CYR"/>
              </w:rPr>
              <w:t xml:space="preserve">Выполнение расчетов. Обобщение экспериментальных данных. </w:t>
            </w:r>
          </w:p>
          <w:p w:rsidR="00F25248" w:rsidRDefault="00B01CBD">
            <w:pPr>
              <w:jc w:val="both"/>
              <w:rPr>
                <w:rFonts w:ascii="Times New Roman CYR" w:hAnsi="Times New Roman CYR"/>
              </w:rPr>
            </w:pPr>
            <w:r>
              <w:rPr>
                <w:rFonts w:ascii="Times New Roman CYR" w:hAnsi="Times New Roman CYR"/>
              </w:rPr>
              <w:t>Разработка технико-экономического обоснования</w:t>
            </w:r>
          </w:p>
        </w:tc>
        <w:tc>
          <w:tcPr>
            <w:tcW w:w="1417" w:type="dxa"/>
            <w:tcBorders>
              <w:top w:val="single" w:sz="4" w:space="0" w:color="000000"/>
              <w:left w:val="single" w:sz="4" w:space="0" w:color="000000"/>
              <w:bottom w:val="single" w:sz="4" w:space="0" w:color="000000"/>
            </w:tcBorders>
            <w:shd w:val="clear" w:color="auto" w:fill="auto"/>
          </w:tcPr>
          <w:p w:rsidR="00F25248" w:rsidRDefault="00F25248">
            <w:pPr>
              <w:snapToGrid w:val="0"/>
              <w:jc w:val="center"/>
            </w:pPr>
          </w:p>
        </w:tc>
        <w:tc>
          <w:tcPr>
            <w:tcW w:w="1134" w:type="dxa"/>
            <w:tcBorders>
              <w:top w:val="single" w:sz="4" w:space="0" w:color="000000"/>
              <w:left w:val="single" w:sz="4" w:space="0" w:color="000000"/>
              <w:bottom w:val="single" w:sz="4" w:space="0" w:color="000000"/>
            </w:tcBorders>
            <w:shd w:val="clear" w:color="auto" w:fill="auto"/>
          </w:tcPr>
          <w:p w:rsidR="00F25248" w:rsidRDefault="00F25248">
            <w:pPr>
              <w:snapToGrid w:val="0"/>
              <w:jc w:val="center"/>
            </w:pPr>
          </w:p>
        </w:tc>
        <w:tc>
          <w:tcPr>
            <w:tcW w:w="3523" w:type="dxa"/>
            <w:tcBorders>
              <w:top w:val="single" w:sz="4" w:space="0" w:color="000000"/>
              <w:left w:val="single" w:sz="4" w:space="0" w:color="000000"/>
              <w:bottom w:val="single" w:sz="4" w:space="0" w:color="000000"/>
              <w:right w:val="single" w:sz="4" w:space="0" w:color="000000"/>
            </w:tcBorders>
            <w:shd w:val="clear" w:color="auto" w:fill="auto"/>
          </w:tcPr>
          <w:p w:rsidR="00F25248" w:rsidRDefault="00B01CBD">
            <w:pPr>
              <w:snapToGrid w:val="0"/>
              <w:ind w:left="-57" w:right="-57"/>
              <w:jc w:val="both"/>
              <w:rPr>
                <w:rFonts w:ascii="Times New Roman CYR" w:hAnsi="Times New Roman CYR"/>
              </w:rPr>
            </w:pPr>
            <w:r>
              <w:rPr>
                <w:rFonts w:ascii="Times New Roman CYR" w:hAnsi="Times New Roman CYR"/>
              </w:rPr>
              <w:t xml:space="preserve">Пояснительная записка к НД и /или Научно-технический </w:t>
            </w:r>
            <w:proofErr w:type="gramStart"/>
            <w:r>
              <w:rPr>
                <w:rFonts w:ascii="Times New Roman CYR" w:hAnsi="Times New Roman CYR"/>
              </w:rPr>
              <w:t>отчет</w:t>
            </w:r>
            <w:proofErr w:type="gramEnd"/>
            <w:r>
              <w:rPr>
                <w:rFonts w:ascii="Times New Roman CYR" w:hAnsi="Times New Roman CYR"/>
              </w:rPr>
              <w:t xml:space="preserve"> оформленный по ГОСТ 7.32-2001, технико-экономическое обоснование потребности, планируемой стоимости и экономических параметров внедрения результатов технологической разработки</w:t>
            </w:r>
          </w:p>
        </w:tc>
      </w:tr>
      <w:tr w:rsidR="00F25248">
        <w:tc>
          <w:tcPr>
            <w:tcW w:w="675" w:type="dxa"/>
            <w:tcBorders>
              <w:top w:val="single" w:sz="4" w:space="0" w:color="000000"/>
              <w:left w:val="single" w:sz="4" w:space="0" w:color="000000"/>
              <w:bottom w:val="single" w:sz="4" w:space="0" w:color="000000"/>
            </w:tcBorders>
            <w:shd w:val="clear" w:color="auto" w:fill="auto"/>
          </w:tcPr>
          <w:p w:rsidR="00F25248" w:rsidRDefault="00B01CBD">
            <w:pPr>
              <w:snapToGrid w:val="0"/>
              <w:jc w:val="center"/>
            </w:pPr>
            <w:r>
              <w:t>2.3.</w:t>
            </w:r>
          </w:p>
        </w:tc>
        <w:tc>
          <w:tcPr>
            <w:tcW w:w="3119" w:type="dxa"/>
            <w:tcBorders>
              <w:top w:val="single" w:sz="4" w:space="0" w:color="000000"/>
              <w:left w:val="single" w:sz="4" w:space="0" w:color="000000"/>
              <w:bottom w:val="single" w:sz="4" w:space="0" w:color="000000"/>
            </w:tcBorders>
            <w:shd w:val="clear" w:color="auto" w:fill="auto"/>
          </w:tcPr>
          <w:p w:rsidR="00F25248" w:rsidRDefault="00B01CBD">
            <w:pPr>
              <w:snapToGrid w:val="0"/>
              <w:jc w:val="both"/>
              <w:rPr>
                <w:rFonts w:ascii="Times New Roman CYR" w:hAnsi="Times New Roman CYR"/>
              </w:rPr>
            </w:pPr>
            <w:r>
              <w:rPr>
                <w:rFonts w:ascii="Times New Roman CYR" w:hAnsi="Times New Roman CYR"/>
              </w:rPr>
              <w:t>Доработка НД по замечаниям Заказчика, согласование, экспертиза и защита  первой редакции со сводкой отзывов и пояснительная записка</w:t>
            </w:r>
          </w:p>
        </w:tc>
        <w:tc>
          <w:tcPr>
            <w:tcW w:w="1417" w:type="dxa"/>
            <w:tcBorders>
              <w:top w:val="single" w:sz="4" w:space="0" w:color="000000"/>
              <w:left w:val="single" w:sz="4" w:space="0" w:color="000000"/>
              <w:bottom w:val="single" w:sz="4" w:space="0" w:color="000000"/>
            </w:tcBorders>
            <w:shd w:val="clear" w:color="auto" w:fill="auto"/>
          </w:tcPr>
          <w:p w:rsidR="00F25248" w:rsidRDefault="00F25248">
            <w:pPr>
              <w:snapToGrid w:val="0"/>
              <w:jc w:val="center"/>
            </w:pPr>
          </w:p>
        </w:tc>
        <w:tc>
          <w:tcPr>
            <w:tcW w:w="1134" w:type="dxa"/>
            <w:tcBorders>
              <w:top w:val="single" w:sz="4" w:space="0" w:color="000000"/>
              <w:left w:val="single" w:sz="4" w:space="0" w:color="000000"/>
              <w:bottom w:val="single" w:sz="4" w:space="0" w:color="000000"/>
            </w:tcBorders>
            <w:shd w:val="clear" w:color="auto" w:fill="auto"/>
          </w:tcPr>
          <w:p w:rsidR="00F25248" w:rsidRDefault="00F25248">
            <w:pPr>
              <w:snapToGrid w:val="0"/>
              <w:jc w:val="center"/>
            </w:pPr>
          </w:p>
        </w:tc>
        <w:tc>
          <w:tcPr>
            <w:tcW w:w="3523" w:type="dxa"/>
            <w:tcBorders>
              <w:top w:val="single" w:sz="4" w:space="0" w:color="000000"/>
              <w:left w:val="single" w:sz="4" w:space="0" w:color="000000"/>
              <w:bottom w:val="single" w:sz="4" w:space="0" w:color="000000"/>
              <w:right w:val="single" w:sz="4" w:space="0" w:color="000000"/>
            </w:tcBorders>
            <w:shd w:val="clear" w:color="auto" w:fill="auto"/>
          </w:tcPr>
          <w:p w:rsidR="00F25248" w:rsidRDefault="00B01CBD">
            <w:pPr>
              <w:snapToGrid w:val="0"/>
              <w:ind w:left="-57" w:right="-57"/>
              <w:jc w:val="both"/>
              <w:rPr>
                <w:rFonts w:ascii="Times New Roman CYR" w:hAnsi="Times New Roman CYR"/>
              </w:rPr>
            </w:pPr>
            <w:r>
              <w:rPr>
                <w:rFonts w:ascii="Times New Roman CYR" w:hAnsi="Times New Roman CYR"/>
              </w:rPr>
              <w:t>Решение Научно-Технического Совета Заказчика по рассмотрению проекта нормативной документации (НД) (технологии)</w:t>
            </w:r>
          </w:p>
        </w:tc>
      </w:tr>
      <w:tr w:rsidR="00F25248">
        <w:tc>
          <w:tcPr>
            <w:tcW w:w="675" w:type="dxa"/>
            <w:tcBorders>
              <w:top w:val="single" w:sz="4" w:space="0" w:color="000000"/>
              <w:left w:val="single" w:sz="4" w:space="0" w:color="000000"/>
              <w:bottom w:val="single" w:sz="4" w:space="0" w:color="000000"/>
            </w:tcBorders>
            <w:shd w:val="clear" w:color="auto" w:fill="auto"/>
          </w:tcPr>
          <w:p w:rsidR="00F25248" w:rsidRDefault="00B01CBD">
            <w:pPr>
              <w:snapToGrid w:val="0"/>
              <w:jc w:val="center"/>
            </w:pPr>
            <w:r>
              <w:t>3.</w:t>
            </w:r>
          </w:p>
        </w:tc>
        <w:tc>
          <w:tcPr>
            <w:tcW w:w="3119" w:type="dxa"/>
            <w:tcBorders>
              <w:top w:val="single" w:sz="4" w:space="0" w:color="000000"/>
              <w:left w:val="single" w:sz="4" w:space="0" w:color="000000"/>
              <w:bottom w:val="single" w:sz="4" w:space="0" w:color="000000"/>
            </w:tcBorders>
            <w:shd w:val="clear" w:color="auto" w:fill="auto"/>
          </w:tcPr>
          <w:p w:rsidR="00F25248" w:rsidRDefault="00B01CBD">
            <w:pPr>
              <w:snapToGrid w:val="0"/>
              <w:jc w:val="both"/>
              <w:rPr>
                <w:rFonts w:ascii="Times New Roman CYR" w:hAnsi="Times New Roman CYR"/>
              </w:rPr>
            </w:pPr>
            <w:r>
              <w:rPr>
                <w:rFonts w:ascii="Times New Roman CYR" w:hAnsi="Times New Roman CYR"/>
              </w:rPr>
              <w:t>Утверждение, регистрация, введение в действие, тиражирование НД</w:t>
            </w:r>
          </w:p>
        </w:tc>
        <w:tc>
          <w:tcPr>
            <w:tcW w:w="1417" w:type="dxa"/>
            <w:tcBorders>
              <w:top w:val="single" w:sz="4" w:space="0" w:color="000000"/>
              <w:left w:val="single" w:sz="4" w:space="0" w:color="000000"/>
              <w:bottom w:val="single" w:sz="4" w:space="0" w:color="000000"/>
            </w:tcBorders>
            <w:shd w:val="clear" w:color="auto" w:fill="auto"/>
          </w:tcPr>
          <w:p w:rsidR="00F25248" w:rsidRDefault="00F25248">
            <w:pPr>
              <w:snapToGrid w:val="0"/>
              <w:jc w:val="center"/>
            </w:pPr>
          </w:p>
        </w:tc>
        <w:tc>
          <w:tcPr>
            <w:tcW w:w="1134" w:type="dxa"/>
            <w:tcBorders>
              <w:top w:val="single" w:sz="4" w:space="0" w:color="000000"/>
              <w:left w:val="single" w:sz="4" w:space="0" w:color="000000"/>
              <w:bottom w:val="single" w:sz="4" w:space="0" w:color="000000"/>
            </w:tcBorders>
            <w:shd w:val="clear" w:color="auto" w:fill="auto"/>
          </w:tcPr>
          <w:p w:rsidR="00F25248" w:rsidRDefault="00F25248">
            <w:pPr>
              <w:snapToGrid w:val="0"/>
              <w:jc w:val="center"/>
            </w:pPr>
          </w:p>
        </w:tc>
        <w:tc>
          <w:tcPr>
            <w:tcW w:w="3523" w:type="dxa"/>
            <w:tcBorders>
              <w:top w:val="single" w:sz="4" w:space="0" w:color="000000"/>
              <w:left w:val="single" w:sz="4" w:space="0" w:color="000000"/>
              <w:bottom w:val="single" w:sz="4" w:space="0" w:color="000000"/>
              <w:right w:val="single" w:sz="4" w:space="0" w:color="000000"/>
            </w:tcBorders>
            <w:shd w:val="clear" w:color="auto" w:fill="auto"/>
          </w:tcPr>
          <w:p w:rsidR="00F25248" w:rsidRDefault="00B01CBD">
            <w:pPr>
              <w:snapToGrid w:val="0"/>
              <w:jc w:val="both"/>
              <w:rPr>
                <w:rFonts w:ascii="Times New Roman CYR" w:hAnsi="Times New Roman CYR"/>
              </w:rPr>
            </w:pPr>
            <w:r>
              <w:rPr>
                <w:rFonts w:ascii="Times New Roman CYR" w:hAnsi="Times New Roman CYR"/>
              </w:rPr>
              <w:t>Приказ о введении в действие НД, типографский тираж, номер учетной регистрации.</w:t>
            </w:r>
          </w:p>
        </w:tc>
      </w:tr>
      <w:tr w:rsidR="00F25248">
        <w:tc>
          <w:tcPr>
            <w:tcW w:w="675" w:type="dxa"/>
            <w:tcBorders>
              <w:top w:val="single" w:sz="4" w:space="0" w:color="000000"/>
              <w:left w:val="single" w:sz="4" w:space="0" w:color="000000"/>
              <w:bottom w:val="single" w:sz="4" w:space="0" w:color="000000"/>
            </w:tcBorders>
            <w:shd w:val="clear" w:color="auto" w:fill="auto"/>
          </w:tcPr>
          <w:p w:rsidR="00F25248" w:rsidRDefault="00B01CBD">
            <w:pPr>
              <w:snapToGrid w:val="0"/>
              <w:jc w:val="center"/>
            </w:pPr>
            <w:r>
              <w:t>3.1.</w:t>
            </w:r>
          </w:p>
        </w:tc>
        <w:tc>
          <w:tcPr>
            <w:tcW w:w="3119" w:type="dxa"/>
            <w:tcBorders>
              <w:top w:val="single" w:sz="4" w:space="0" w:color="000000"/>
              <w:left w:val="single" w:sz="4" w:space="0" w:color="000000"/>
              <w:bottom w:val="single" w:sz="4" w:space="0" w:color="000000"/>
            </w:tcBorders>
            <w:shd w:val="clear" w:color="auto" w:fill="auto"/>
          </w:tcPr>
          <w:p w:rsidR="00F25248" w:rsidRDefault="00B01CBD">
            <w:pPr>
              <w:snapToGrid w:val="0"/>
              <w:jc w:val="both"/>
              <w:rPr>
                <w:rFonts w:ascii="Times New Roman CYR" w:hAnsi="Times New Roman CYR"/>
              </w:rPr>
            </w:pPr>
            <w:r>
              <w:rPr>
                <w:rFonts w:ascii="Times New Roman CYR" w:hAnsi="Times New Roman CYR"/>
              </w:rPr>
              <w:t>Согласование с уполномоченными органами в соответствии с их установленной компетенцией (при необходимости)</w:t>
            </w:r>
          </w:p>
        </w:tc>
        <w:tc>
          <w:tcPr>
            <w:tcW w:w="1417" w:type="dxa"/>
            <w:tcBorders>
              <w:top w:val="single" w:sz="4" w:space="0" w:color="000000"/>
              <w:left w:val="single" w:sz="4" w:space="0" w:color="000000"/>
              <w:bottom w:val="single" w:sz="4" w:space="0" w:color="000000"/>
            </w:tcBorders>
            <w:shd w:val="clear" w:color="auto" w:fill="auto"/>
          </w:tcPr>
          <w:p w:rsidR="00F25248" w:rsidRDefault="00F25248">
            <w:pPr>
              <w:snapToGrid w:val="0"/>
              <w:jc w:val="center"/>
            </w:pPr>
          </w:p>
        </w:tc>
        <w:tc>
          <w:tcPr>
            <w:tcW w:w="1134" w:type="dxa"/>
            <w:tcBorders>
              <w:top w:val="single" w:sz="4" w:space="0" w:color="000000"/>
              <w:left w:val="single" w:sz="4" w:space="0" w:color="000000"/>
              <w:bottom w:val="single" w:sz="4" w:space="0" w:color="000000"/>
            </w:tcBorders>
            <w:shd w:val="clear" w:color="auto" w:fill="auto"/>
          </w:tcPr>
          <w:p w:rsidR="00F25248" w:rsidRDefault="00F25248">
            <w:pPr>
              <w:snapToGrid w:val="0"/>
              <w:jc w:val="center"/>
            </w:pPr>
          </w:p>
        </w:tc>
        <w:tc>
          <w:tcPr>
            <w:tcW w:w="3523" w:type="dxa"/>
            <w:tcBorders>
              <w:top w:val="single" w:sz="4" w:space="0" w:color="000000"/>
              <w:left w:val="single" w:sz="4" w:space="0" w:color="000000"/>
              <w:bottom w:val="single" w:sz="4" w:space="0" w:color="000000"/>
              <w:right w:val="single" w:sz="4" w:space="0" w:color="000000"/>
            </w:tcBorders>
            <w:shd w:val="clear" w:color="auto" w:fill="auto"/>
          </w:tcPr>
          <w:p w:rsidR="00F25248" w:rsidRDefault="00B01CBD">
            <w:pPr>
              <w:snapToGrid w:val="0"/>
              <w:ind w:left="-57" w:right="-57"/>
              <w:jc w:val="both"/>
              <w:rPr>
                <w:rFonts w:ascii="Times New Roman CYR" w:hAnsi="Times New Roman CYR"/>
              </w:rPr>
            </w:pPr>
            <w:r>
              <w:rPr>
                <w:rFonts w:ascii="Times New Roman CYR" w:hAnsi="Times New Roman CYR"/>
              </w:rPr>
              <w:t xml:space="preserve">Согласованный федеральными надзорными органами проект  нормативного документа (НД) со сводкой отзывов и пояснительная записка. </w:t>
            </w:r>
          </w:p>
        </w:tc>
      </w:tr>
      <w:tr w:rsidR="00F25248">
        <w:tc>
          <w:tcPr>
            <w:tcW w:w="675" w:type="dxa"/>
            <w:tcBorders>
              <w:top w:val="single" w:sz="4" w:space="0" w:color="000000"/>
              <w:left w:val="single" w:sz="4" w:space="0" w:color="000000"/>
              <w:bottom w:val="single" w:sz="4" w:space="0" w:color="000000"/>
            </w:tcBorders>
            <w:shd w:val="clear" w:color="auto" w:fill="auto"/>
          </w:tcPr>
          <w:p w:rsidR="00F25248" w:rsidRDefault="00B01CBD">
            <w:pPr>
              <w:snapToGrid w:val="0"/>
              <w:jc w:val="center"/>
            </w:pPr>
            <w:r>
              <w:t>3.2.</w:t>
            </w:r>
          </w:p>
        </w:tc>
        <w:tc>
          <w:tcPr>
            <w:tcW w:w="3119" w:type="dxa"/>
            <w:tcBorders>
              <w:top w:val="single" w:sz="4" w:space="0" w:color="000000"/>
              <w:left w:val="single" w:sz="4" w:space="0" w:color="000000"/>
              <w:bottom w:val="single" w:sz="4" w:space="0" w:color="000000"/>
            </w:tcBorders>
            <w:shd w:val="clear" w:color="auto" w:fill="auto"/>
          </w:tcPr>
          <w:p w:rsidR="00F25248" w:rsidRDefault="00B01CBD">
            <w:pPr>
              <w:snapToGrid w:val="0"/>
              <w:jc w:val="both"/>
              <w:rPr>
                <w:rFonts w:ascii="Times New Roman CYR" w:hAnsi="Times New Roman CYR"/>
              </w:rPr>
            </w:pPr>
            <w:r>
              <w:rPr>
                <w:rFonts w:ascii="Times New Roman CYR" w:hAnsi="Times New Roman CYR"/>
              </w:rPr>
              <w:t>Утверждение НД, подготовка и выпуск приказа о введении в действие НД</w:t>
            </w:r>
          </w:p>
        </w:tc>
        <w:tc>
          <w:tcPr>
            <w:tcW w:w="1417" w:type="dxa"/>
            <w:tcBorders>
              <w:top w:val="single" w:sz="4" w:space="0" w:color="000000"/>
              <w:left w:val="single" w:sz="4" w:space="0" w:color="000000"/>
              <w:bottom w:val="single" w:sz="4" w:space="0" w:color="000000"/>
            </w:tcBorders>
            <w:shd w:val="clear" w:color="auto" w:fill="auto"/>
          </w:tcPr>
          <w:p w:rsidR="00F25248" w:rsidRDefault="00F25248">
            <w:pPr>
              <w:snapToGrid w:val="0"/>
              <w:jc w:val="center"/>
            </w:pPr>
          </w:p>
        </w:tc>
        <w:tc>
          <w:tcPr>
            <w:tcW w:w="1134" w:type="dxa"/>
            <w:tcBorders>
              <w:top w:val="single" w:sz="4" w:space="0" w:color="000000"/>
              <w:left w:val="single" w:sz="4" w:space="0" w:color="000000"/>
              <w:bottom w:val="single" w:sz="4" w:space="0" w:color="000000"/>
            </w:tcBorders>
            <w:shd w:val="clear" w:color="auto" w:fill="auto"/>
          </w:tcPr>
          <w:p w:rsidR="00F25248" w:rsidRDefault="00F25248">
            <w:pPr>
              <w:snapToGrid w:val="0"/>
              <w:jc w:val="center"/>
            </w:pPr>
          </w:p>
        </w:tc>
        <w:tc>
          <w:tcPr>
            <w:tcW w:w="3523" w:type="dxa"/>
            <w:tcBorders>
              <w:top w:val="single" w:sz="4" w:space="0" w:color="000000"/>
              <w:left w:val="single" w:sz="4" w:space="0" w:color="000000"/>
              <w:bottom w:val="single" w:sz="4" w:space="0" w:color="000000"/>
              <w:right w:val="single" w:sz="4" w:space="0" w:color="000000"/>
            </w:tcBorders>
            <w:shd w:val="clear" w:color="auto" w:fill="auto"/>
          </w:tcPr>
          <w:p w:rsidR="00F25248" w:rsidRDefault="00B01CBD">
            <w:pPr>
              <w:snapToGrid w:val="0"/>
              <w:jc w:val="both"/>
              <w:rPr>
                <w:rFonts w:ascii="Times New Roman CYR" w:hAnsi="Times New Roman CYR"/>
              </w:rPr>
            </w:pPr>
            <w:r>
              <w:rPr>
                <w:rFonts w:ascii="Times New Roman CYR" w:hAnsi="Times New Roman CYR"/>
              </w:rPr>
              <w:t>Утвержденный НД, приказ о введении НД в действие</w:t>
            </w:r>
          </w:p>
        </w:tc>
      </w:tr>
      <w:tr w:rsidR="00F25248">
        <w:tc>
          <w:tcPr>
            <w:tcW w:w="675" w:type="dxa"/>
            <w:tcBorders>
              <w:top w:val="single" w:sz="4" w:space="0" w:color="000000"/>
              <w:left w:val="single" w:sz="4" w:space="0" w:color="000000"/>
              <w:bottom w:val="single" w:sz="4" w:space="0" w:color="000000"/>
            </w:tcBorders>
            <w:shd w:val="clear" w:color="auto" w:fill="auto"/>
          </w:tcPr>
          <w:p w:rsidR="00F25248" w:rsidRDefault="00B01CBD">
            <w:pPr>
              <w:snapToGrid w:val="0"/>
              <w:jc w:val="center"/>
            </w:pPr>
            <w:r>
              <w:t>3.3.</w:t>
            </w:r>
          </w:p>
        </w:tc>
        <w:tc>
          <w:tcPr>
            <w:tcW w:w="3119" w:type="dxa"/>
            <w:tcBorders>
              <w:top w:val="single" w:sz="4" w:space="0" w:color="000000"/>
              <w:left w:val="single" w:sz="4" w:space="0" w:color="000000"/>
              <w:bottom w:val="single" w:sz="4" w:space="0" w:color="000000"/>
            </w:tcBorders>
            <w:shd w:val="clear" w:color="auto" w:fill="auto"/>
          </w:tcPr>
          <w:p w:rsidR="00F25248" w:rsidRDefault="00B01CBD">
            <w:pPr>
              <w:snapToGrid w:val="0"/>
              <w:jc w:val="both"/>
              <w:rPr>
                <w:rFonts w:ascii="Times New Roman CYR" w:hAnsi="Times New Roman CYR"/>
              </w:rPr>
            </w:pPr>
            <w:r>
              <w:rPr>
                <w:rFonts w:ascii="Times New Roman CYR" w:hAnsi="Times New Roman CYR"/>
              </w:rPr>
              <w:t>Учетная регистрация НД</w:t>
            </w:r>
          </w:p>
        </w:tc>
        <w:tc>
          <w:tcPr>
            <w:tcW w:w="1417" w:type="dxa"/>
            <w:tcBorders>
              <w:top w:val="single" w:sz="4" w:space="0" w:color="000000"/>
              <w:left w:val="single" w:sz="4" w:space="0" w:color="000000"/>
              <w:bottom w:val="single" w:sz="4" w:space="0" w:color="000000"/>
            </w:tcBorders>
            <w:shd w:val="clear" w:color="auto" w:fill="auto"/>
          </w:tcPr>
          <w:p w:rsidR="00F25248" w:rsidRDefault="00F25248">
            <w:pPr>
              <w:snapToGrid w:val="0"/>
              <w:jc w:val="center"/>
            </w:pPr>
          </w:p>
        </w:tc>
        <w:tc>
          <w:tcPr>
            <w:tcW w:w="1134" w:type="dxa"/>
            <w:tcBorders>
              <w:top w:val="single" w:sz="4" w:space="0" w:color="000000"/>
              <w:left w:val="single" w:sz="4" w:space="0" w:color="000000"/>
              <w:bottom w:val="single" w:sz="4" w:space="0" w:color="000000"/>
            </w:tcBorders>
            <w:shd w:val="clear" w:color="auto" w:fill="auto"/>
          </w:tcPr>
          <w:p w:rsidR="00F25248" w:rsidRDefault="00F25248">
            <w:pPr>
              <w:snapToGrid w:val="0"/>
              <w:jc w:val="center"/>
            </w:pPr>
          </w:p>
        </w:tc>
        <w:tc>
          <w:tcPr>
            <w:tcW w:w="3523" w:type="dxa"/>
            <w:tcBorders>
              <w:top w:val="single" w:sz="4" w:space="0" w:color="000000"/>
              <w:left w:val="single" w:sz="4" w:space="0" w:color="000000"/>
              <w:bottom w:val="single" w:sz="4" w:space="0" w:color="000000"/>
              <w:right w:val="single" w:sz="4" w:space="0" w:color="000000"/>
            </w:tcBorders>
            <w:shd w:val="clear" w:color="auto" w:fill="auto"/>
          </w:tcPr>
          <w:p w:rsidR="00F25248" w:rsidRDefault="00B01CBD">
            <w:pPr>
              <w:snapToGrid w:val="0"/>
              <w:jc w:val="both"/>
              <w:rPr>
                <w:rFonts w:ascii="Times New Roman CYR" w:hAnsi="Times New Roman CYR"/>
              </w:rPr>
            </w:pPr>
            <w:r>
              <w:rPr>
                <w:rFonts w:ascii="Times New Roman CYR" w:hAnsi="Times New Roman CYR"/>
              </w:rPr>
              <w:t>Номер и дата учетной регистрации, письменное решение соответствующих уполномоченных органов</w:t>
            </w:r>
          </w:p>
        </w:tc>
      </w:tr>
    </w:tbl>
    <w:p w:rsidR="00F25248" w:rsidRDefault="00F25248">
      <w:pPr>
        <w:jc w:val="center"/>
      </w:pPr>
    </w:p>
    <w:tbl>
      <w:tblPr>
        <w:tblW w:w="0" w:type="auto"/>
        <w:tblInd w:w="108" w:type="dxa"/>
        <w:tblLayout w:type="fixed"/>
        <w:tblLook w:val="0000"/>
      </w:tblPr>
      <w:tblGrid>
        <w:gridCol w:w="4773"/>
        <w:gridCol w:w="4689"/>
      </w:tblGrid>
      <w:tr w:rsidR="00F25248">
        <w:tc>
          <w:tcPr>
            <w:tcW w:w="4773" w:type="dxa"/>
            <w:shd w:val="clear" w:color="auto" w:fill="auto"/>
          </w:tcPr>
          <w:p w:rsidR="00F25248" w:rsidRDefault="00B01CBD">
            <w:pPr>
              <w:snapToGrid w:val="0"/>
              <w:ind w:left="743"/>
              <w:jc w:val="both"/>
              <w:rPr>
                <w:rFonts w:ascii="Times New Roman CYR" w:hAnsi="Times New Roman CYR"/>
                <w:sz w:val="28"/>
                <w:szCs w:val="28"/>
              </w:rPr>
            </w:pPr>
            <w:r>
              <w:rPr>
                <w:rFonts w:ascii="Times New Roman CYR" w:hAnsi="Times New Roman CYR"/>
                <w:sz w:val="28"/>
                <w:szCs w:val="28"/>
              </w:rPr>
              <w:t>От Исполнителя</w:t>
            </w:r>
          </w:p>
          <w:p w:rsidR="00F25248" w:rsidRDefault="00B01CBD">
            <w:pPr>
              <w:ind w:left="743"/>
              <w:jc w:val="both"/>
              <w:rPr>
                <w:sz w:val="28"/>
                <w:szCs w:val="28"/>
              </w:rPr>
            </w:pPr>
            <w:r>
              <w:rPr>
                <w:sz w:val="28"/>
                <w:szCs w:val="28"/>
              </w:rPr>
              <w:t xml:space="preserve">Руководитель организации – </w:t>
            </w:r>
          </w:p>
          <w:p w:rsidR="00F25248" w:rsidRDefault="00B01CBD">
            <w:pPr>
              <w:ind w:left="743"/>
              <w:jc w:val="both"/>
              <w:rPr>
                <w:sz w:val="28"/>
                <w:szCs w:val="28"/>
              </w:rPr>
            </w:pPr>
            <w:r>
              <w:rPr>
                <w:sz w:val="28"/>
                <w:szCs w:val="28"/>
              </w:rPr>
              <w:t>исполнителя (должность)</w:t>
            </w:r>
          </w:p>
          <w:p w:rsidR="00F25248" w:rsidRDefault="00F25248">
            <w:pPr>
              <w:ind w:left="743"/>
              <w:jc w:val="both"/>
              <w:rPr>
                <w:sz w:val="28"/>
                <w:szCs w:val="28"/>
              </w:rPr>
            </w:pPr>
          </w:p>
          <w:p w:rsidR="00F25248" w:rsidRDefault="00B01CBD">
            <w:pPr>
              <w:ind w:left="743"/>
              <w:rPr>
                <w:sz w:val="28"/>
                <w:szCs w:val="28"/>
              </w:rPr>
            </w:pPr>
            <w:r>
              <w:rPr>
                <w:sz w:val="28"/>
                <w:szCs w:val="28"/>
              </w:rPr>
              <w:t>_______________И.О. Фамилия</w:t>
            </w:r>
          </w:p>
          <w:p w:rsidR="00F25248" w:rsidRDefault="00F25248">
            <w:pPr>
              <w:ind w:left="743"/>
              <w:jc w:val="right"/>
              <w:rPr>
                <w:sz w:val="28"/>
                <w:szCs w:val="28"/>
              </w:rPr>
            </w:pPr>
          </w:p>
          <w:p w:rsidR="00F25248" w:rsidRDefault="00B01CBD">
            <w:pPr>
              <w:ind w:left="743"/>
              <w:rPr>
                <w:sz w:val="28"/>
                <w:szCs w:val="28"/>
              </w:rPr>
            </w:pPr>
            <w:r>
              <w:rPr>
                <w:sz w:val="28"/>
                <w:szCs w:val="28"/>
              </w:rPr>
              <w:t>«____»______________ 20_  г.</w:t>
            </w:r>
          </w:p>
        </w:tc>
        <w:tc>
          <w:tcPr>
            <w:tcW w:w="4689" w:type="dxa"/>
            <w:shd w:val="clear" w:color="auto" w:fill="auto"/>
          </w:tcPr>
          <w:p w:rsidR="00F25248" w:rsidRDefault="00B01CBD">
            <w:pPr>
              <w:snapToGrid w:val="0"/>
              <w:jc w:val="both"/>
              <w:rPr>
                <w:rFonts w:ascii="Times New Roman CYR" w:hAnsi="Times New Roman CYR"/>
                <w:sz w:val="28"/>
                <w:szCs w:val="28"/>
              </w:rPr>
            </w:pPr>
            <w:r>
              <w:rPr>
                <w:rFonts w:ascii="Times New Roman CYR" w:hAnsi="Times New Roman CYR"/>
                <w:sz w:val="28"/>
                <w:szCs w:val="28"/>
              </w:rPr>
              <w:t xml:space="preserve">      От Заказчика</w:t>
            </w:r>
          </w:p>
          <w:p w:rsidR="00F25248" w:rsidRDefault="00B01CBD">
            <w:pPr>
              <w:ind w:left="743"/>
              <w:jc w:val="both"/>
              <w:rPr>
                <w:sz w:val="28"/>
                <w:szCs w:val="28"/>
              </w:rPr>
            </w:pPr>
            <w:r>
              <w:rPr>
                <w:sz w:val="28"/>
                <w:szCs w:val="28"/>
              </w:rPr>
              <w:t xml:space="preserve">      Руководитель организации – </w:t>
            </w:r>
          </w:p>
          <w:p w:rsidR="00F25248" w:rsidRDefault="00B01CBD">
            <w:pPr>
              <w:ind w:left="743"/>
              <w:jc w:val="both"/>
              <w:rPr>
                <w:sz w:val="28"/>
                <w:szCs w:val="28"/>
              </w:rPr>
            </w:pPr>
            <w:r>
              <w:rPr>
                <w:sz w:val="28"/>
                <w:szCs w:val="28"/>
              </w:rPr>
              <w:t>исполнителя (должность)</w:t>
            </w:r>
          </w:p>
          <w:p w:rsidR="00F25248" w:rsidRDefault="00F25248">
            <w:pPr>
              <w:jc w:val="both"/>
            </w:pPr>
          </w:p>
          <w:p w:rsidR="00F25248" w:rsidRDefault="00F25248">
            <w:pPr>
              <w:ind w:left="1168"/>
              <w:jc w:val="both"/>
              <w:rPr>
                <w:sz w:val="28"/>
                <w:szCs w:val="28"/>
              </w:rPr>
            </w:pPr>
          </w:p>
          <w:p w:rsidR="00F25248" w:rsidRDefault="00B01CBD">
            <w:pPr>
              <w:rPr>
                <w:sz w:val="28"/>
                <w:szCs w:val="28"/>
              </w:rPr>
            </w:pPr>
            <w:r>
              <w:rPr>
                <w:sz w:val="28"/>
                <w:szCs w:val="28"/>
              </w:rPr>
              <w:t xml:space="preserve">      _____________И.О. Фамилия</w:t>
            </w:r>
          </w:p>
          <w:p w:rsidR="00F25248" w:rsidRDefault="00F25248">
            <w:pPr>
              <w:ind w:left="1168"/>
              <w:jc w:val="right"/>
              <w:rPr>
                <w:sz w:val="28"/>
                <w:szCs w:val="28"/>
              </w:rPr>
            </w:pPr>
          </w:p>
          <w:p w:rsidR="00F25248" w:rsidRDefault="00B01CBD">
            <w:pPr>
              <w:rPr>
                <w:sz w:val="28"/>
                <w:szCs w:val="28"/>
              </w:rPr>
            </w:pPr>
            <w:r>
              <w:rPr>
                <w:sz w:val="28"/>
                <w:szCs w:val="28"/>
              </w:rPr>
              <w:t xml:space="preserve">      «___»______________20__ г.</w:t>
            </w:r>
          </w:p>
        </w:tc>
      </w:tr>
    </w:tbl>
    <w:p w:rsidR="00F25248" w:rsidRDefault="00F25248">
      <w:pPr>
        <w:jc w:val="both"/>
        <w:rPr>
          <w:rFonts w:ascii="Times New Roman CYR" w:hAnsi="Times New Roman CYR"/>
          <w:sz w:val="16"/>
        </w:rPr>
      </w:pPr>
    </w:p>
    <w:p w:rsidR="00F25248" w:rsidRDefault="00B01CBD">
      <w:pPr>
        <w:jc w:val="both"/>
        <w:rPr>
          <w:rFonts w:ascii="Times New Roman CYR" w:hAnsi="Times New Roman CYR"/>
          <w:sz w:val="28"/>
          <w:szCs w:val="28"/>
        </w:rPr>
      </w:pPr>
      <w:r>
        <w:rPr>
          <w:rFonts w:ascii="Times New Roman CYR" w:hAnsi="Times New Roman CYR"/>
          <w:sz w:val="28"/>
          <w:szCs w:val="28"/>
        </w:rPr>
        <w:t>Примечания:</w:t>
      </w:r>
    </w:p>
    <w:p w:rsidR="00F25248" w:rsidRDefault="00B01CBD">
      <w:pPr>
        <w:numPr>
          <w:ilvl w:val="0"/>
          <w:numId w:val="7"/>
        </w:numPr>
        <w:jc w:val="both"/>
      </w:pPr>
      <w:r>
        <w:rPr>
          <w:rFonts w:ascii="Times New Roman CYR" w:hAnsi="Times New Roman CYR"/>
        </w:rPr>
        <w:t>Этапы Календарного плана и Сметы должны совпадать по срокам и сумме</w:t>
      </w:r>
      <w:r>
        <w:t>.</w:t>
      </w:r>
    </w:p>
    <w:p w:rsidR="00F25248" w:rsidRDefault="00B01CBD">
      <w:pPr>
        <w:numPr>
          <w:ilvl w:val="0"/>
          <w:numId w:val="7"/>
        </w:numPr>
        <w:jc w:val="both"/>
        <w:rPr>
          <w:rFonts w:ascii="Times New Roman CYR" w:hAnsi="Times New Roman CYR"/>
        </w:rPr>
      </w:pPr>
      <w:r>
        <w:rPr>
          <w:rFonts w:ascii="Times New Roman CYR" w:hAnsi="Times New Roman CYR"/>
        </w:rPr>
        <w:t>Отчетные материалы по этапам работ должны иметь завершенный вид (являться итоговыми, а не промежуточными).</w:t>
      </w:r>
    </w:p>
    <w:p w:rsidR="00F25248" w:rsidRDefault="00B01CBD">
      <w:pPr>
        <w:numPr>
          <w:ilvl w:val="0"/>
          <w:numId w:val="7"/>
        </w:numPr>
        <w:jc w:val="both"/>
        <w:rPr>
          <w:rFonts w:ascii="Times New Roman CYR" w:hAnsi="Times New Roman CYR"/>
        </w:rPr>
      </w:pPr>
      <w:r>
        <w:rPr>
          <w:rFonts w:ascii="Times New Roman CYR" w:hAnsi="Times New Roman CYR"/>
        </w:rPr>
        <w:t>Календарный план должен иметь, как правило, не свыше 10 этапов.</w:t>
      </w:r>
    </w:p>
    <w:p w:rsidR="00F25248" w:rsidRDefault="00B01CBD">
      <w:pPr>
        <w:numPr>
          <w:ilvl w:val="0"/>
          <w:numId w:val="7"/>
        </w:numPr>
        <w:jc w:val="both"/>
        <w:rPr>
          <w:rFonts w:ascii="Times New Roman CYR" w:hAnsi="Times New Roman CYR"/>
        </w:rPr>
      </w:pPr>
      <w:r>
        <w:rPr>
          <w:rFonts w:ascii="Times New Roman CYR" w:hAnsi="Times New Roman CYR"/>
        </w:rPr>
        <w:t>Отчетным этапом Календарного плана является этап (</w:t>
      </w:r>
      <w:proofErr w:type="spellStart"/>
      <w:r>
        <w:rPr>
          <w:rFonts w:ascii="Times New Roman CYR" w:hAnsi="Times New Roman CYR"/>
        </w:rPr>
        <w:t>подэтап</w:t>
      </w:r>
      <w:proofErr w:type="spellEnd"/>
      <w:r>
        <w:rPr>
          <w:rFonts w:ascii="Times New Roman CYR" w:hAnsi="Times New Roman CYR"/>
        </w:rPr>
        <w:t>) по которому указаны сроки проведения, стоимость работ и состав представляемой отчетности</w:t>
      </w:r>
    </w:p>
    <w:p w:rsidR="00F25248" w:rsidRDefault="00B01CBD">
      <w:pPr>
        <w:numPr>
          <w:ilvl w:val="0"/>
          <w:numId w:val="7"/>
        </w:numPr>
        <w:jc w:val="both"/>
        <w:rPr>
          <w:rFonts w:eastAsia="Arial Unicode MS"/>
          <w:kern w:val="1"/>
        </w:rPr>
      </w:pPr>
      <w:r>
        <w:rPr>
          <w:rFonts w:ascii="Times New Roman CYR" w:hAnsi="Times New Roman CYR"/>
        </w:rPr>
        <w:t>Состав этапов работ и представляемых отчетных материалов корректируется в зависимости от характера проводимых работ и требований действующих нормативных документов.</w:t>
      </w:r>
      <w:r>
        <w:rPr>
          <w:rFonts w:eastAsia="Arial Unicode MS"/>
          <w:kern w:val="1"/>
        </w:rPr>
        <w:t xml:space="preserve">                           </w:t>
      </w:r>
      <w:r>
        <w:rPr>
          <w:rFonts w:eastAsia="Arial Unicode MS"/>
          <w:kern w:val="1"/>
        </w:rPr>
        <w:tab/>
      </w:r>
      <w:r>
        <w:rPr>
          <w:rFonts w:eastAsia="Arial Unicode MS"/>
          <w:kern w:val="1"/>
        </w:rPr>
        <w:tab/>
      </w:r>
      <w:r>
        <w:rPr>
          <w:rFonts w:eastAsia="Arial Unicode MS"/>
          <w:kern w:val="1"/>
        </w:rPr>
        <w:tab/>
      </w:r>
      <w:r>
        <w:rPr>
          <w:rFonts w:eastAsia="Arial Unicode MS"/>
          <w:kern w:val="1"/>
        </w:rPr>
        <w:tab/>
      </w:r>
      <w:r>
        <w:rPr>
          <w:rFonts w:eastAsia="Arial Unicode MS"/>
          <w:kern w:val="1"/>
        </w:rPr>
        <w:tab/>
      </w:r>
      <w:r>
        <w:rPr>
          <w:rFonts w:eastAsia="Arial Unicode MS"/>
          <w:kern w:val="1"/>
        </w:rPr>
        <w:tab/>
      </w:r>
      <w:r>
        <w:rPr>
          <w:rFonts w:eastAsia="Arial Unicode MS"/>
          <w:kern w:val="1"/>
        </w:rPr>
        <w:tab/>
      </w:r>
    </w:p>
    <w:p w:rsidR="00F25248" w:rsidRDefault="00F25248">
      <w:pPr>
        <w:pStyle w:val="2"/>
        <w:keepNext w:val="0"/>
        <w:widowControl w:val="0"/>
        <w:ind w:left="720" w:firstLine="0"/>
        <w:rPr>
          <w:rFonts w:eastAsia="Arial Unicode MS"/>
          <w:b w:val="0"/>
          <w:bCs w:val="0"/>
          <w:kern w:val="1"/>
        </w:rPr>
      </w:pPr>
    </w:p>
    <w:p w:rsidR="00F25248" w:rsidRDefault="00B01CBD">
      <w:pPr>
        <w:pageBreakBefore/>
        <w:jc w:val="center"/>
        <w:rPr>
          <w:i/>
          <w:sz w:val="28"/>
          <w:szCs w:val="28"/>
        </w:rPr>
      </w:pPr>
      <w:r>
        <w:rPr>
          <w:i/>
          <w:sz w:val="28"/>
          <w:szCs w:val="28"/>
        </w:rPr>
        <w:t>(Типовая форма сметы затрат на НИОКР)</w:t>
      </w:r>
    </w:p>
    <w:p w:rsidR="00F25248" w:rsidRDefault="00F25248">
      <w:pPr>
        <w:rPr>
          <w:sz w:val="28"/>
          <w:szCs w:val="28"/>
        </w:rPr>
      </w:pPr>
    </w:p>
    <w:p w:rsidR="00F25248" w:rsidRDefault="00B01CBD">
      <w:pPr>
        <w:ind w:firstLine="284"/>
        <w:jc w:val="right"/>
        <w:rPr>
          <w:i/>
          <w:iCs/>
          <w:sz w:val="28"/>
          <w:szCs w:val="28"/>
        </w:rPr>
      </w:pPr>
      <w:r>
        <w:rPr>
          <w:i/>
          <w:iCs/>
          <w:sz w:val="28"/>
          <w:szCs w:val="28"/>
        </w:rPr>
        <w:t xml:space="preserve">Приложение №3  </w:t>
      </w:r>
    </w:p>
    <w:p w:rsidR="00F25248" w:rsidRDefault="00B01CBD">
      <w:pPr>
        <w:ind w:firstLine="284"/>
        <w:jc w:val="right"/>
        <w:rPr>
          <w:i/>
          <w:iCs/>
          <w:sz w:val="28"/>
          <w:szCs w:val="28"/>
          <w:u w:val="single"/>
        </w:rPr>
      </w:pPr>
      <w:r>
        <w:rPr>
          <w:i/>
          <w:iCs/>
          <w:sz w:val="28"/>
          <w:szCs w:val="28"/>
        </w:rPr>
        <w:t xml:space="preserve">к договору № </w:t>
      </w:r>
      <w:r>
        <w:rPr>
          <w:i/>
          <w:iCs/>
          <w:sz w:val="28"/>
          <w:szCs w:val="28"/>
          <w:u w:val="single"/>
        </w:rPr>
        <w:t xml:space="preserve">________________ </w:t>
      </w:r>
    </w:p>
    <w:p w:rsidR="00F25248" w:rsidRDefault="00B01CBD">
      <w:pPr>
        <w:ind w:firstLine="284"/>
        <w:jc w:val="right"/>
        <w:rPr>
          <w:i/>
          <w:iCs/>
          <w:sz w:val="28"/>
          <w:szCs w:val="28"/>
        </w:rPr>
      </w:pPr>
      <w:r>
        <w:rPr>
          <w:i/>
          <w:iCs/>
          <w:sz w:val="28"/>
          <w:szCs w:val="28"/>
        </w:rPr>
        <w:t xml:space="preserve">от </w:t>
      </w:r>
      <w:r>
        <w:rPr>
          <w:i/>
          <w:iCs/>
          <w:sz w:val="28"/>
          <w:szCs w:val="28"/>
          <w:u w:val="single"/>
        </w:rPr>
        <w:t>“___</w:t>
      </w:r>
      <w:r>
        <w:rPr>
          <w:i/>
          <w:iCs/>
          <w:sz w:val="28"/>
          <w:szCs w:val="28"/>
        </w:rPr>
        <w:t xml:space="preserve">” </w:t>
      </w:r>
      <w:r>
        <w:rPr>
          <w:i/>
          <w:iCs/>
          <w:sz w:val="28"/>
          <w:szCs w:val="28"/>
          <w:u w:val="single"/>
        </w:rPr>
        <w:t>____________</w:t>
      </w:r>
      <w:r>
        <w:rPr>
          <w:i/>
          <w:iCs/>
          <w:sz w:val="28"/>
          <w:szCs w:val="28"/>
        </w:rPr>
        <w:t xml:space="preserve"> 20 </w:t>
      </w:r>
      <w:r>
        <w:rPr>
          <w:i/>
          <w:iCs/>
          <w:sz w:val="28"/>
          <w:szCs w:val="28"/>
          <w:u w:val="single"/>
        </w:rPr>
        <w:t>__</w:t>
      </w:r>
      <w:r>
        <w:rPr>
          <w:i/>
          <w:iCs/>
          <w:sz w:val="28"/>
          <w:szCs w:val="28"/>
        </w:rPr>
        <w:t xml:space="preserve"> г.</w:t>
      </w:r>
    </w:p>
    <w:p w:rsidR="00F25248" w:rsidRDefault="00F25248">
      <w:pPr>
        <w:ind w:firstLine="284"/>
        <w:jc w:val="right"/>
        <w:rPr>
          <w:i/>
          <w:iCs/>
          <w:sz w:val="28"/>
          <w:szCs w:val="28"/>
        </w:rPr>
      </w:pPr>
    </w:p>
    <w:p w:rsidR="00F25248" w:rsidRDefault="00F25248">
      <w:pPr>
        <w:ind w:firstLine="284"/>
        <w:jc w:val="right"/>
        <w:rPr>
          <w:i/>
          <w:iCs/>
          <w:sz w:val="28"/>
          <w:szCs w:val="28"/>
        </w:rPr>
      </w:pPr>
    </w:p>
    <w:p w:rsidR="00F25248" w:rsidRDefault="00B01CBD">
      <w:pPr>
        <w:spacing w:before="30" w:after="150" w:line="206" w:lineRule="atLeast"/>
        <w:jc w:val="center"/>
        <w:rPr>
          <w:b/>
          <w:bCs/>
          <w:sz w:val="28"/>
          <w:szCs w:val="28"/>
        </w:rPr>
      </w:pPr>
      <w:r>
        <w:rPr>
          <w:b/>
          <w:bCs/>
          <w:sz w:val="28"/>
          <w:szCs w:val="28"/>
        </w:rPr>
        <w:t>СМЕТА ЗАТРАТ НА ВЫПОЛНЕНИЕ РАБОТ</w:t>
      </w:r>
    </w:p>
    <w:p w:rsidR="00F25248" w:rsidRDefault="00B01CBD">
      <w:pPr>
        <w:spacing w:before="30" w:after="150" w:line="206" w:lineRule="atLeast"/>
        <w:jc w:val="center"/>
        <w:rPr>
          <w:bCs/>
          <w:sz w:val="28"/>
          <w:szCs w:val="28"/>
        </w:rPr>
      </w:pPr>
      <w:r>
        <w:rPr>
          <w:bCs/>
          <w:sz w:val="28"/>
          <w:szCs w:val="28"/>
        </w:rPr>
        <w:t xml:space="preserve">  ПО ДОГОВОРУ  №_____ </w:t>
      </w:r>
    </w:p>
    <w:p w:rsidR="00F25248" w:rsidRDefault="00B01CBD">
      <w:pPr>
        <w:spacing w:before="30" w:after="150" w:line="206" w:lineRule="atLeast"/>
        <w:rPr>
          <w:bCs/>
          <w:sz w:val="28"/>
          <w:szCs w:val="28"/>
        </w:rPr>
      </w:pPr>
      <w:r>
        <w:rPr>
          <w:bCs/>
          <w:sz w:val="28"/>
          <w:szCs w:val="28"/>
        </w:rPr>
        <w:t xml:space="preserve">                                                    от “___” ___________ 20 __ г.</w:t>
      </w:r>
    </w:p>
    <w:p w:rsidR="00F25248" w:rsidRDefault="00F25248">
      <w:pPr>
        <w:spacing w:before="30" w:after="150" w:line="206" w:lineRule="atLeast"/>
        <w:rPr>
          <w:sz w:val="28"/>
          <w:szCs w:val="28"/>
        </w:rPr>
      </w:pPr>
    </w:p>
    <w:p w:rsidR="00F25248" w:rsidRDefault="00B01CBD">
      <w:pPr>
        <w:spacing w:before="30" w:after="150" w:line="206" w:lineRule="atLeast"/>
        <w:rPr>
          <w:sz w:val="28"/>
          <w:szCs w:val="28"/>
        </w:rPr>
      </w:pPr>
      <w:r>
        <w:rPr>
          <w:sz w:val="28"/>
          <w:szCs w:val="28"/>
        </w:rPr>
        <w:t>Ведомость покупных изделий и материалов:</w:t>
      </w:r>
    </w:p>
    <w:tbl>
      <w:tblPr>
        <w:tblW w:w="0" w:type="auto"/>
        <w:tblInd w:w="-5" w:type="dxa"/>
        <w:tblLayout w:type="fixed"/>
        <w:tblLook w:val="0000"/>
      </w:tblPr>
      <w:tblGrid>
        <w:gridCol w:w="660"/>
        <w:gridCol w:w="4058"/>
        <w:gridCol w:w="1419"/>
        <w:gridCol w:w="1528"/>
        <w:gridCol w:w="1915"/>
      </w:tblGrid>
      <w:tr w:rsidR="00F25248">
        <w:tc>
          <w:tcPr>
            <w:tcW w:w="660" w:type="dxa"/>
            <w:tcBorders>
              <w:top w:val="single" w:sz="4" w:space="0" w:color="000000"/>
              <w:left w:val="single" w:sz="4" w:space="0" w:color="000000"/>
              <w:bottom w:val="single" w:sz="4" w:space="0" w:color="000000"/>
            </w:tcBorders>
            <w:shd w:val="clear" w:color="auto" w:fill="auto"/>
          </w:tcPr>
          <w:p w:rsidR="00F25248" w:rsidRDefault="00B01CBD">
            <w:pPr>
              <w:snapToGrid w:val="0"/>
              <w:spacing w:before="30" w:after="150" w:line="206" w:lineRule="atLeast"/>
              <w:jc w:val="both"/>
              <w:rPr>
                <w:bCs/>
              </w:rPr>
            </w:pPr>
            <w:r>
              <w:rPr>
                <w:bCs/>
              </w:rPr>
              <w:t xml:space="preserve">№ </w:t>
            </w:r>
            <w:proofErr w:type="spellStart"/>
            <w:r>
              <w:rPr>
                <w:bCs/>
              </w:rPr>
              <w:t>пп</w:t>
            </w:r>
            <w:proofErr w:type="spellEnd"/>
          </w:p>
        </w:tc>
        <w:tc>
          <w:tcPr>
            <w:tcW w:w="4058" w:type="dxa"/>
            <w:tcBorders>
              <w:top w:val="single" w:sz="4" w:space="0" w:color="000000"/>
              <w:left w:val="single" w:sz="4" w:space="0" w:color="000000"/>
              <w:bottom w:val="single" w:sz="4" w:space="0" w:color="000000"/>
            </w:tcBorders>
            <w:shd w:val="clear" w:color="auto" w:fill="auto"/>
          </w:tcPr>
          <w:p w:rsidR="00F25248" w:rsidRDefault="00B01CBD">
            <w:pPr>
              <w:snapToGrid w:val="0"/>
              <w:spacing w:before="30" w:after="150" w:line="206" w:lineRule="atLeast"/>
              <w:jc w:val="both"/>
              <w:rPr>
                <w:bCs/>
              </w:rPr>
            </w:pPr>
            <w:r>
              <w:rPr>
                <w:bCs/>
              </w:rPr>
              <w:t>Наименование закупаемых изделий и материалов</w:t>
            </w:r>
          </w:p>
        </w:tc>
        <w:tc>
          <w:tcPr>
            <w:tcW w:w="1419" w:type="dxa"/>
            <w:tcBorders>
              <w:top w:val="single" w:sz="4" w:space="0" w:color="000000"/>
              <w:left w:val="single" w:sz="4" w:space="0" w:color="000000"/>
              <w:bottom w:val="single" w:sz="4" w:space="0" w:color="000000"/>
            </w:tcBorders>
            <w:shd w:val="clear" w:color="auto" w:fill="auto"/>
          </w:tcPr>
          <w:p w:rsidR="00F25248" w:rsidRDefault="00B01CBD">
            <w:pPr>
              <w:snapToGrid w:val="0"/>
              <w:spacing w:before="30" w:after="150" w:line="206" w:lineRule="atLeast"/>
              <w:jc w:val="both"/>
              <w:rPr>
                <w:bCs/>
              </w:rPr>
            </w:pPr>
            <w:r>
              <w:rPr>
                <w:bCs/>
              </w:rPr>
              <w:t>Количество</w:t>
            </w:r>
          </w:p>
        </w:tc>
        <w:tc>
          <w:tcPr>
            <w:tcW w:w="1528" w:type="dxa"/>
            <w:tcBorders>
              <w:top w:val="single" w:sz="4" w:space="0" w:color="000000"/>
              <w:left w:val="single" w:sz="4" w:space="0" w:color="000000"/>
              <w:bottom w:val="single" w:sz="4" w:space="0" w:color="000000"/>
            </w:tcBorders>
            <w:shd w:val="clear" w:color="auto" w:fill="auto"/>
          </w:tcPr>
          <w:p w:rsidR="00F25248" w:rsidRDefault="00B01CBD">
            <w:pPr>
              <w:snapToGrid w:val="0"/>
              <w:spacing w:before="30" w:after="150" w:line="206" w:lineRule="atLeast"/>
              <w:jc w:val="center"/>
              <w:rPr>
                <w:bCs/>
              </w:rPr>
            </w:pPr>
            <w:r>
              <w:rPr>
                <w:bCs/>
              </w:rPr>
              <w:t>Цена за единицу, руб.</w:t>
            </w:r>
          </w:p>
        </w:tc>
        <w:tc>
          <w:tcPr>
            <w:tcW w:w="1915" w:type="dxa"/>
            <w:tcBorders>
              <w:top w:val="single" w:sz="4" w:space="0" w:color="000000"/>
              <w:left w:val="single" w:sz="4" w:space="0" w:color="000000"/>
              <w:bottom w:val="single" w:sz="4" w:space="0" w:color="000000"/>
              <w:right w:val="single" w:sz="4" w:space="0" w:color="000000"/>
            </w:tcBorders>
            <w:shd w:val="clear" w:color="auto" w:fill="auto"/>
          </w:tcPr>
          <w:p w:rsidR="00F25248" w:rsidRDefault="00B01CBD">
            <w:pPr>
              <w:snapToGrid w:val="0"/>
              <w:spacing w:before="30" w:after="150" w:line="206" w:lineRule="atLeast"/>
              <w:jc w:val="both"/>
              <w:rPr>
                <w:bCs/>
              </w:rPr>
            </w:pPr>
            <w:r>
              <w:rPr>
                <w:bCs/>
              </w:rPr>
              <w:t>Стоимость, руб.</w:t>
            </w:r>
          </w:p>
        </w:tc>
      </w:tr>
      <w:tr w:rsidR="00F25248">
        <w:tc>
          <w:tcPr>
            <w:tcW w:w="660" w:type="dxa"/>
            <w:tcBorders>
              <w:top w:val="single" w:sz="4" w:space="0" w:color="000000"/>
              <w:left w:val="single" w:sz="4" w:space="0" w:color="000000"/>
              <w:bottom w:val="single" w:sz="4" w:space="0" w:color="000000"/>
            </w:tcBorders>
            <w:shd w:val="clear" w:color="auto" w:fill="auto"/>
          </w:tcPr>
          <w:p w:rsidR="00F25248" w:rsidRDefault="00F25248">
            <w:pPr>
              <w:snapToGrid w:val="0"/>
              <w:spacing w:before="30" w:after="150" w:line="206" w:lineRule="atLeast"/>
              <w:jc w:val="both"/>
              <w:rPr>
                <w:bCs/>
                <w:sz w:val="28"/>
                <w:szCs w:val="28"/>
              </w:rPr>
            </w:pPr>
          </w:p>
        </w:tc>
        <w:tc>
          <w:tcPr>
            <w:tcW w:w="4058" w:type="dxa"/>
            <w:tcBorders>
              <w:top w:val="single" w:sz="4" w:space="0" w:color="000000"/>
              <w:left w:val="single" w:sz="4" w:space="0" w:color="000000"/>
              <w:bottom w:val="single" w:sz="4" w:space="0" w:color="000000"/>
            </w:tcBorders>
            <w:shd w:val="clear" w:color="auto" w:fill="auto"/>
          </w:tcPr>
          <w:p w:rsidR="00F25248" w:rsidRDefault="00F25248">
            <w:pPr>
              <w:snapToGrid w:val="0"/>
              <w:spacing w:before="30" w:after="150" w:line="206" w:lineRule="atLeast"/>
              <w:jc w:val="both"/>
              <w:rPr>
                <w:bCs/>
                <w:sz w:val="28"/>
                <w:szCs w:val="28"/>
              </w:rPr>
            </w:pPr>
          </w:p>
        </w:tc>
        <w:tc>
          <w:tcPr>
            <w:tcW w:w="1419" w:type="dxa"/>
            <w:tcBorders>
              <w:top w:val="single" w:sz="4" w:space="0" w:color="000000"/>
              <w:left w:val="single" w:sz="4" w:space="0" w:color="000000"/>
              <w:bottom w:val="single" w:sz="4" w:space="0" w:color="000000"/>
            </w:tcBorders>
            <w:shd w:val="clear" w:color="auto" w:fill="auto"/>
          </w:tcPr>
          <w:p w:rsidR="00F25248" w:rsidRDefault="00F25248">
            <w:pPr>
              <w:snapToGrid w:val="0"/>
              <w:spacing w:before="30" w:after="150" w:line="206" w:lineRule="atLeast"/>
              <w:jc w:val="both"/>
              <w:rPr>
                <w:bCs/>
                <w:sz w:val="28"/>
                <w:szCs w:val="28"/>
              </w:rPr>
            </w:pPr>
          </w:p>
        </w:tc>
        <w:tc>
          <w:tcPr>
            <w:tcW w:w="1528" w:type="dxa"/>
            <w:tcBorders>
              <w:top w:val="single" w:sz="4" w:space="0" w:color="000000"/>
              <w:left w:val="single" w:sz="4" w:space="0" w:color="000000"/>
              <w:bottom w:val="single" w:sz="4" w:space="0" w:color="000000"/>
            </w:tcBorders>
            <w:shd w:val="clear" w:color="auto" w:fill="auto"/>
          </w:tcPr>
          <w:p w:rsidR="00F25248" w:rsidRDefault="00F25248">
            <w:pPr>
              <w:snapToGrid w:val="0"/>
              <w:spacing w:before="30" w:after="150" w:line="206" w:lineRule="atLeast"/>
              <w:jc w:val="both"/>
              <w:rPr>
                <w:bCs/>
                <w:sz w:val="28"/>
                <w:szCs w:val="28"/>
              </w:rPr>
            </w:pPr>
          </w:p>
        </w:tc>
        <w:tc>
          <w:tcPr>
            <w:tcW w:w="1915" w:type="dxa"/>
            <w:tcBorders>
              <w:top w:val="single" w:sz="4" w:space="0" w:color="000000"/>
              <w:left w:val="single" w:sz="4" w:space="0" w:color="000000"/>
              <w:bottom w:val="single" w:sz="4" w:space="0" w:color="000000"/>
              <w:right w:val="single" w:sz="4" w:space="0" w:color="000000"/>
            </w:tcBorders>
            <w:shd w:val="clear" w:color="auto" w:fill="auto"/>
          </w:tcPr>
          <w:p w:rsidR="00F25248" w:rsidRDefault="00F25248">
            <w:pPr>
              <w:snapToGrid w:val="0"/>
              <w:spacing w:before="30" w:after="150" w:line="206" w:lineRule="atLeast"/>
              <w:jc w:val="both"/>
              <w:rPr>
                <w:bCs/>
                <w:sz w:val="28"/>
                <w:szCs w:val="28"/>
              </w:rPr>
            </w:pPr>
          </w:p>
        </w:tc>
      </w:tr>
      <w:tr w:rsidR="00F25248">
        <w:tc>
          <w:tcPr>
            <w:tcW w:w="660" w:type="dxa"/>
            <w:tcBorders>
              <w:top w:val="single" w:sz="4" w:space="0" w:color="000000"/>
              <w:left w:val="single" w:sz="4" w:space="0" w:color="000000"/>
              <w:bottom w:val="single" w:sz="4" w:space="0" w:color="000000"/>
            </w:tcBorders>
            <w:shd w:val="clear" w:color="auto" w:fill="auto"/>
          </w:tcPr>
          <w:p w:rsidR="00F25248" w:rsidRDefault="00F25248">
            <w:pPr>
              <w:snapToGrid w:val="0"/>
              <w:spacing w:before="30" w:after="150" w:line="206" w:lineRule="atLeast"/>
              <w:jc w:val="both"/>
              <w:rPr>
                <w:bCs/>
                <w:sz w:val="28"/>
                <w:szCs w:val="28"/>
              </w:rPr>
            </w:pPr>
          </w:p>
        </w:tc>
        <w:tc>
          <w:tcPr>
            <w:tcW w:w="4058" w:type="dxa"/>
            <w:tcBorders>
              <w:top w:val="single" w:sz="4" w:space="0" w:color="000000"/>
              <w:left w:val="single" w:sz="4" w:space="0" w:color="000000"/>
              <w:bottom w:val="single" w:sz="4" w:space="0" w:color="000000"/>
            </w:tcBorders>
            <w:shd w:val="clear" w:color="auto" w:fill="auto"/>
          </w:tcPr>
          <w:p w:rsidR="00F25248" w:rsidRDefault="00F25248">
            <w:pPr>
              <w:snapToGrid w:val="0"/>
              <w:spacing w:before="30" w:after="150" w:line="206" w:lineRule="atLeast"/>
              <w:jc w:val="both"/>
              <w:rPr>
                <w:bCs/>
                <w:sz w:val="28"/>
                <w:szCs w:val="28"/>
              </w:rPr>
            </w:pPr>
          </w:p>
        </w:tc>
        <w:tc>
          <w:tcPr>
            <w:tcW w:w="1419" w:type="dxa"/>
            <w:tcBorders>
              <w:top w:val="single" w:sz="4" w:space="0" w:color="000000"/>
              <w:left w:val="single" w:sz="4" w:space="0" w:color="000000"/>
              <w:bottom w:val="single" w:sz="4" w:space="0" w:color="000000"/>
            </w:tcBorders>
            <w:shd w:val="clear" w:color="auto" w:fill="auto"/>
          </w:tcPr>
          <w:p w:rsidR="00F25248" w:rsidRDefault="00F25248">
            <w:pPr>
              <w:snapToGrid w:val="0"/>
              <w:spacing w:before="30" w:after="150" w:line="206" w:lineRule="atLeast"/>
              <w:jc w:val="both"/>
              <w:rPr>
                <w:bCs/>
                <w:sz w:val="28"/>
                <w:szCs w:val="28"/>
              </w:rPr>
            </w:pPr>
          </w:p>
        </w:tc>
        <w:tc>
          <w:tcPr>
            <w:tcW w:w="1528" w:type="dxa"/>
            <w:tcBorders>
              <w:top w:val="single" w:sz="4" w:space="0" w:color="000000"/>
              <w:left w:val="single" w:sz="4" w:space="0" w:color="000000"/>
              <w:bottom w:val="single" w:sz="4" w:space="0" w:color="000000"/>
            </w:tcBorders>
            <w:shd w:val="clear" w:color="auto" w:fill="auto"/>
          </w:tcPr>
          <w:p w:rsidR="00F25248" w:rsidRDefault="00F25248">
            <w:pPr>
              <w:snapToGrid w:val="0"/>
              <w:spacing w:before="30" w:after="150" w:line="206" w:lineRule="atLeast"/>
              <w:jc w:val="both"/>
              <w:rPr>
                <w:bCs/>
                <w:sz w:val="28"/>
                <w:szCs w:val="28"/>
              </w:rPr>
            </w:pPr>
          </w:p>
        </w:tc>
        <w:tc>
          <w:tcPr>
            <w:tcW w:w="1915" w:type="dxa"/>
            <w:tcBorders>
              <w:top w:val="single" w:sz="4" w:space="0" w:color="000000"/>
              <w:left w:val="single" w:sz="4" w:space="0" w:color="000000"/>
              <w:bottom w:val="single" w:sz="4" w:space="0" w:color="000000"/>
              <w:right w:val="single" w:sz="4" w:space="0" w:color="000000"/>
            </w:tcBorders>
            <w:shd w:val="clear" w:color="auto" w:fill="auto"/>
          </w:tcPr>
          <w:p w:rsidR="00F25248" w:rsidRDefault="00F25248">
            <w:pPr>
              <w:snapToGrid w:val="0"/>
              <w:spacing w:before="30" w:after="150" w:line="206" w:lineRule="atLeast"/>
              <w:jc w:val="both"/>
              <w:rPr>
                <w:bCs/>
                <w:sz w:val="28"/>
                <w:szCs w:val="28"/>
              </w:rPr>
            </w:pPr>
          </w:p>
        </w:tc>
      </w:tr>
    </w:tbl>
    <w:p w:rsidR="00F25248" w:rsidRDefault="00F25248">
      <w:pPr>
        <w:spacing w:before="30" w:after="150" w:line="206" w:lineRule="atLeast"/>
        <w:rPr>
          <w:bCs/>
          <w:sz w:val="28"/>
          <w:szCs w:val="28"/>
        </w:rPr>
      </w:pPr>
    </w:p>
    <w:p w:rsidR="00F25248" w:rsidRDefault="00B01CBD">
      <w:pPr>
        <w:spacing w:before="30" w:after="150" w:line="206" w:lineRule="atLeast"/>
        <w:rPr>
          <w:bCs/>
          <w:i/>
          <w:sz w:val="28"/>
          <w:szCs w:val="28"/>
        </w:rPr>
      </w:pPr>
      <w:r>
        <w:rPr>
          <w:bCs/>
          <w:sz w:val="28"/>
          <w:szCs w:val="28"/>
        </w:rPr>
        <w:t>Затраты на технологическую подготовку производства и изготовление опытных образцов (</w:t>
      </w:r>
      <w:r>
        <w:rPr>
          <w:bCs/>
          <w:i/>
          <w:sz w:val="28"/>
          <w:szCs w:val="28"/>
        </w:rPr>
        <w:t>макетирование, экспериментальные исследования и т.п.)</w:t>
      </w:r>
    </w:p>
    <w:tbl>
      <w:tblPr>
        <w:tblW w:w="0" w:type="auto"/>
        <w:tblInd w:w="-5" w:type="dxa"/>
        <w:tblLayout w:type="fixed"/>
        <w:tblLook w:val="0000"/>
      </w:tblPr>
      <w:tblGrid>
        <w:gridCol w:w="655"/>
        <w:gridCol w:w="3139"/>
        <w:gridCol w:w="1961"/>
        <w:gridCol w:w="1905"/>
        <w:gridCol w:w="1920"/>
      </w:tblGrid>
      <w:tr w:rsidR="00F25248">
        <w:tc>
          <w:tcPr>
            <w:tcW w:w="655" w:type="dxa"/>
            <w:tcBorders>
              <w:top w:val="single" w:sz="4" w:space="0" w:color="000000"/>
              <w:left w:val="single" w:sz="4" w:space="0" w:color="000000"/>
              <w:bottom w:val="single" w:sz="4" w:space="0" w:color="000000"/>
            </w:tcBorders>
            <w:shd w:val="clear" w:color="auto" w:fill="auto"/>
          </w:tcPr>
          <w:p w:rsidR="00F25248" w:rsidRDefault="00B01CBD">
            <w:pPr>
              <w:snapToGrid w:val="0"/>
              <w:spacing w:before="30" w:after="150" w:line="206" w:lineRule="atLeast"/>
              <w:rPr>
                <w:bCs/>
              </w:rPr>
            </w:pPr>
            <w:r>
              <w:rPr>
                <w:bCs/>
              </w:rPr>
              <w:t xml:space="preserve">№ </w:t>
            </w:r>
            <w:proofErr w:type="spellStart"/>
            <w:r>
              <w:rPr>
                <w:bCs/>
              </w:rPr>
              <w:t>пп</w:t>
            </w:r>
            <w:proofErr w:type="spellEnd"/>
          </w:p>
        </w:tc>
        <w:tc>
          <w:tcPr>
            <w:tcW w:w="3139" w:type="dxa"/>
            <w:tcBorders>
              <w:top w:val="single" w:sz="4" w:space="0" w:color="000000"/>
              <w:left w:val="single" w:sz="4" w:space="0" w:color="000000"/>
              <w:bottom w:val="single" w:sz="4" w:space="0" w:color="000000"/>
            </w:tcBorders>
            <w:shd w:val="clear" w:color="auto" w:fill="auto"/>
          </w:tcPr>
          <w:p w:rsidR="00F25248" w:rsidRDefault="00B01CBD">
            <w:pPr>
              <w:snapToGrid w:val="0"/>
              <w:spacing w:before="30" w:after="150" w:line="206" w:lineRule="atLeast"/>
              <w:rPr>
                <w:bCs/>
              </w:rPr>
            </w:pPr>
            <w:r>
              <w:rPr>
                <w:bCs/>
              </w:rPr>
              <w:t>Наименование соответствующих статей затрат</w:t>
            </w:r>
          </w:p>
        </w:tc>
        <w:tc>
          <w:tcPr>
            <w:tcW w:w="1961" w:type="dxa"/>
            <w:tcBorders>
              <w:top w:val="single" w:sz="4" w:space="0" w:color="000000"/>
              <w:left w:val="single" w:sz="4" w:space="0" w:color="000000"/>
              <w:bottom w:val="single" w:sz="4" w:space="0" w:color="000000"/>
            </w:tcBorders>
            <w:shd w:val="clear" w:color="auto" w:fill="auto"/>
          </w:tcPr>
          <w:p w:rsidR="00F25248" w:rsidRDefault="00B01CBD">
            <w:pPr>
              <w:snapToGrid w:val="0"/>
              <w:spacing w:before="30" w:after="150" w:line="206" w:lineRule="atLeast"/>
              <w:rPr>
                <w:bCs/>
              </w:rPr>
            </w:pPr>
            <w:r>
              <w:rPr>
                <w:bCs/>
              </w:rPr>
              <w:t>Количественная характеристика</w:t>
            </w:r>
          </w:p>
        </w:tc>
        <w:tc>
          <w:tcPr>
            <w:tcW w:w="1905" w:type="dxa"/>
            <w:tcBorders>
              <w:top w:val="single" w:sz="4" w:space="0" w:color="000000"/>
              <w:left w:val="single" w:sz="4" w:space="0" w:color="000000"/>
              <w:bottom w:val="single" w:sz="4" w:space="0" w:color="000000"/>
            </w:tcBorders>
            <w:shd w:val="clear" w:color="auto" w:fill="auto"/>
          </w:tcPr>
          <w:p w:rsidR="00F25248" w:rsidRDefault="00B01CBD">
            <w:pPr>
              <w:snapToGrid w:val="0"/>
              <w:spacing w:before="30" w:after="150" w:line="206" w:lineRule="atLeast"/>
              <w:rPr>
                <w:bCs/>
              </w:rPr>
            </w:pPr>
            <w:r>
              <w:rPr>
                <w:bCs/>
              </w:rPr>
              <w:t xml:space="preserve">Единичная расценка, </w:t>
            </w:r>
            <w:proofErr w:type="spellStart"/>
            <w:r>
              <w:rPr>
                <w:bCs/>
              </w:rPr>
              <w:t>руб</w:t>
            </w:r>
            <w:proofErr w:type="spellEnd"/>
          </w:p>
        </w:tc>
        <w:tc>
          <w:tcPr>
            <w:tcW w:w="1920" w:type="dxa"/>
            <w:tcBorders>
              <w:top w:val="single" w:sz="4" w:space="0" w:color="000000"/>
              <w:left w:val="single" w:sz="4" w:space="0" w:color="000000"/>
              <w:bottom w:val="single" w:sz="4" w:space="0" w:color="000000"/>
              <w:right w:val="single" w:sz="4" w:space="0" w:color="000000"/>
            </w:tcBorders>
            <w:shd w:val="clear" w:color="auto" w:fill="auto"/>
          </w:tcPr>
          <w:p w:rsidR="00F25248" w:rsidRDefault="00B01CBD">
            <w:pPr>
              <w:snapToGrid w:val="0"/>
              <w:spacing w:before="30" w:after="150" w:line="206" w:lineRule="atLeast"/>
              <w:rPr>
                <w:bCs/>
              </w:rPr>
            </w:pPr>
            <w:r>
              <w:rPr>
                <w:bCs/>
              </w:rPr>
              <w:t>Стоимость, руб.</w:t>
            </w:r>
          </w:p>
        </w:tc>
      </w:tr>
      <w:tr w:rsidR="00F25248">
        <w:tc>
          <w:tcPr>
            <w:tcW w:w="655" w:type="dxa"/>
            <w:tcBorders>
              <w:top w:val="single" w:sz="4" w:space="0" w:color="000000"/>
              <w:left w:val="single" w:sz="4" w:space="0" w:color="000000"/>
              <w:bottom w:val="single" w:sz="4" w:space="0" w:color="000000"/>
            </w:tcBorders>
            <w:shd w:val="clear" w:color="auto" w:fill="auto"/>
          </w:tcPr>
          <w:p w:rsidR="00F25248" w:rsidRDefault="00F25248">
            <w:pPr>
              <w:snapToGrid w:val="0"/>
              <w:spacing w:before="30" w:after="150" w:line="206" w:lineRule="atLeast"/>
              <w:rPr>
                <w:bCs/>
                <w:sz w:val="28"/>
                <w:szCs w:val="28"/>
              </w:rPr>
            </w:pPr>
          </w:p>
        </w:tc>
        <w:tc>
          <w:tcPr>
            <w:tcW w:w="3139" w:type="dxa"/>
            <w:tcBorders>
              <w:top w:val="single" w:sz="4" w:space="0" w:color="000000"/>
              <w:left w:val="single" w:sz="4" w:space="0" w:color="000000"/>
              <w:bottom w:val="single" w:sz="4" w:space="0" w:color="000000"/>
            </w:tcBorders>
            <w:shd w:val="clear" w:color="auto" w:fill="auto"/>
          </w:tcPr>
          <w:p w:rsidR="00F25248" w:rsidRDefault="00F25248">
            <w:pPr>
              <w:snapToGrid w:val="0"/>
              <w:spacing w:before="30" w:after="150" w:line="206" w:lineRule="atLeast"/>
              <w:rPr>
                <w:bCs/>
                <w:sz w:val="28"/>
                <w:szCs w:val="28"/>
              </w:rPr>
            </w:pPr>
          </w:p>
        </w:tc>
        <w:tc>
          <w:tcPr>
            <w:tcW w:w="1961" w:type="dxa"/>
            <w:tcBorders>
              <w:top w:val="single" w:sz="4" w:space="0" w:color="000000"/>
              <w:left w:val="single" w:sz="4" w:space="0" w:color="000000"/>
              <w:bottom w:val="single" w:sz="4" w:space="0" w:color="000000"/>
            </w:tcBorders>
            <w:shd w:val="clear" w:color="auto" w:fill="auto"/>
          </w:tcPr>
          <w:p w:rsidR="00F25248" w:rsidRDefault="00F25248">
            <w:pPr>
              <w:snapToGrid w:val="0"/>
              <w:spacing w:before="30" w:after="150" w:line="206" w:lineRule="atLeast"/>
              <w:rPr>
                <w:bCs/>
                <w:sz w:val="28"/>
                <w:szCs w:val="28"/>
              </w:rPr>
            </w:pPr>
          </w:p>
        </w:tc>
        <w:tc>
          <w:tcPr>
            <w:tcW w:w="1905" w:type="dxa"/>
            <w:tcBorders>
              <w:top w:val="single" w:sz="4" w:space="0" w:color="000000"/>
              <w:left w:val="single" w:sz="4" w:space="0" w:color="000000"/>
              <w:bottom w:val="single" w:sz="4" w:space="0" w:color="000000"/>
            </w:tcBorders>
            <w:shd w:val="clear" w:color="auto" w:fill="auto"/>
          </w:tcPr>
          <w:p w:rsidR="00F25248" w:rsidRDefault="00F25248">
            <w:pPr>
              <w:snapToGrid w:val="0"/>
              <w:spacing w:before="30" w:after="150" w:line="206" w:lineRule="atLeast"/>
              <w:rPr>
                <w:bCs/>
                <w:sz w:val="28"/>
                <w:szCs w:val="28"/>
              </w:rPr>
            </w:pPr>
          </w:p>
        </w:tc>
        <w:tc>
          <w:tcPr>
            <w:tcW w:w="1920" w:type="dxa"/>
            <w:tcBorders>
              <w:top w:val="single" w:sz="4" w:space="0" w:color="000000"/>
              <w:left w:val="single" w:sz="4" w:space="0" w:color="000000"/>
              <w:bottom w:val="single" w:sz="4" w:space="0" w:color="000000"/>
              <w:right w:val="single" w:sz="4" w:space="0" w:color="000000"/>
            </w:tcBorders>
            <w:shd w:val="clear" w:color="auto" w:fill="auto"/>
          </w:tcPr>
          <w:p w:rsidR="00F25248" w:rsidRDefault="00F25248">
            <w:pPr>
              <w:snapToGrid w:val="0"/>
              <w:spacing w:before="30" w:after="150" w:line="206" w:lineRule="atLeast"/>
              <w:rPr>
                <w:bCs/>
                <w:sz w:val="28"/>
                <w:szCs w:val="28"/>
              </w:rPr>
            </w:pPr>
          </w:p>
        </w:tc>
      </w:tr>
      <w:tr w:rsidR="00F25248">
        <w:tc>
          <w:tcPr>
            <w:tcW w:w="655" w:type="dxa"/>
            <w:tcBorders>
              <w:top w:val="single" w:sz="4" w:space="0" w:color="000000"/>
              <w:left w:val="single" w:sz="4" w:space="0" w:color="000000"/>
              <w:bottom w:val="single" w:sz="4" w:space="0" w:color="000000"/>
            </w:tcBorders>
            <w:shd w:val="clear" w:color="auto" w:fill="auto"/>
          </w:tcPr>
          <w:p w:rsidR="00F25248" w:rsidRDefault="00F25248">
            <w:pPr>
              <w:snapToGrid w:val="0"/>
              <w:spacing w:before="30" w:after="150" w:line="206" w:lineRule="atLeast"/>
              <w:rPr>
                <w:bCs/>
                <w:sz w:val="28"/>
                <w:szCs w:val="28"/>
              </w:rPr>
            </w:pPr>
          </w:p>
        </w:tc>
        <w:tc>
          <w:tcPr>
            <w:tcW w:w="3139" w:type="dxa"/>
            <w:tcBorders>
              <w:top w:val="single" w:sz="4" w:space="0" w:color="000000"/>
              <w:left w:val="single" w:sz="4" w:space="0" w:color="000000"/>
              <w:bottom w:val="single" w:sz="4" w:space="0" w:color="000000"/>
            </w:tcBorders>
            <w:shd w:val="clear" w:color="auto" w:fill="auto"/>
          </w:tcPr>
          <w:p w:rsidR="00F25248" w:rsidRDefault="00F25248">
            <w:pPr>
              <w:snapToGrid w:val="0"/>
              <w:spacing w:before="30" w:after="150" w:line="206" w:lineRule="atLeast"/>
              <w:rPr>
                <w:bCs/>
                <w:sz w:val="28"/>
                <w:szCs w:val="28"/>
              </w:rPr>
            </w:pPr>
          </w:p>
        </w:tc>
        <w:tc>
          <w:tcPr>
            <w:tcW w:w="1961" w:type="dxa"/>
            <w:tcBorders>
              <w:top w:val="single" w:sz="4" w:space="0" w:color="000000"/>
              <w:left w:val="single" w:sz="4" w:space="0" w:color="000000"/>
              <w:bottom w:val="single" w:sz="4" w:space="0" w:color="000000"/>
            </w:tcBorders>
            <w:shd w:val="clear" w:color="auto" w:fill="auto"/>
          </w:tcPr>
          <w:p w:rsidR="00F25248" w:rsidRDefault="00F25248">
            <w:pPr>
              <w:snapToGrid w:val="0"/>
              <w:spacing w:before="30" w:after="150" w:line="206" w:lineRule="atLeast"/>
              <w:rPr>
                <w:bCs/>
                <w:sz w:val="28"/>
                <w:szCs w:val="28"/>
              </w:rPr>
            </w:pPr>
          </w:p>
        </w:tc>
        <w:tc>
          <w:tcPr>
            <w:tcW w:w="1905" w:type="dxa"/>
            <w:tcBorders>
              <w:top w:val="single" w:sz="4" w:space="0" w:color="000000"/>
              <w:left w:val="single" w:sz="4" w:space="0" w:color="000000"/>
              <w:bottom w:val="single" w:sz="4" w:space="0" w:color="000000"/>
            </w:tcBorders>
            <w:shd w:val="clear" w:color="auto" w:fill="auto"/>
          </w:tcPr>
          <w:p w:rsidR="00F25248" w:rsidRDefault="00F25248">
            <w:pPr>
              <w:snapToGrid w:val="0"/>
              <w:spacing w:before="30" w:after="150" w:line="206" w:lineRule="atLeast"/>
              <w:rPr>
                <w:bCs/>
                <w:sz w:val="28"/>
                <w:szCs w:val="28"/>
              </w:rPr>
            </w:pPr>
          </w:p>
        </w:tc>
        <w:tc>
          <w:tcPr>
            <w:tcW w:w="1920" w:type="dxa"/>
            <w:tcBorders>
              <w:top w:val="single" w:sz="4" w:space="0" w:color="000000"/>
              <w:left w:val="single" w:sz="4" w:space="0" w:color="000000"/>
              <w:bottom w:val="single" w:sz="4" w:space="0" w:color="000000"/>
              <w:right w:val="single" w:sz="4" w:space="0" w:color="000000"/>
            </w:tcBorders>
            <w:shd w:val="clear" w:color="auto" w:fill="auto"/>
          </w:tcPr>
          <w:p w:rsidR="00F25248" w:rsidRDefault="00F25248">
            <w:pPr>
              <w:snapToGrid w:val="0"/>
              <w:spacing w:before="30" w:after="150" w:line="206" w:lineRule="atLeast"/>
              <w:rPr>
                <w:bCs/>
                <w:sz w:val="28"/>
                <w:szCs w:val="28"/>
              </w:rPr>
            </w:pPr>
          </w:p>
        </w:tc>
      </w:tr>
    </w:tbl>
    <w:p w:rsidR="00F25248" w:rsidRDefault="00F25248">
      <w:pPr>
        <w:spacing w:before="30" w:after="150" w:line="206" w:lineRule="atLeast"/>
        <w:rPr>
          <w:bCs/>
          <w:sz w:val="28"/>
          <w:szCs w:val="28"/>
        </w:rPr>
      </w:pPr>
    </w:p>
    <w:p w:rsidR="00F25248" w:rsidRDefault="00B01CBD">
      <w:pPr>
        <w:spacing w:before="30" w:after="150" w:line="206" w:lineRule="atLeast"/>
        <w:rPr>
          <w:bCs/>
          <w:sz w:val="28"/>
          <w:szCs w:val="28"/>
        </w:rPr>
      </w:pPr>
      <w:r>
        <w:rPr>
          <w:bCs/>
          <w:sz w:val="28"/>
          <w:szCs w:val="28"/>
        </w:rPr>
        <w:t xml:space="preserve">Затраты на аренду техники и амортизацию используемого технологического оборудования (с указанием целевого назначения используемой техники) </w:t>
      </w:r>
    </w:p>
    <w:tbl>
      <w:tblPr>
        <w:tblW w:w="0" w:type="auto"/>
        <w:tblInd w:w="-5" w:type="dxa"/>
        <w:tblLayout w:type="fixed"/>
        <w:tblLook w:val="0000"/>
      </w:tblPr>
      <w:tblGrid>
        <w:gridCol w:w="655"/>
        <w:gridCol w:w="3139"/>
        <w:gridCol w:w="1961"/>
        <w:gridCol w:w="1905"/>
        <w:gridCol w:w="1920"/>
      </w:tblGrid>
      <w:tr w:rsidR="00F25248">
        <w:tc>
          <w:tcPr>
            <w:tcW w:w="655" w:type="dxa"/>
            <w:tcBorders>
              <w:top w:val="single" w:sz="4" w:space="0" w:color="000000"/>
              <w:left w:val="single" w:sz="4" w:space="0" w:color="000000"/>
              <w:bottom w:val="single" w:sz="4" w:space="0" w:color="000000"/>
            </w:tcBorders>
            <w:shd w:val="clear" w:color="auto" w:fill="auto"/>
          </w:tcPr>
          <w:p w:rsidR="00F25248" w:rsidRDefault="00B01CBD">
            <w:pPr>
              <w:snapToGrid w:val="0"/>
              <w:spacing w:before="30" w:after="150" w:line="206" w:lineRule="atLeast"/>
              <w:rPr>
                <w:bCs/>
              </w:rPr>
            </w:pPr>
            <w:r>
              <w:rPr>
                <w:bCs/>
              </w:rPr>
              <w:t xml:space="preserve">№ </w:t>
            </w:r>
            <w:proofErr w:type="spellStart"/>
            <w:r>
              <w:rPr>
                <w:bCs/>
              </w:rPr>
              <w:t>пп</w:t>
            </w:r>
            <w:proofErr w:type="spellEnd"/>
          </w:p>
        </w:tc>
        <w:tc>
          <w:tcPr>
            <w:tcW w:w="3139" w:type="dxa"/>
            <w:tcBorders>
              <w:top w:val="single" w:sz="4" w:space="0" w:color="000000"/>
              <w:left w:val="single" w:sz="4" w:space="0" w:color="000000"/>
              <w:bottom w:val="single" w:sz="4" w:space="0" w:color="000000"/>
            </w:tcBorders>
            <w:shd w:val="clear" w:color="auto" w:fill="auto"/>
          </w:tcPr>
          <w:p w:rsidR="00F25248" w:rsidRDefault="00B01CBD">
            <w:pPr>
              <w:snapToGrid w:val="0"/>
              <w:spacing w:before="30" w:after="150" w:line="206" w:lineRule="atLeast"/>
              <w:rPr>
                <w:bCs/>
              </w:rPr>
            </w:pPr>
            <w:r>
              <w:rPr>
                <w:bCs/>
              </w:rPr>
              <w:t>Наименование соответствующих статей затрат</w:t>
            </w:r>
          </w:p>
        </w:tc>
        <w:tc>
          <w:tcPr>
            <w:tcW w:w="1961" w:type="dxa"/>
            <w:tcBorders>
              <w:top w:val="single" w:sz="4" w:space="0" w:color="000000"/>
              <w:left w:val="single" w:sz="4" w:space="0" w:color="000000"/>
              <w:bottom w:val="single" w:sz="4" w:space="0" w:color="000000"/>
            </w:tcBorders>
            <w:shd w:val="clear" w:color="auto" w:fill="auto"/>
          </w:tcPr>
          <w:p w:rsidR="00F25248" w:rsidRDefault="00B01CBD">
            <w:pPr>
              <w:snapToGrid w:val="0"/>
              <w:spacing w:before="30" w:after="150" w:line="206" w:lineRule="atLeast"/>
              <w:rPr>
                <w:bCs/>
              </w:rPr>
            </w:pPr>
            <w:r>
              <w:rPr>
                <w:bCs/>
              </w:rPr>
              <w:t>Количественная характеристика</w:t>
            </w:r>
          </w:p>
        </w:tc>
        <w:tc>
          <w:tcPr>
            <w:tcW w:w="1905" w:type="dxa"/>
            <w:tcBorders>
              <w:top w:val="single" w:sz="4" w:space="0" w:color="000000"/>
              <w:left w:val="single" w:sz="4" w:space="0" w:color="000000"/>
              <w:bottom w:val="single" w:sz="4" w:space="0" w:color="000000"/>
            </w:tcBorders>
            <w:shd w:val="clear" w:color="auto" w:fill="auto"/>
          </w:tcPr>
          <w:p w:rsidR="00F25248" w:rsidRDefault="00B01CBD">
            <w:pPr>
              <w:snapToGrid w:val="0"/>
              <w:spacing w:before="30" w:after="150" w:line="206" w:lineRule="atLeast"/>
              <w:rPr>
                <w:bCs/>
              </w:rPr>
            </w:pPr>
            <w:r>
              <w:rPr>
                <w:bCs/>
              </w:rPr>
              <w:t xml:space="preserve">Единичная расценка, </w:t>
            </w:r>
            <w:proofErr w:type="spellStart"/>
            <w:r>
              <w:rPr>
                <w:bCs/>
              </w:rPr>
              <w:t>руб</w:t>
            </w:r>
            <w:proofErr w:type="spellEnd"/>
          </w:p>
        </w:tc>
        <w:tc>
          <w:tcPr>
            <w:tcW w:w="1920" w:type="dxa"/>
            <w:tcBorders>
              <w:top w:val="single" w:sz="4" w:space="0" w:color="000000"/>
              <w:left w:val="single" w:sz="4" w:space="0" w:color="000000"/>
              <w:bottom w:val="single" w:sz="4" w:space="0" w:color="000000"/>
              <w:right w:val="single" w:sz="4" w:space="0" w:color="000000"/>
            </w:tcBorders>
            <w:shd w:val="clear" w:color="auto" w:fill="auto"/>
          </w:tcPr>
          <w:p w:rsidR="00F25248" w:rsidRDefault="00B01CBD">
            <w:pPr>
              <w:snapToGrid w:val="0"/>
              <w:spacing w:before="30" w:after="150" w:line="206" w:lineRule="atLeast"/>
              <w:rPr>
                <w:bCs/>
              </w:rPr>
            </w:pPr>
            <w:r>
              <w:rPr>
                <w:bCs/>
              </w:rPr>
              <w:t>Стоимость, руб.</w:t>
            </w:r>
          </w:p>
        </w:tc>
      </w:tr>
      <w:tr w:rsidR="00F25248">
        <w:tc>
          <w:tcPr>
            <w:tcW w:w="655" w:type="dxa"/>
            <w:tcBorders>
              <w:top w:val="single" w:sz="4" w:space="0" w:color="000000"/>
              <w:left w:val="single" w:sz="4" w:space="0" w:color="000000"/>
              <w:bottom w:val="single" w:sz="4" w:space="0" w:color="000000"/>
            </w:tcBorders>
            <w:shd w:val="clear" w:color="auto" w:fill="auto"/>
          </w:tcPr>
          <w:p w:rsidR="00F25248" w:rsidRDefault="00F25248">
            <w:pPr>
              <w:snapToGrid w:val="0"/>
              <w:spacing w:before="30" w:after="150" w:line="206" w:lineRule="atLeast"/>
              <w:rPr>
                <w:bCs/>
              </w:rPr>
            </w:pPr>
          </w:p>
        </w:tc>
        <w:tc>
          <w:tcPr>
            <w:tcW w:w="3139" w:type="dxa"/>
            <w:tcBorders>
              <w:top w:val="single" w:sz="4" w:space="0" w:color="000000"/>
              <w:left w:val="single" w:sz="4" w:space="0" w:color="000000"/>
              <w:bottom w:val="single" w:sz="4" w:space="0" w:color="000000"/>
            </w:tcBorders>
            <w:shd w:val="clear" w:color="auto" w:fill="auto"/>
          </w:tcPr>
          <w:p w:rsidR="00F25248" w:rsidRDefault="00F25248">
            <w:pPr>
              <w:snapToGrid w:val="0"/>
              <w:spacing w:before="30" w:after="150" w:line="206" w:lineRule="atLeast"/>
              <w:rPr>
                <w:bCs/>
              </w:rPr>
            </w:pPr>
          </w:p>
        </w:tc>
        <w:tc>
          <w:tcPr>
            <w:tcW w:w="1961" w:type="dxa"/>
            <w:tcBorders>
              <w:top w:val="single" w:sz="4" w:space="0" w:color="000000"/>
              <w:left w:val="single" w:sz="4" w:space="0" w:color="000000"/>
              <w:bottom w:val="single" w:sz="4" w:space="0" w:color="000000"/>
            </w:tcBorders>
            <w:shd w:val="clear" w:color="auto" w:fill="auto"/>
          </w:tcPr>
          <w:p w:rsidR="00F25248" w:rsidRDefault="00F25248">
            <w:pPr>
              <w:snapToGrid w:val="0"/>
              <w:spacing w:before="30" w:after="150" w:line="206" w:lineRule="atLeast"/>
              <w:rPr>
                <w:bCs/>
              </w:rPr>
            </w:pPr>
          </w:p>
        </w:tc>
        <w:tc>
          <w:tcPr>
            <w:tcW w:w="1905" w:type="dxa"/>
            <w:tcBorders>
              <w:top w:val="single" w:sz="4" w:space="0" w:color="000000"/>
              <w:left w:val="single" w:sz="4" w:space="0" w:color="000000"/>
              <w:bottom w:val="single" w:sz="4" w:space="0" w:color="000000"/>
            </w:tcBorders>
            <w:shd w:val="clear" w:color="auto" w:fill="auto"/>
          </w:tcPr>
          <w:p w:rsidR="00F25248" w:rsidRDefault="00F25248">
            <w:pPr>
              <w:snapToGrid w:val="0"/>
              <w:spacing w:before="30" w:after="150" w:line="206" w:lineRule="atLeast"/>
              <w:rPr>
                <w:bCs/>
              </w:rPr>
            </w:pPr>
          </w:p>
        </w:tc>
        <w:tc>
          <w:tcPr>
            <w:tcW w:w="1920" w:type="dxa"/>
            <w:tcBorders>
              <w:top w:val="single" w:sz="4" w:space="0" w:color="000000"/>
              <w:left w:val="single" w:sz="4" w:space="0" w:color="000000"/>
              <w:bottom w:val="single" w:sz="4" w:space="0" w:color="000000"/>
              <w:right w:val="single" w:sz="4" w:space="0" w:color="000000"/>
            </w:tcBorders>
            <w:shd w:val="clear" w:color="auto" w:fill="auto"/>
          </w:tcPr>
          <w:p w:rsidR="00F25248" w:rsidRDefault="00F25248">
            <w:pPr>
              <w:snapToGrid w:val="0"/>
              <w:spacing w:before="30" w:after="150" w:line="206" w:lineRule="atLeast"/>
              <w:rPr>
                <w:bCs/>
              </w:rPr>
            </w:pPr>
          </w:p>
        </w:tc>
      </w:tr>
      <w:tr w:rsidR="00F25248">
        <w:tc>
          <w:tcPr>
            <w:tcW w:w="655" w:type="dxa"/>
            <w:tcBorders>
              <w:top w:val="single" w:sz="4" w:space="0" w:color="000000"/>
              <w:left w:val="single" w:sz="4" w:space="0" w:color="000000"/>
              <w:bottom w:val="single" w:sz="4" w:space="0" w:color="000000"/>
            </w:tcBorders>
            <w:shd w:val="clear" w:color="auto" w:fill="auto"/>
          </w:tcPr>
          <w:p w:rsidR="00F25248" w:rsidRDefault="00F25248">
            <w:pPr>
              <w:snapToGrid w:val="0"/>
              <w:spacing w:before="30" w:after="150" w:line="206" w:lineRule="atLeast"/>
              <w:rPr>
                <w:bCs/>
                <w:sz w:val="28"/>
                <w:szCs w:val="28"/>
              </w:rPr>
            </w:pPr>
          </w:p>
        </w:tc>
        <w:tc>
          <w:tcPr>
            <w:tcW w:w="3139" w:type="dxa"/>
            <w:tcBorders>
              <w:top w:val="single" w:sz="4" w:space="0" w:color="000000"/>
              <w:left w:val="single" w:sz="4" w:space="0" w:color="000000"/>
              <w:bottom w:val="single" w:sz="4" w:space="0" w:color="000000"/>
            </w:tcBorders>
            <w:shd w:val="clear" w:color="auto" w:fill="auto"/>
          </w:tcPr>
          <w:p w:rsidR="00F25248" w:rsidRDefault="00F25248">
            <w:pPr>
              <w:snapToGrid w:val="0"/>
              <w:spacing w:before="30" w:after="150" w:line="206" w:lineRule="atLeast"/>
              <w:rPr>
                <w:bCs/>
                <w:sz w:val="28"/>
                <w:szCs w:val="28"/>
              </w:rPr>
            </w:pPr>
          </w:p>
        </w:tc>
        <w:tc>
          <w:tcPr>
            <w:tcW w:w="1961" w:type="dxa"/>
            <w:tcBorders>
              <w:top w:val="single" w:sz="4" w:space="0" w:color="000000"/>
              <w:left w:val="single" w:sz="4" w:space="0" w:color="000000"/>
              <w:bottom w:val="single" w:sz="4" w:space="0" w:color="000000"/>
            </w:tcBorders>
            <w:shd w:val="clear" w:color="auto" w:fill="auto"/>
          </w:tcPr>
          <w:p w:rsidR="00F25248" w:rsidRDefault="00F25248">
            <w:pPr>
              <w:snapToGrid w:val="0"/>
              <w:spacing w:before="30" w:after="150" w:line="206" w:lineRule="atLeast"/>
              <w:rPr>
                <w:bCs/>
                <w:sz w:val="28"/>
                <w:szCs w:val="28"/>
              </w:rPr>
            </w:pPr>
          </w:p>
        </w:tc>
        <w:tc>
          <w:tcPr>
            <w:tcW w:w="1905" w:type="dxa"/>
            <w:tcBorders>
              <w:top w:val="single" w:sz="4" w:space="0" w:color="000000"/>
              <w:left w:val="single" w:sz="4" w:space="0" w:color="000000"/>
              <w:bottom w:val="single" w:sz="4" w:space="0" w:color="000000"/>
            </w:tcBorders>
            <w:shd w:val="clear" w:color="auto" w:fill="auto"/>
          </w:tcPr>
          <w:p w:rsidR="00F25248" w:rsidRDefault="00F25248">
            <w:pPr>
              <w:snapToGrid w:val="0"/>
              <w:spacing w:before="30" w:after="150" w:line="206" w:lineRule="atLeast"/>
              <w:rPr>
                <w:bCs/>
                <w:sz w:val="28"/>
                <w:szCs w:val="28"/>
              </w:rPr>
            </w:pPr>
          </w:p>
        </w:tc>
        <w:tc>
          <w:tcPr>
            <w:tcW w:w="1920" w:type="dxa"/>
            <w:tcBorders>
              <w:top w:val="single" w:sz="4" w:space="0" w:color="000000"/>
              <w:left w:val="single" w:sz="4" w:space="0" w:color="000000"/>
              <w:bottom w:val="single" w:sz="4" w:space="0" w:color="000000"/>
              <w:right w:val="single" w:sz="4" w:space="0" w:color="000000"/>
            </w:tcBorders>
            <w:shd w:val="clear" w:color="auto" w:fill="auto"/>
          </w:tcPr>
          <w:p w:rsidR="00F25248" w:rsidRDefault="00F25248">
            <w:pPr>
              <w:snapToGrid w:val="0"/>
              <w:spacing w:before="30" w:after="150" w:line="206" w:lineRule="atLeast"/>
              <w:rPr>
                <w:bCs/>
                <w:sz w:val="28"/>
                <w:szCs w:val="28"/>
              </w:rPr>
            </w:pPr>
          </w:p>
        </w:tc>
      </w:tr>
    </w:tbl>
    <w:p w:rsidR="00F25248" w:rsidRDefault="00F25248">
      <w:pPr>
        <w:spacing w:before="30" w:after="150" w:line="206" w:lineRule="atLeast"/>
        <w:rPr>
          <w:bCs/>
          <w:sz w:val="28"/>
          <w:szCs w:val="28"/>
        </w:rPr>
      </w:pPr>
    </w:p>
    <w:p w:rsidR="00F25248" w:rsidRPr="005861B3" w:rsidRDefault="00B01CBD">
      <w:pPr>
        <w:spacing w:before="30" w:after="150" w:line="206" w:lineRule="atLeast"/>
        <w:rPr>
          <w:bCs/>
          <w:sz w:val="28"/>
          <w:szCs w:val="28"/>
          <w:lang w:val="en-US"/>
        </w:rPr>
      </w:pPr>
      <w:r>
        <w:rPr>
          <w:bCs/>
          <w:sz w:val="28"/>
          <w:szCs w:val="28"/>
        </w:rPr>
        <w:t>Затраты по исполнителям/соисполнителям</w:t>
      </w:r>
    </w:p>
    <w:tbl>
      <w:tblPr>
        <w:tblW w:w="0" w:type="auto"/>
        <w:tblInd w:w="-5" w:type="dxa"/>
        <w:tblLayout w:type="fixed"/>
        <w:tblLook w:val="0000"/>
      </w:tblPr>
      <w:tblGrid>
        <w:gridCol w:w="639"/>
        <w:gridCol w:w="2508"/>
        <w:gridCol w:w="1549"/>
      </w:tblGrid>
      <w:tr w:rsidR="005861B3">
        <w:trPr>
          <w:trHeight w:val="472"/>
        </w:trPr>
        <w:tc>
          <w:tcPr>
            <w:tcW w:w="639" w:type="dxa"/>
            <w:vMerge w:val="restart"/>
            <w:tcBorders>
              <w:top w:val="single" w:sz="4" w:space="0" w:color="000000"/>
              <w:left w:val="single" w:sz="4" w:space="0" w:color="000000"/>
              <w:bottom w:val="single" w:sz="4" w:space="0" w:color="000000"/>
            </w:tcBorders>
            <w:shd w:val="clear" w:color="auto" w:fill="auto"/>
          </w:tcPr>
          <w:p w:rsidR="005861B3" w:rsidRDefault="005861B3">
            <w:pPr>
              <w:snapToGrid w:val="0"/>
              <w:spacing w:before="30" w:after="150" w:line="206" w:lineRule="atLeast"/>
              <w:rPr>
                <w:sz w:val="28"/>
                <w:szCs w:val="28"/>
              </w:rPr>
            </w:pPr>
            <w:r>
              <w:rPr>
                <w:sz w:val="28"/>
                <w:szCs w:val="28"/>
              </w:rPr>
              <w:t xml:space="preserve">№ </w:t>
            </w:r>
            <w:r>
              <w:rPr>
                <w:sz w:val="28"/>
                <w:szCs w:val="28"/>
              </w:rPr>
              <w:br/>
            </w:r>
            <w:proofErr w:type="gramStart"/>
            <w:r>
              <w:rPr>
                <w:sz w:val="28"/>
                <w:szCs w:val="28"/>
              </w:rPr>
              <w:t>п</w:t>
            </w:r>
            <w:proofErr w:type="gramEnd"/>
            <w:r>
              <w:rPr>
                <w:sz w:val="28"/>
                <w:szCs w:val="28"/>
              </w:rPr>
              <w:t>/п</w:t>
            </w:r>
          </w:p>
        </w:tc>
        <w:tc>
          <w:tcPr>
            <w:tcW w:w="2508" w:type="dxa"/>
            <w:vMerge w:val="restart"/>
            <w:tcBorders>
              <w:top w:val="single" w:sz="4" w:space="0" w:color="000000"/>
              <w:left w:val="single" w:sz="4" w:space="0" w:color="000000"/>
              <w:bottom w:val="single" w:sz="4" w:space="0" w:color="000000"/>
            </w:tcBorders>
            <w:shd w:val="clear" w:color="auto" w:fill="auto"/>
          </w:tcPr>
          <w:p w:rsidR="005861B3" w:rsidRDefault="005861B3">
            <w:pPr>
              <w:snapToGrid w:val="0"/>
              <w:spacing w:before="30" w:after="150" w:line="206" w:lineRule="atLeast"/>
              <w:rPr>
                <w:bCs/>
                <w:sz w:val="28"/>
                <w:szCs w:val="28"/>
              </w:rPr>
            </w:pPr>
            <w:r>
              <w:rPr>
                <w:bCs/>
                <w:sz w:val="28"/>
                <w:szCs w:val="28"/>
              </w:rPr>
              <w:t>Перечень выполняемых работ</w:t>
            </w:r>
          </w:p>
        </w:tc>
        <w:tc>
          <w:tcPr>
            <w:tcW w:w="154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861B3" w:rsidRDefault="005861B3">
            <w:pPr>
              <w:snapToGrid w:val="0"/>
              <w:spacing w:before="30" w:after="150" w:line="206" w:lineRule="atLeast"/>
              <w:rPr>
                <w:bCs/>
                <w:sz w:val="28"/>
                <w:szCs w:val="28"/>
              </w:rPr>
            </w:pPr>
            <w:r>
              <w:rPr>
                <w:bCs/>
                <w:sz w:val="28"/>
                <w:szCs w:val="28"/>
              </w:rPr>
              <w:t>Сумма</w:t>
            </w:r>
          </w:p>
        </w:tc>
      </w:tr>
      <w:tr w:rsidR="005861B3">
        <w:trPr>
          <w:trHeight w:val="276"/>
        </w:trPr>
        <w:tc>
          <w:tcPr>
            <w:tcW w:w="639" w:type="dxa"/>
            <w:vMerge/>
            <w:tcBorders>
              <w:top w:val="single" w:sz="4" w:space="0" w:color="000000"/>
              <w:left w:val="single" w:sz="4" w:space="0" w:color="000000"/>
              <w:bottom w:val="single" w:sz="4" w:space="0" w:color="000000"/>
            </w:tcBorders>
            <w:shd w:val="clear" w:color="auto" w:fill="auto"/>
          </w:tcPr>
          <w:p w:rsidR="005861B3" w:rsidRDefault="005861B3"/>
        </w:tc>
        <w:tc>
          <w:tcPr>
            <w:tcW w:w="2508" w:type="dxa"/>
            <w:vMerge/>
            <w:tcBorders>
              <w:top w:val="single" w:sz="4" w:space="0" w:color="000000"/>
              <w:left w:val="single" w:sz="4" w:space="0" w:color="000000"/>
              <w:bottom w:val="single" w:sz="4" w:space="0" w:color="000000"/>
            </w:tcBorders>
            <w:shd w:val="clear" w:color="auto" w:fill="auto"/>
          </w:tcPr>
          <w:p w:rsidR="005861B3" w:rsidRDefault="005861B3"/>
        </w:tc>
        <w:tc>
          <w:tcPr>
            <w:tcW w:w="1549" w:type="dxa"/>
            <w:vMerge/>
            <w:tcBorders>
              <w:top w:val="single" w:sz="4" w:space="0" w:color="000000"/>
              <w:left w:val="single" w:sz="4" w:space="0" w:color="000000"/>
              <w:bottom w:val="single" w:sz="4" w:space="0" w:color="000000"/>
              <w:right w:val="single" w:sz="4" w:space="0" w:color="000000"/>
            </w:tcBorders>
            <w:shd w:val="clear" w:color="auto" w:fill="auto"/>
          </w:tcPr>
          <w:p w:rsidR="005861B3" w:rsidRDefault="005861B3"/>
        </w:tc>
      </w:tr>
      <w:tr w:rsidR="005861B3">
        <w:tc>
          <w:tcPr>
            <w:tcW w:w="639" w:type="dxa"/>
            <w:tcBorders>
              <w:top w:val="single" w:sz="4" w:space="0" w:color="000000"/>
              <w:left w:val="single" w:sz="4" w:space="0" w:color="000000"/>
              <w:bottom w:val="single" w:sz="4" w:space="0" w:color="000000"/>
            </w:tcBorders>
            <w:shd w:val="clear" w:color="auto" w:fill="auto"/>
          </w:tcPr>
          <w:p w:rsidR="005861B3" w:rsidRDefault="005861B3">
            <w:pPr>
              <w:snapToGrid w:val="0"/>
              <w:spacing w:before="30" w:after="150" w:line="206" w:lineRule="atLeast"/>
              <w:rPr>
                <w:bCs/>
                <w:sz w:val="28"/>
                <w:szCs w:val="28"/>
              </w:rPr>
            </w:pPr>
          </w:p>
        </w:tc>
        <w:tc>
          <w:tcPr>
            <w:tcW w:w="2508" w:type="dxa"/>
            <w:tcBorders>
              <w:top w:val="single" w:sz="4" w:space="0" w:color="000000"/>
              <w:left w:val="single" w:sz="4" w:space="0" w:color="000000"/>
              <w:bottom w:val="single" w:sz="4" w:space="0" w:color="000000"/>
            </w:tcBorders>
            <w:shd w:val="clear" w:color="auto" w:fill="auto"/>
          </w:tcPr>
          <w:p w:rsidR="005861B3" w:rsidRDefault="005861B3">
            <w:pPr>
              <w:snapToGrid w:val="0"/>
              <w:spacing w:before="30" w:after="150" w:line="206" w:lineRule="atLeast"/>
              <w:rPr>
                <w:bCs/>
                <w:sz w:val="28"/>
                <w:szCs w:val="28"/>
              </w:rPr>
            </w:pPr>
          </w:p>
        </w:tc>
        <w:tc>
          <w:tcPr>
            <w:tcW w:w="1549" w:type="dxa"/>
            <w:tcBorders>
              <w:top w:val="single" w:sz="4" w:space="0" w:color="000000"/>
              <w:left w:val="single" w:sz="4" w:space="0" w:color="000000"/>
              <w:bottom w:val="single" w:sz="4" w:space="0" w:color="000000"/>
              <w:right w:val="single" w:sz="4" w:space="0" w:color="000000"/>
            </w:tcBorders>
            <w:shd w:val="clear" w:color="auto" w:fill="auto"/>
          </w:tcPr>
          <w:p w:rsidR="005861B3" w:rsidRDefault="005861B3">
            <w:pPr>
              <w:snapToGrid w:val="0"/>
              <w:spacing w:before="30" w:after="150" w:line="206" w:lineRule="atLeast"/>
              <w:rPr>
                <w:bCs/>
                <w:sz w:val="28"/>
                <w:szCs w:val="28"/>
              </w:rPr>
            </w:pPr>
          </w:p>
        </w:tc>
      </w:tr>
      <w:tr w:rsidR="005861B3">
        <w:tc>
          <w:tcPr>
            <w:tcW w:w="639" w:type="dxa"/>
            <w:tcBorders>
              <w:top w:val="single" w:sz="4" w:space="0" w:color="000000"/>
              <w:left w:val="single" w:sz="4" w:space="0" w:color="000000"/>
              <w:bottom w:val="single" w:sz="4" w:space="0" w:color="000000"/>
            </w:tcBorders>
            <w:shd w:val="clear" w:color="auto" w:fill="auto"/>
          </w:tcPr>
          <w:p w:rsidR="005861B3" w:rsidRDefault="005861B3">
            <w:pPr>
              <w:snapToGrid w:val="0"/>
              <w:spacing w:before="30" w:after="150" w:line="206" w:lineRule="atLeast"/>
              <w:rPr>
                <w:bCs/>
                <w:sz w:val="28"/>
                <w:szCs w:val="28"/>
              </w:rPr>
            </w:pPr>
          </w:p>
        </w:tc>
        <w:tc>
          <w:tcPr>
            <w:tcW w:w="2508" w:type="dxa"/>
            <w:tcBorders>
              <w:top w:val="single" w:sz="4" w:space="0" w:color="000000"/>
              <w:left w:val="single" w:sz="4" w:space="0" w:color="000000"/>
              <w:bottom w:val="single" w:sz="4" w:space="0" w:color="000000"/>
            </w:tcBorders>
            <w:shd w:val="clear" w:color="auto" w:fill="auto"/>
          </w:tcPr>
          <w:p w:rsidR="005861B3" w:rsidRDefault="005861B3">
            <w:pPr>
              <w:snapToGrid w:val="0"/>
              <w:spacing w:before="30" w:after="150" w:line="206" w:lineRule="atLeast"/>
              <w:rPr>
                <w:bCs/>
                <w:sz w:val="28"/>
                <w:szCs w:val="28"/>
              </w:rPr>
            </w:pPr>
          </w:p>
        </w:tc>
        <w:tc>
          <w:tcPr>
            <w:tcW w:w="1549" w:type="dxa"/>
            <w:tcBorders>
              <w:top w:val="single" w:sz="4" w:space="0" w:color="000000"/>
              <w:left w:val="single" w:sz="4" w:space="0" w:color="000000"/>
              <w:bottom w:val="single" w:sz="4" w:space="0" w:color="000000"/>
              <w:right w:val="single" w:sz="4" w:space="0" w:color="000000"/>
            </w:tcBorders>
            <w:shd w:val="clear" w:color="auto" w:fill="auto"/>
          </w:tcPr>
          <w:p w:rsidR="005861B3" w:rsidRDefault="005861B3">
            <w:pPr>
              <w:snapToGrid w:val="0"/>
              <w:spacing w:before="30" w:after="150" w:line="206" w:lineRule="atLeast"/>
              <w:rPr>
                <w:bCs/>
                <w:sz w:val="28"/>
                <w:szCs w:val="28"/>
              </w:rPr>
            </w:pPr>
          </w:p>
        </w:tc>
      </w:tr>
      <w:tr w:rsidR="005861B3">
        <w:tc>
          <w:tcPr>
            <w:tcW w:w="639" w:type="dxa"/>
            <w:tcBorders>
              <w:top w:val="single" w:sz="4" w:space="0" w:color="000000"/>
              <w:left w:val="single" w:sz="4" w:space="0" w:color="000000"/>
              <w:bottom w:val="single" w:sz="4" w:space="0" w:color="000000"/>
            </w:tcBorders>
            <w:shd w:val="clear" w:color="auto" w:fill="auto"/>
          </w:tcPr>
          <w:p w:rsidR="005861B3" w:rsidRDefault="005861B3">
            <w:pPr>
              <w:snapToGrid w:val="0"/>
              <w:spacing w:before="30" w:after="150" w:line="206" w:lineRule="atLeast"/>
              <w:rPr>
                <w:bCs/>
                <w:sz w:val="28"/>
                <w:szCs w:val="28"/>
              </w:rPr>
            </w:pPr>
          </w:p>
        </w:tc>
        <w:tc>
          <w:tcPr>
            <w:tcW w:w="2508" w:type="dxa"/>
            <w:tcBorders>
              <w:top w:val="single" w:sz="4" w:space="0" w:color="000000"/>
              <w:left w:val="single" w:sz="4" w:space="0" w:color="000000"/>
              <w:bottom w:val="single" w:sz="4" w:space="0" w:color="000000"/>
            </w:tcBorders>
            <w:shd w:val="clear" w:color="auto" w:fill="auto"/>
          </w:tcPr>
          <w:p w:rsidR="005861B3" w:rsidRDefault="005861B3">
            <w:pPr>
              <w:snapToGrid w:val="0"/>
              <w:spacing w:before="30" w:after="150" w:line="206" w:lineRule="atLeast"/>
              <w:rPr>
                <w:bCs/>
                <w:sz w:val="28"/>
                <w:szCs w:val="28"/>
              </w:rPr>
            </w:pPr>
          </w:p>
        </w:tc>
        <w:tc>
          <w:tcPr>
            <w:tcW w:w="1549" w:type="dxa"/>
            <w:tcBorders>
              <w:top w:val="single" w:sz="4" w:space="0" w:color="000000"/>
              <w:left w:val="single" w:sz="4" w:space="0" w:color="000000"/>
              <w:bottom w:val="single" w:sz="4" w:space="0" w:color="000000"/>
              <w:right w:val="single" w:sz="4" w:space="0" w:color="000000"/>
            </w:tcBorders>
            <w:shd w:val="clear" w:color="auto" w:fill="auto"/>
          </w:tcPr>
          <w:p w:rsidR="005861B3" w:rsidRDefault="005861B3">
            <w:pPr>
              <w:snapToGrid w:val="0"/>
              <w:spacing w:before="30" w:after="150" w:line="206" w:lineRule="atLeast"/>
              <w:rPr>
                <w:bCs/>
                <w:sz w:val="28"/>
                <w:szCs w:val="28"/>
              </w:rPr>
            </w:pPr>
          </w:p>
        </w:tc>
      </w:tr>
    </w:tbl>
    <w:p w:rsidR="00F25248" w:rsidRDefault="00F25248">
      <w:pPr>
        <w:spacing w:before="30" w:after="150" w:line="206" w:lineRule="atLeast"/>
      </w:pPr>
    </w:p>
    <w:tbl>
      <w:tblPr>
        <w:tblW w:w="0" w:type="auto"/>
        <w:tblInd w:w="93" w:type="dxa"/>
        <w:tblLayout w:type="fixed"/>
        <w:tblLook w:val="0000"/>
      </w:tblPr>
      <w:tblGrid>
        <w:gridCol w:w="880"/>
        <w:gridCol w:w="4895"/>
        <w:gridCol w:w="625"/>
        <w:gridCol w:w="2795"/>
      </w:tblGrid>
      <w:tr w:rsidR="00F25248">
        <w:trPr>
          <w:trHeight w:val="439"/>
        </w:trPr>
        <w:tc>
          <w:tcPr>
            <w:tcW w:w="880" w:type="dxa"/>
            <w:shd w:val="clear" w:color="auto" w:fill="auto"/>
            <w:vAlign w:val="bottom"/>
          </w:tcPr>
          <w:p w:rsidR="00F25248" w:rsidRDefault="00B01CBD">
            <w:pPr>
              <w:snapToGrid w:val="0"/>
              <w:jc w:val="center"/>
              <w:rPr>
                <w:sz w:val="28"/>
                <w:szCs w:val="28"/>
              </w:rPr>
            </w:pPr>
            <w:r>
              <w:rPr>
                <w:sz w:val="28"/>
                <w:szCs w:val="28"/>
              </w:rPr>
              <w:t>1</w:t>
            </w:r>
          </w:p>
        </w:tc>
        <w:tc>
          <w:tcPr>
            <w:tcW w:w="4895" w:type="dxa"/>
            <w:shd w:val="clear" w:color="auto" w:fill="auto"/>
            <w:vAlign w:val="bottom"/>
          </w:tcPr>
          <w:p w:rsidR="00F25248" w:rsidRDefault="00B01CBD">
            <w:pPr>
              <w:snapToGrid w:val="0"/>
              <w:rPr>
                <w:sz w:val="28"/>
                <w:szCs w:val="28"/>
              </w:rPr>
            </w:pPr>
            <w:r>
              <w:rPr>
                <w:sz w:val="28"/>
                <w:szCs w:val="28"/>
              </w:rPr>
              <w:t>Итого основная заработная плата</w:t>
            </w:r>
          </w:p>
        </w:tc>
        <w:tc>
          <w:tcPr>
            <w:tcW w:w="625" w:type="dxa"/>
            <w:shd w:val="clear" w:color="auto" w:fill="auto"/>
            <w:vAlign w:val="bottom"/>
          </w:tcPr>
          <w:p w:rsidR="00F25248" w:rsidRDefault="00F25248">
            <w:pPr>
              <w:snapToGrid w:val="0"/>
              <w:rPr>
                <w:sz w:val="28"/>
                <w:szCs w:val="28"/>
              </w:rPr>
            </w:pPr>
          </w:p>
        </w:tc>
        <w:tc>
          <w:tcPr>
            <w:tcW w:w="2795" w:type="dxa"/>
            <w:shd w:val="clear" w:color="auto" w:fill="auto"/>
            <w:vAlign w:val="bottom"/>
          </w:tcPr>
          <w:p w:rsidR="00F25248" w:rsidRDefault="00F25248">
            <w:pPr>
              <w:snapToGrid w:val="0"/>
              <w:jc w:val="center"/>
              <w:rPr>
                <w:sz w:val="28"/>
                <w:szCs w:val="28"/>
              </w:rPr>
            </w:pPr>
          </w:p>
        </w:tc>
      </w:tr>
      <w:tr w:rsidR="00F25248">
        <w:trPr>
          <w:trHeight w:val="439"/>
        </w:trPr>
        <w:tc>
          <w:tcPr>
            <w:tcW w:w="880" w:type="dxa"/>
            <w:shd w:val="clear" w:color="auto" w:fill="auto"/>
            <w:vAlign w:val="bottom"/>
          </w:tcPr>
          <w:p w:rsidR="00F25248" w:rsidRDefault="00B01CBD">
            <w:pPr>
              <w:snapToGrid w:val="0"/>
              <w:jc w:val="center"/>
              <w:rPr>
                <w:sz w:val="28"/>
                <w:szCs w:val="28"/>
              </w:rPr>
            </w:pPr>
            <w:r>
              <w:rPr>
                <w:sz w:val="28"/>
                <w:szCs w:val="28"/>
              </w:rPr>
              <w:t>2</w:t>
            </w:r>
          </w:p>
        </w:tc>
        <w:tc>
          <w:tcPr>
            <w:tcW w:w="4895" w:type="dxa"/>
            <w:shd w:val="clear" w:color="auto" w:fill="auto"/>
            <w:vAlign w:val="bottom"/>
          </w:tcPr>
          <w:p w:rsidR="00F25248" w:rsidRDefault="00B01CBD">
            <w:pPr>
              <w:snapToGrid w:val="0"/>
              <w:rPr>
                <w:sz w:val="28"/>
                <w:szCs w:val="28"/>
              </w:rPr>
            </w:pPr>
            <w:r>
              <w:rPr>
                <w:sz w:val="28"/>
                <w:szCs w:val="28"/>
              </w:rPr>
              <w:t>Начисления на заработную плату</w:t>
            </w:r>
          </w:p>
        </w:tc>
        <w:tc>
          <w:tcPr>
            <w:tcW w:w="625" w:type="dxa"/>
            <w:shd w:val="clear" w:color="auto" w:fill="auto"/>
            <w:vAlign w:val="bottom"/>
          </w:tcPr>
          <w:p w:rsidR="00F25248" w:rsidRDefault="00F25248">
            <w:pPr>
              <w:snapToGrid w:val="0"/>
              <w:jc w:val="right"/>
              <w:rPr>
                <w:sz w:val="28"/>
                <w:szCs w:val="28"/>
              </w:rPr>
            </w:pPr>
          </w:p>
        </w:tc>
        <w:tc>
          <w:tcPr>
            <w:tcW w:w="2795" w:type="dxa"/>
            <w:shd w:val="clear" w:color="auto" w:fill="auto"/>
            <w:vAlign w:val="bottom"/>
          </w:tcPr>
          <w:p w:rsidR="00F25248" w:rsidRDefault="00F25248">
            <w:pPr>
              <w:snapToGrid w:val="0"/>
              <w:rPr>
                <w:sz w:val="28"/>
                <w:szCs w:val="28"/>
              </w:rPr>
            </w:pPr>
          </w:p>
        </w:tc>
      </w:tr>
      <w:tr w:rsidR="00F25248">
        <w:trPr>
          <w:trHeight w:val="439"/>
        </w:trPr>
        <w:tc>
          <w:tcPr>
            <w:tcW w:w="880" w:type="dxa"/>
            <w:shd w:val="clear" w:color="auto" w:fill="auto"/>
            <w:vAlign w:val="bottom"/>
          </w:tcPr>
          <w:p w:rsidR="00F25248" w:rsidRDefault="00B01CBD">
            <w:pPr>
              <w:snapToGrid w:val="0"/>
              <w:jc w:val="center"/>
              <w:rPr>
                <w:sz w:val="28"/>
                <w:szCs w:val="28"/>
              </w:rPr>
            </w:pPr>
            <w:r>
              <w:rPr>
                <w:sz w:val="28"/>
                <w:szCs w:val="28"/>
              </w:rPr>
              <w:t>3</w:t>
            </w:r>
          </w:p>
        </w:tc>
        <w:tc>
          <w:tcPr>
            <w:tcW w:w="4895" w:type="dxa"/>
            <w:shd w:val="clear" w:color="auto" w:fill="auto"/>
            <w:vAlign w:val="bottom"/>
          </w:tcPr>
          <w:p w:rsidR="00F25248" w:rsidRDefault="00B01CBD">
            <w:pPr>
              <w:snapToGrid w:val="0"/>
              <w:rPr>
                <w:sz w:val="28"/>
                <w:szCs w:val="28"/>
              </w:rPr>
            </w:pPr>
            <w:r>
              <w:rPr>
                <w:sz w:val="28"/>
                <w:szCs w:val="28"/>
              </w:rPr>
              <w:t>Прямые затраты</w:t>
            </w:r>
          </w:p>
        </w:tc>
        <w:tc>
          <w:tcPr>
            <w:tcW w:w="625" w:type="dxa"/>
            <w:shd w:val="clear" w:color="auto" w:fill="auto"/>
            <w:vAlign w:val="bottom"/>
          </w:tcPr>
          <w:p w:rsidR="00F25248" w:rsidRDefault="00F25248">
            <w:pPr>
              <w:snapToGrid w:val="0"/>
              <w:jc w:val="right"/>
              <w:rPr>
                <w:sz w:val="28"/>
                <w:szCs w:val="28"/>
              </w:rPr>
            </w:pPr>
          </w:p>
        </w:tc>
        <w:tc>
          <w:tcPr>
            <w:tcW w:w="2795" w:type="dxa"/>
            <w:shd w:val="clear" w:color="auto" w:fill="auto"/>
            <w:vAlign w:val="bottom"/>
          </w:tcPr>
          <w:p w:rsidR="00F25248" w:rsidRDefault="00F25248">
            <w:pPr>
              <w:snapToGrid w:val="0"/>
              <w:jc w:val="center"/>
              <w:rPr>
                <w:sz w:val="28"/>
                <w:szCs w:val="28"/>
              </w:rPr>
            </w:pPr>
          </w:p>
        </w:tc>
      </w:tr>
      <w:tr w:rsidR="00F25248">
        <w:trPr>
          <w:trHeight w:val="439"/>
        </w:trPr>
        <w:tc>
          <w:tcPr>
            <w:tcW w:w="880" w:type="dxa"/>
            <w:shd w:val="clear" w:color="auto" w:fill="auto"/>
            <w:vAlign w:val="bottom"/>
          </w:tcPr>
          <w:p w:rsidR="00F25248" w:rsidRDefault="00B01CBD">
            <w:pPr>
              <w:snapToGrid w:val="0"/>
              <w:jc w:val="center"/>
              <w:rPr>
                <w:sz w:val="28"/>
                <w:szCs w:val="28"/>
              </w:rPr>
            </w:pPr>
            <w:r>
              <w:rPr>
                <w:sz w:val="28"/>
                <w:szCs w:val="28"/>
              </w:rPr>
              <w:t>4</w:t>
            </w:r>
          </w:p>
        </w:tc>
        <w:tc>
          <w:tcPr>
            <w:tcW w:w="4895" w:type="dxa"/>
            <w:shd w:val="clear" w:color="auto" w:fill="auto"/>
            <w:vAlign w:val="bottom"/>
          </w:tcPr>
          <w:p w:rsidR="00F25248" w:rsidRDefault="00B01CBD">
            <w:pPr>
              <w:snapToGrid w:val="0"/>
              <w:rPr>
                <w:sz w:val="28"/>
                <w:szCs w:val="28"/>
              </w:rPr>
            </w:pPr>
            <w:r>
              <w:rPr>
                <w:sz w:val="28"/>
                <w:szCs w:val="28"/>
              </w:rPr>
              <w:t>Накладные расходы</w:t>
            </w:r>
          </w:p>
        </w:tc>
        <w:tc>
          <w:tcPr>
            <w:tcW w:w="625" w:type="dxa"/>
            <w:shd w:val="clear" w:color="auto" w:fill="auto"/>
            <w:vAlign w:val="bottom"/>
          </w:tcPr>
          <w:p w:rsidR="00F25248" w:rsidRDefault="00F25248">
            <w:pPr>
              <w:snapToGrid w:val="0"/>
              <w:jc w:val="right"/>
              <w:rPr>
                <w:sz w:val="28"/>
                <w:szCs w:val="28"/>
              </w:rPr>
            </w:pPr>
          </w:p>
        </w:tc>
        <w:tc>
          <w:tcPr>
            <w:tcW w:w="2795" w:type="dxa"/>
            <w:shd w:val="clear" w:color="auto" w:fill="auto"/>
            <w:vAlign w:val="bottom"/>
          </w:tcPr>
          <w:p w:rsidR="00F25248" w:rsidRDefault="00F25248">
            <w:pPr>
              <w:snapToGrid w:val="0"/>
              <w:rPr>
                <w:sz w:val="28"/>
                <w:szCs w:val="28"/>
              </w:rPr>
            </w:pPr>
          </w:p>
        </w:tc>
      </w:tr>
      <w:tr w:rsidR="00F25248">
        <w:trPr>
          <w:trHeight w:val="439"/>
        </w:trPr>
        <w:tc>
          <w:tcPr>
            <w:tcW w:w="880" w:type="dxa"/>
            <w:shd w:val="clear" w:color="auto" w:fill="auto"/>
            <w:vAlign w:val="bottom"/>
          </w:tcPr>
          <w:p w:rsidR="00F25248" w:rsidRDefault="00B01CBD">
            <w:pPr>
              <w:snapToGrid w:val="0"/>
              <w:jc w:val="center"/>
              <w:rPr>
                <w:sz w:val="28"/>
                <w:szCs w:val="28"/>
              </w:rPr>
            </w:pPr>
            <w:r>
              <w:rPr>
                <w:sz w:val="28"/>
                <w:szCs w:val="28"/>
              </w:rPr>
              <w:t>5</w:t>
            </w:r>
          </w:p>
        </w:tc>
        <w:tc>
          <w:tcPr>
            <w:tcW w:w="4895" w:type="dxa"/>
            <w:shd w:val="clear" w:color="auto" w:fill="auto"/>
            <w:vAlign w:val="bottom"/>
          </w:tcPr>
          <w:p w:rsidR="00F25248" w:rsidRDefault="00B01CBD">
            <w:pPr>
              <w:snapToGrid w:val="0"/>
              <w:rPr>
                <w:sz w:val="28"/>
                <w:szCs w:val="28"/>
              </w:rPr>
            </w:pPr>
            <w:r>
              <w:rPr>
                <w:sz w:val="28"/>
                <w:szCs w:val="28"/>
              </w:rPr>
              <w:t>Затраты на покупные изделия и материалы</w:t>
            </w:r>
          </w:p>
        </w:tc>
        <w:tc>
          <w:tcPr>
            <w:tcW w:w="625" w:type="dxa"/>
            <w:shd w:val="clear" w:color="auto" w:fill="auto"/>
            <w:vAlign w:val="bottom"/>
          </w:tcPr>
          <w:p w:rsidR="00F25248" w:rsidRDefault="00F25248">
            <w:pPr>
              <w:snapToGrid w:val="0"/>
              <w:jc w:val="right"/>
              <w:rPr>
                <w:sz w:val="28"/>
                <w:szCs w:val="28"/>
              </w:rPr>
            </w:pPr>
          </w:p>
        </w:tc>
        <w:tc>
          <w:tcPr>
            <w:tcW w:w="2795" w:type="dxa"/>
            <w:shd w:val="clear" w:color="auto" w:fill="auto"/>
            <w:vAlign w:val="bottom"/>
          </w:tcPr>
          <w:p w:rsidR="00F25248" w:rsidRDefault="00F25248">
            <w:pPr>
              <w:snapToGrid w:val="0"/>
              <w:rPr>
                <w:sz w:val="28"/>
                <w:szCs w:val="28"/>
              </w:rPr>
            </w:pPr>
          </w:p>
        </w:tc>
      </w:tr>
      <w:tr w:rsidR="00F25248">
        <w:trPr>
          <w:trHeight w:val="439"/>
        </w:trPr>
        <w:tc>
          <w:tcPr>
            <w:tcW w:w="880" w:type="dxa"/>
            <w:shd w:val="clear" w:color="auto" w:fill="auto"/>
            <w:vAlign w:val="bottom"/>
          </w:tcPr>
          <w:p w:rsidR="00F25248" w:rsidRDefault="00B01CBD">
            <w:pPr>
              <w:snapToGrid w:val="0"/>
              <w:jc w:val="center"/>
              <w:rPr>
                <w:sz w:val="28"/>
                <w:szCs w:val="28"/>
              </w:rPr>
            </w:pPr>
            <w:r>
              <w:rPr>
                <w:sz w:val="28"/>
                <w:szCs w:val="28"/>
              </w:rPr>
              <w:t>6</w:t>
            </w:r>
          </w:p>
        </w:tc>
        <w:tc>
          <w:tcPr>
            <w:tcW w:w="4895" w:type="dxa"/>
            <w:shd w:val="clear" w:color="auto" w:fill="auto"/>
            <w:vAlign w:val="bottom"/>
          </w:tcPr>
          <w:p w:rsidR="00F25248" w:rsidRDefault="00B01CBD">
            <w:pPr>
              <w:snapToGrid w:val="0"/>
              <w:rPr>
                <w:sz w:val="28"/>
                <w:szCs w:val="28"/>
              </w:rPr>
            </w:pPr>
            <w:r>
              <w:rPr>
                <w:sz w:val="28"/>
                <w:szCs w:val="28"/>
              </w:rPr>
              <w:t>Всего затраты</w:t>
            </w:r>
          </w:p>
        </w:tc>
        <w:tc>
          <w:tcPr>
            <w:tcW w:w="625" w:type="dxa"/>
            <w:shd w:val="clear" w:color="auto" w:fill="auto"/>
            <w:vAlign w:val="bottom"/>
          </w:tcPr>
          <w:p w:rsidR="00F25248" w:rsidRDefault="00F25248">
            <w:pPr>
              <w:snapToGrid w:val="0"/>
              <w:jc w:val="right"/>
              <w:rPr>
                <w:sz w:val="28"/>
                <w:szCs w:val="28"/>
              </w:rPr>
            </w:pPr>
          </w:p>
        </w:tc>
        <w:tc>
          <w:tcPr>
            <w:tcW w:w="2795" w:type="dxa"/>
            <w:shd w:val="clear" w:color="auto" w:fill="auto"/>
            <w:vAlign w:val="bottom"/>
          </w:tcPr>
          <w:p w:rsidR="00F25248" w:rsidRDefault="00F25248">
            <w:pPr>
              <w:snapToGrid w:val="0"/>
              <w:rPr>
                <w:sz w:val="28"/>
                <w:szCs w:val="28"/>
              </w:rPr>
            </w:pPr>
          </w:p>
        </w:tc>
      </w:tr>
      <w:tr w:rsidR="00F25248">
        <w:trPr>
          <w:trHeight w:val="439"/>
        </w:trPr>
        <w:tc>
          <w:tcPr>
            <w:tcW w:w="880" w:type="dxa"/>
            <w:shd w:val="clear" w:color="auto" w:fill="auto"/>
            <w:vAlign w:val="bottom"/>
          </w:tcPr>
          <w:p w:rsidR="00F25248" w:rsidRDefault="00B01CBD">
            <w:pPr>
              <w:snapToGrid w:val="0"/>
              <w:jc w:val="center"/>
              <w:rPr>
                <w:sz w:val="28"/>
                <w:szCs w:val="28"/>
              </w:rPr>
            </w:pPr>
            <w:r>
              <w:rPr>
                <w:sz w:val="28"/>
                <w:szCs w:val="28"/>
              </w:rPr>
              <w:t>7</w:t>
            </w:r>
          </w:p>
        </w:tc>
        <w:tc>
          <w:tcPr>
            <w:tcW w:w="4895" w:type="dxa"/>
            <w:shd w:val="clear" w:color="auto" w:fill="auto"/>
            <w:vAlign w:val="bottom"/>
          </w:tcPr>
          <w:p w:rsidR="00F25248" w:rsidRDefault="00B01CBD">
            <w:pPr>
              <w:snapToGrid w:val="0"/>
              <w:rPr>
                <w:sz w:val="28"/>
                <w:szCs w:val="28"/>
              </w:rPr>
            </w:pPr>
            <w:r>
              <w:rPr>
                <w:sz w:val="28"/>
                <w:szCs w:val="28"/>
              </w:rPr>
              <w:t>Накопления</w:t>
            </w:r>
          </w:p>
        </w:tc>
        <w:tc>
          <w:tcPr>
            <w:tcW w:w="625" w:type="dxa"/>
            <w:shd w:val="clear" w:color="auto" w:fill="auto"/>
            <w:vAlign w:val="bottom"/>
          </w:tcPr>
          <w:p w:rsidR="00F25248" w:rsidRDefault="00F25248">
            <w:pPr>
              <w:snapToGrid w:val="0"/>
              <w:jc w:val="right"/>
              <w:rPr>
                <w:sz w:val="28"/>
                <w:szCs w:val="28"/>
              </w:rPr>
            </w:pPr>
          </w:p>
        </w:tc>
        <w:tc>
          <w:tcPr>
            <w:tcW w:w="2795" w:type="dxa"/>
            <w:shd w:val="clear" w:color="auto" w:fill="auto"/>
            <w:vAlign w:val="bottom"/>
          </w:tcPr>
          <w:p w:rsidR="00F25248" w:rsidRDefault="00F25248">
            <w:pPr>
              <w:snapToGrid w:val="0"/>
              <w:rPr>
                <w:sz w:val="28"/>
                <w:szCs w:val="28"/>
              </w:rPr>
            </w:pPr>
          </w:p>
        </w:tc>
      </w:tr>
      <w:tr w:rsidR="00F25248">
        <w:trPr>
          <w:trHeight w:val="439"/>
        </w:trPr>
        <w:tc>
          <w:tcPr>
            <w:tcW w:w="880" w:type="dxa"/>
            <w:shd w:val="clear" w:color="auto" w:fill="auto"/>
            <w:vAlign w:val="bottom"/>
          </w:tcPr>
          <w:p w:rsidR="00F25248" w:rsidRDefault="00B01CBD">
            <w:pPr>
              <w:snapToGrid w:val="0"/>
              <w:jc w:val="center"/>
              <w:rPr>
                <w:sz w:val="28"/>
                <w:szCs w:val="28"/>
              </w:rPr>
            </w:pPr>
            <w:r>
              <w:rPr>
                <w:sz w:val="28"/>
                <w:szCs w:val="28"/>
              </w:rPr>
              <w:t>8</w:t>
            </w:r>
          </w:p>
        </w:tc>
        <w:tc>
          <w:tcPr>
            <w:tcW w:w="4895" w:type="dxa"/>
            <w:shd w:val="clear" w:color="auto" w:fill="auto"/>
            <w:vAlign w:val="bottom"/>
          </w:tcPr>
          <w:p w:rsidR="00F25248" w:rsidRDefault="00B01CBD">
            <w:pPr>
              <w:snapToGrid w:val="0"/>
              <w:rPr>
                <w:sz w:val="28"/>
                <w:szCs w:val="28"/>
              </w:rPr>
            </w:pPr>
            <w:r>
              <w:rPr>
                <w:sz w:val="28"/>
                <w:szCs w:val="28"/>
              </w:rPr>
              <w:t xml:space="preserve">Полная стоимость работ </w:t>
            </w:r>
          </w:p>
        </w:tc>
        <w:tc>
          <w:tcPr>
            <w:tcW w:w="625" w:type="dxa"/>
            <w:shd w:val="clear" w:color="auto" w:fill="auto"/>
            <w:vAlign w:val="bottom"/>
          </w:tcPr>
          <w:p w:rsidR="00F25248" w:rsidRDefault="00F25248">
            <w:pPr>
              <w:snapToGrid w:val="0"/>
              <w:jc w:val="right"/>
              <w:rPr>
                <w:sz w:val="28"/>
                <w:szCs w:val="28"/>
              </w:rPr>
            </w:pPr>
          </w:p>
        </w:tc>
        <w:tc>
          <w:tcPr>
            <w:tcW w:w="2795" w:type="dxa"/>
            <w:shd w:val="clear" w:color="auto" w:fill="auto"/>
            <w:vAlign w:val="bottom"/>
          </w:tcPr>
          <w:p w:rsidR="00F25248" w:rsidRDefault="00F25248">
            <w:pPr>
              <w:snapToGrid w:val="0"/>
              <w:rPr>
                <w:sz w:val="28"/>
                <w:szCs w:val="28"/>
              </w:rPr>
            </w:pPr>
          </w:p>
        </w:tc>
      </w:tr>
    </w:tbl>
    <w:p w:rsidR="00F25248" w:rsidRDefault="00F25248">
      <w:pPr>
        <w:rPr>
          <w:i/>
          <w:iCs/>
          <w:sz w:val="28"/>
          <w:szCs w:val="28"/>
        </w:rPr>
      </w:pPr>
    </w:p>
    <w:p w:rsidR="00F25248" w:rsidRDefault="00B01CBD">
      <w:pPr>
        <w:rPr>
          <w:iCs/>
          <w:sz w:val="28"/>
          <w:szCs w:val="28"/>
        </w:rPr>
      </w:pPr>
      <w:r>
        <w:rPr>
          <w:iCs/>
          <w:sz w:val="28"/>
          <w:szCs w:val="28"/>
        </w:rPr>
        <w:t>Итого по смете:</w:t>
      </w:r>
    </w:p>
    <w:p w:rsidR="00F25248" w:rsidRDefault="00F25248">
      <w:pPr>
        <w:ind w:firstLine="284"/>
        <w:jc w:val="right"/>
        <w:rPr>
          <w:i/>
          <w:iCs/>
          <w:sz w:val="28"/>
          <w:szCs w:val="28"/>
        </w:rPr>
      </w:pPr>
    </w:p>
    <w:p w:rsidR="00F25248" w:rsidRDefault="00B01CBD">
      <w:pPr>
        <w:spacing w:before="30" w:after="150" w:line="206" w:lineRule="atLeast"/>
        <w:ind w:firstLine="284"/>
        <w:jc w:val="both"/>
        <w:rPr>
          <w:sz w:val="28"/>
          <w:szCs w:val="28"/>
        </w:rPr>
      </w:pPr>
      <w:r>
        <w:rPr>
          <w:sz w:val="28"/>
          <w:szCs w:val="28"/>
        </w:rPr>
        <w:t>Заказчик                                                              Исполнитель</w:t>
      </w:r>
    </w:p>
    <w:p w:rsidR="00F25248" w:rsidRDefault="00B01CBD">
      <w:pPr>
        <w:rPr>
          <w:sz w:val="28"/>
          <w:szCs w:val="28"/>
        </w:rPr>
      </w:pPr>
      <w:r>
        <w:rPr>
          <w:sz w:val="28"/>
          <w:szCs w:val="28"/>
        </w:rPr>
        <w:t>____________________                                  ____________________</w:t>
      </w:r>
    </w:p>
    <w:p w:rsidR="00F25248" w:rsidRDefault="00F25248">
      <w:pPr>
        <w:rPr>
          <w:sz w:val="28"/>
          <w:szCs w:val="28"/>
        </w:rPr>
      </w:pPr>
    </w:p>
    <w:p w:rsidR="00F25248" w:rsidRDefault="00F25248">
      <w:pPr>
        <w:rPr>
          <w:sz w:val="28"/>
          <w:szCs w:val="28"/>
        </w:rPr>
      </w:pPr>
    </w:p>
    <w:p w:rsidR="00F25248" w:rsidRDefault="00B01CBD">
      <w:pPr>
        <w:jc w:val="both"/>
        <w:rPr>
          <w:sz w:val="28"/>
          <w:szCs w:val="28"/>
        </w:rPr>
      </w:pPr>
      <w:proofErr w:type="gramStart"/>
      <w:r>
        <w:rPr>
          <w:sz w:val="28"/>
          <w:szCs w:val="28"/>
        </w:rPr>
        <w:t>Примечание: смета формируется в соответствии с видом проводимой разработки по затратам учитываемым при выполнении НИОКР с указанием ставки НДС в соответствии с  Положением по бухгалтерскому учету "Учет расходов на научно-исследовательские, опытно-конструкторские и технологические работы" ПБУ 17/02 (утв. </w:t>
      </w:r>
      <w:hyperlink r:id="rId8" w:history="1">
        <w:r>
          <w:rPr>
            <w:rStyle w:val="aa"/>
          </w:rPr>
          <w:t>приказом</w:t>
        </w:r>
      </w:hyperlink>
      <w:r>
        <w:rPr>
          <w:sz w:val="28"/>
          <w:szCs w:val="28"/>
        </w:rPr>
        <w:t> Минфина РФ от 19 ноября 2002 г. N 115н, от 18 сентября 2006 г. № 116н)</w:t>
      </w:r>
      <w:proofErr w:type="gramEnd"/>
    </w:p>
    <w:p w:rsidR="00F25248" w:rsidRDefault="00F25248">
      <w:pPr>
        <w:jc w:val="both"/>
      </w:pPr>
    </w:p>
    <w:p w:rsidR="00F25248" w:rsidRDefault="00F25248"/>
    <w:p w:rsidR="00F25248" w:rsidRDefault="00F25248"/>
    <w:p w:rsidR="00F25248" w:rsidRDefault="00F25248"/>
    <w:p w:rsidR="00F25248" w:rsidRDefault="00F25248"/>
    <w:p w:rsidR="00F25248" w:rsidRDefault="00F25248"/>
    <w:p w:rsidR="00F25248" w:rsidRDefault="00F25248"/>
    <w:p w:rsidR="00F25248" w:rsidRDefault="00F25248"/>
    <w:p w:rsidR="00F25248" w:rsidRDefault="00F25248"/>
    <w:p w:rsidR="00F25248" w:rsidRDefault="00F25248"/>
    <w:p w:rsidR="00F25248" w:rsidRDefault="00F25248"/>
    <w:p w:rsidR="00F25248" w:rsidRDefault="00F25248"/>
    <w:p w:rsidR="00F25248" w:rsidRDefault="00F25248">
      <w:pPr>
        <w:rPr>
          <w:i/>
          <w:iCs/>
        </w:rPr>
      </w:pPr>
    </w:p>
    <w:p w:rsidR="00F25248" w:rsidRDefault="00F25248">
      <w:pPr>
        <w:ind w:firstLine="284"/>
        <w:jc w:val="right"/>
        <w:rPr>
          <w:i/>
          <w:iCs/>
        </w:rPr>
      </w:pPr>
    </w:p>
    <w:p w:rsidR="00F25248" w:rsidRDefault="00B01CBD">
      <w:pPr>
        <w:ind w:firstLine="284"/>
        <w:jc w:val="right"/>
        <w:rPr>
          <w:i/>
          <w:iCs/>
        </w:rPr>
      </w:pPr>
      <w:r>
        <w:rPr>
          <w:i/>
          <w:iCs/>
        </w:rPr>
        <w:t>Приложение № 4</w:t>
      </w:r>
      <w:r>
        <w:rPr>
          <w:i/>
          <w:iCs/>
        </w:rPr>
        <w:tab/>
      </w:r>
      <w:r>
        <w:rPr>
          <w:i/>
          <w:iCs/>
        </w:rPr>
        <w:tab/>
      </w:r>
      <w:r>
        <w:rPr>
          <w:i/>
          <w:iCs/>
        </w:rPr>
        <w:tab/>
        <w:t xml:space="preserve"> </w:t>
      </w:r>
    </w:p>
    <w:p w:rsidR="00F25248" w:rsidRDefault="00B01CBD">
      <w:pPr>
        <w:ind w:firstLine="284"/>
        <w:jc w:val="right"/>
        <w:rPr>
          <w:i/>
          <w:iCs/>
          <w:u w:val="single"/>
        </w:rPr>
      </w:pPr>
      <w:r>
        <w:rPr>
          <w:i/>
          <w:iCs/>
        </w:rPr>
        <w:t xml:space="preserve">к договору № </w:t>
      </w:r>
      <w:r>
        <w:rPr>
          <w:i/>
          <w:iCs/>
          <w:u w:val="single"/>
        </w:rPr>
        <w:t xml:space="preserve">______ </w:t>
      </w:r>
      <w:r>
        <w:rPr>
          <w:i/>
          <w:iCs/>
          <w:u w:val="single"/>
        </w:rPr>
        <w:tab/>
      </w:r>
      <w:r>
        <w:rPr>
          <w:i/>
          <w:iCs/>
          <w:u w:val="single"/>
        </w:rPr>
        <w:tab/>
      </w:r>
    </w:p>
    <w:p w:rsidR="00F25248" w:rsidRDefault="00B01CBD">
      <w:pPr>
        <w:ind w:firstLine="284"/>
        <w:jc w:val="right"/>
        <w:rPr>
          <w:rFonts w:ascii="Tahoma" w:hAnsi="Tahoma" w:cs="Tahoma"/>
          <w:i/>
          <w:iCs/>
        </w:rPr>
      </w:pPr>
      <w:r>
        <w:rPr>
          <w:i/>
          <w:iCs/>
        </w:rPr>
        <w:t xml:space="preserve">от </w:t>
      </w:r>
      <w:r>
        <w:rPr>
          <w:i/>
          <w:iCs/>
          <w:u w:val="single"/>
        </w:rPr>
        <w:t>“___</w:t>
      </w:r>
      <w:r>
        <w:rPr>
          <w:i/>
          <w:iCs/>
        </w:rPr>
        <w:t xml:space="preserve">” </w:t>
      </w:r>
      <w:r>
        <w:rPr>
          <w:i/>
          <w:iCs/>
          <w:u w:val="single"/>
        </w:rPr>
        <w:t>____________</w:t>
      </w:r>
      <w:r>
        <w:rPr>
          <w:i/>
          <w:iCs/>
        </w:rPr>
        <w:t xml:space="preserve"> 20 </w:t>
      </w:r>
      <w:r>
        <w:rPr>
          <w:i/>
          <w:iCs/>
          <w:u w:val="single"/>
        </w:rPr>
        <w:t>__</w:t>
      </w:r>
      <w:r>
        <w:rPr>
          <w:rFonts w:ascii="Tahoma" w:hAnsi="Tahoma" w:cs="Tahoma"/>
          <w:i/>
          <w:iCs/>
        </w:rPr>
        <w:t xml:space="preserve"> г.</w:t>
      </w:r>
    </w:p>
    <w:p w:rsidR="00F25248" w:rsidRDefault="00F25248">
      <w:pPr>
        <w:spacing w:before="30" w:after="150" w:line="206" w:lineRule="atLeast"/>
        <w:ind w:firstLine="284"/>
        <w:jc w:val="both"/>
        <w:rPr>
          <w:rFonts w:ascii="Tahoma" w:hAnsi="Tahoma" w:cs="Tahoma"/>
        </w:rPr>
      </w:pPr>
    </w:p>
    <w:p w:rsidR="00F25248" w:rsidRDefault="00B01CBD">
      <w:pPr>
        <w:keepNext/>
        <w:tabs>
          <w:tab w:val="left" w:pos="708"/>
        </w:tabs>
        <w:rPr>
          <w:b/>
          <w:bCs/>
          <w:sz w:val="28"/>
        </w:rPr>
      </w:pPr>
      <w:r>
        <w:rPr>
          <w:b/>
          <w:bCs/>
          <w:sz w:val="28"/>
        </w:rPr>
        <w:t>Форму Акта приема-передачи выполненных работ (этапа работ) утверждаем:</w:t>
      </w:r>
    </w:p>
    <w:p w:rsidR="00F25248" w:rsidRDefault="00F25248"/>
    <w:tbl>
      <w:tblPr>
        <w:tblW w:w="0" w:type="auto"/>
        <w:tblLayout w:type="fixed"/>
        <w:tblLook w:val="0000"/>
      </w:tblPr>
      <w:tblGrid>
        <w:gridCol w:w="4956"/>
        <w:gridCol w:w="4723"/>
      </w:tblGrid>
      <w:tr w:rsidR="00F25248">
        <w:trPr>
          <w:trHeight w:val="641"/>
        </w:trPr>
        <w:tc>
          <w:tcPr>
            <w:tcW w:w="4956" w:type="dxa"/>
            <w:shd w:val="clear" w:color="auto" w:fill="auto"/>
          </w:tcPr>
          <w:p w:rsidR="00F25248" w:rsidRDefault="00B01CBD">
            <w:pPr>
              <w:snapToGrid w:val="0"/>
              <w:ind w:firstLine="6"/>
              <w:jc w:val="center"/>
              <w:rPr>
                <w:b/>
              </w:rPr>
            </w:pPr>
            <w:r>
              <w:rPr>
                <w:b/>
              </w:rPr>
              <w:t>От ИСПОЛНИТЕЛЯ:</w:t>
            </w:r>
          </w:p>
          <w:p w:rsidR="00F25248" w:rsidRDefault="00F25248">
            <w:pPr>
              <w:ind w:firstLine="6"/>
              <w:jc w:val="center"/>
              <w:rPr>
                <w:b/>
              </w:rPr>
            </w:pPr>
          </w:p>
          <w:p w:rsidR="00F25248" w:rsidRDefault="00B01CBD">
            <w:pPr>
              <w:ind w:firstLine="6"/>
              <w:jc w:val="center"/>
            </w:pPr>
            <w:r>
              <w:t>___________________________</w:t>
            </w:r>
          </w:p>
          <w:p w:rsidR="00F25248" w:rsidRDefault="00B01CBD">
            <w:pPr>
              <w:ind w:firstLine="6"/>
              <w:jc w:val="center"/>
              <w:rPr>
                <w:i/>
              </w:rPr>
            </w:pPr>
            <w:r>
              <w:rPr>
                <w:i/>
              </w:rPr>
              <w:t>(должность)</w:t>
            </w:r>
          </w:p>
          <w:p w:rsidR="00F25248" w:rsidRDefault="00B01CBD">
            <w:r>
              <w:t>___________________________________</w:t>
            </w:r>
          </w:p>
          <w:p w:rsidR="00F25248" w:rsidRDefault="00B01CBD">
            <w:pPr>
              <w:ind w:firstLine="6"/>
              <w:jc w:val="center"/>
              <w:rPr>
                <w:i/>
              </w:rPr>
            </w:pPr>
            <w:r>
              <w:rPr>
                <w:i/>
              </w:rPr>
              <w:t>(Ф.И.О.)</w:t>
            </w:r>
          </w:p>
          <w:p w:rsidR="00F25248" w:rsidRDefault="00B01CBD">
            <w:r>
              <w:t xml:space="preserve">М.П.   «_____» _____________20___г.                     </w:t>
            </w:r>
          </w:p>
        </w:tc>
        <w:tc>
          <w:tcPr>
            <w:tcW w:w="4723" w:type="dxa"/>
            <w:shd w:val="clear" w:color="auto" w:fill="auto"/>
          </w:tcPr>
          <w:p w:rsidR="00F25248" w:rsidRDefault="00B01CBD">
            <w:pPr>
              <w:snapToGrid w:val="0"/>
              <w:ind w:firstLine="6"/>
              <w:jc w:val="center"/>
              <w:rPr>
                <w:b/>
              </w:rPr>
            </w:pPr>
            <w:r>
              <w:rPr>
                <w:b/>
              </w:rPr>
              <w:t>От ЗАКАЗЧИКА:</w:t>
            </w:r>
          </w:p>
          <w:p w:rsidR="00F25248" w:rsidRDefault="00F25248">
            <w:pPr>
              <w:ind w:firstLine="6"/>
              <w:jc w:val="center"/>
              <w:rPr>
                <w:b/>
              </w:rPr>
            </w:pPr>
          </w:p>
          <w:p w:rsidR="00F25248" w:rsidRDefault="00B01CBD">
            <w:pPr>
              <w:ind w:firstLine="6"/>
              <w:jc w:val="center"/>
            </w:pPr>
            <w:r>
              <w:t>___________________________</w:t>
            </w:r>
          </w:p>
          <w:p w:rsidR="00F25248" w:rsidRDefault="00B01CBD">
            <w:pPr>
              <w:ind w:firstLine="6"/>
              <w:jc w:val="center"/>
              <w:rPr>
                <w:i/>
              </w:rPr>
            </w:pPr>
            <w:r>
              <w:rPr>
                <w:i/>
              </w:rPr>
              <w:t>(должность)</w:t>
            </w:r>
          </w:p>
          <w:p w:rsidR="00F25248" w:rsidRDefault="00B01CBD">
            <w:r>
              <w:t>___________________________________</w:t>
            </w:r>
          </w:p>
          <w:p w:rsidR="00F25248" w:rsidRDefault="00B01CBD">
            <w:pPr>
              <w:ind w:firstLine="6"/>
              <w:jc w:val="center"/>
            </w:pPr>
            <w:r>
              <w:rPr>
                <w:i/>
              </w:rPr>
              <w:t>(Ф.И.О.)</w:t>
            </w:r>
            <w:r>
              <w:t xml:space="preserve">             </w:t>
            </w:r>
          </w:p>
          <w:p w:rsidR="00F25248" w:rsidRDefault="00B01CBD">
            <w:r>
              <w:t xml:space="preserve">М.П.   «_____» _____________20___г.                     </w:t>
            </w:r>
          </w:p>
        </w:tc>
      </w:tr>
    </w:tbl>
    <w:p w:rsidR="00F25248" w:rsidRDefault="00F25248">
      <w:pPr>
        <w:spacing w:before="30" w:after="150" w:line="206" w:lineRule="atLeast"/>
        <w:ind w:firstLine="284"/>
        <w:jc w:val="both"/>
        <w:rPr>
          <w:rFonts w:ascii="Tahoma" w:hAnsi="Tahoma" w:cs="Tahoma"/>
        </w:rPr>
      </w:pPr>
    </w:p>
    <w:p w:rsidR="00F25248" w:rsidRDefault="00B01CBD">
      <w:pPr>
        <w:spacing w:before="30" w:after="150" w:line="206" w:lineRule="atLeast"/>
        <w:jc w:val="center"/>
        <w:rPr>
          <w:b/>
          <w:bCs/>
        </w:rPr>
      </w:pPr>
      <w:r>
        <w:rPr>
          <w:b/>
          <w:bCs/>
        </w:rPr>
        <w:t xml:space="preserve">АКТ ПРИЕМА-ПЕРЕДАЧИ ВЫПОЛНЕННЫХ РАБОТ (ЭТАПА РАБОТ) </w:t>
      </w:r>
    </w:p>
    <w:p w:rsidR="00F25248" w:rsidRDefault="00B01CBD">
      <w:pPr>
        <w:spacing w:before="30" w:after="150" w:line="206" w:lineRule="atLeast"/>
        <w:jc w:val="center"/>
        <w:rPr>
          <w:bCs/>
        </w:rPr>
      </w:pPr>
      <w:r>
        <w:rPr>
          <w:bCs/>
        </w:rPr>
        <w:t xml:space="preserve">ПО ДОГОВОРУ  №_____ </w:t>
      </w:r>
    </w:p>
    <w:p w:rsidR="00F25248" w:rsidRDefault="00B01CBD">
      <w:pPr>
        <w:spacing w:before="30" w:after="150" w:line="206" w:lineRule="atLeast"/>
        <w:jc w:val="center"/>
        <w:rPr>
          <w:bCs/>
        </w:rPr>
      </w:pPr>
      <w:r>
        <w:rPr>
          <w:bCs/>
        </w:rPr>
        <w:t>от “___” ___________ 20 __ г.</w:t>
      </w:r>
    </w:p>
    <w:p w:rsidR="00F25248" w:rsidRDefault="00B01CBD">
      <w:pPr>
        <w:spacing w:before="30" w:after="150" w:line="206" w:lineRule="atLeast"/>
        <w:ind w:firstLine="284"/>
        <w:jc w:val="both"/>
      </w:pPr>
      <w:r>
        <w:t> </w:t>
      </w:r>
    </w:p>
    <w:p w:rsidR="00F25248" w:rsidRDefault="00B01CBD">
      <w:pPr>
        <w:spacing w:before="30" w:after="150" w:line="206" w:lineRule="atLeast"/>
        <w:ind w:firstLine="284"/>
        <w:jc w:val="right"/>
      </w:pPr>
      <w:r>
        <w:t>  “___” _____________ 20 __ г.</w:t>
      </w:r>
    </w:p>
    <w:p w:rsidR="00F25248" w:rsidRDefault="00B01CBD">
      <w:pPr>
        <w:spacing w:before="30" w:after="150" w:line="206" w:lineRule="atLeast"/>
        <w:ind w:firstLine="284"/>
      </w:pPr>
      <w:r>
        <w:t>Тема: _______________________________________</w:t>
      </w:r>
    </w:p>
    <w:p w:rsidR="00F25248" w:rsidRDefault="00B01CBD">
      <w:pPr>
        <w:spacing w:before="30" w:after="150" w:line="206" w:lineRule="atLeast"/>
        <w:ind w:firstLine="284"/>
      </w:pPr>
      <w:r>
        <w:t> </w:t>
      </w:r>
    </w:p>
    <w:p w:rsidR="00F25248" w:rsidRDefault="00B01CBD">
      <w:pPr>
        <w:spacing w:line="264" w:lineRule="auto"/>
        <w:ind w:firstLine="284"/>
        <w:jc w:val="both"/>
      </w:pPr>
      <w:proofErr w:type="gramStart"/>
      <w:r>
        <w:t>Мы, нижеподписавшиеся, представитель Исполнителя в лице __________________, действующего на основании ___________________, с одной стороны, и представитель Заказчика в лице ______________________, действующего на основании ____________________, с другой стороны, составили настоящий акт о том, что полученные результаты по выполненной работе ____________________ согласно этапа № ___  соответствуют условиям договора, техническому заданию и календарному плану работ договора № __________ от “___” ________________ 20 __ г., и в надлежащем порядке оформлены.</w:t>
      </w:r>
      <w:proofErr w:type="gramEnd"/>
    </w:p>
    <w:p w:rsidR="00F25248" w:rsidRDefault="00B01CBD">
      <w:pPr>
        <w:spacing w:line="264" w:lineRule="auto"/>
        <w:ind w:firstLine="284"/>
      </w:pPr>
      <w:r>
        <w:t>Краткое описание результатов выполненной работы: _______________________________________________.</w:t>
      </w:r>
    </w:p>
    <w:p w:rsidR="00F25248" w:rsidRDefault="00B01CBD">
      <w:pPr>
        <w:spacing w:line="264" w:lineRule="auto"/>
        <w:ind w:firstLine="284"/>
      </w:pPr>
      <w:r>
        <w:t>Исполнителем выполнен следующий объем работ: _______________________________________.</w:t>
      </w:r>
    </w:p>
    <w:p w:rsidR="00F25248" w:rsidRDefault="00B01CBD">
      <w:pPr>
        <w:spacing w:line="264" w:lineRule="auto"/>
        <w:ind w:firstLine="284"/>
      </w:pPr>
      <w:r>
        <w:t xml:space="preserve">Договорная цена составляет __________________________________________________________. </w:t>
      </w:r>
    </w:p>
    <w:p w:rsidR="00F25248" w:rsidRDefault="00B01CBD">
      <w:pPr>
        <w:spacing w:line="264" w:lineRule="auto"/>
        <w:ind w:firstLine="284"/>
      </w:pPr>
      <w:r>
        <w:t>Следует к перечислению за выполненную работу ________________________________________.</w:t>
      </w:r>
    </w:p>
    <w:p w:rsidR="00F25248" w:rsidRDefault="00B01CBD">
      <w:pPr>
        <w:spacing w:before="30" w:after="150" w:line="206" w:lineRule="atLeast"/>
        <w:ind w:firstLine="284"/>
        <w:jc w:val="both"/>
      </w:pPr>
      <w:r>
        <w:t>Приложения:</w:t>
      </w:r>
    </w:p>
    <w:p w:rsidR="00F25248" w:rsidRDefault="00B01CBD">
      <w:pPr>
        <w:spacing w:before="30" w:after="150" w:line="206" w:lineRule="atLeast"/>
        <w:ind w:firstLine="284"/>
        <w:jc w:val="both"/>
      </w:pPr>
      <w:r>
        <w:t xml:space="preserve">Перечень отчетных документов и материалов по выполненному этапу работ, </w:t>
      </w:r>
      <w:proofErr w:type="gramStart"/>
      <w:r>
        <w:t>утвержденные</w:t>
      </w:r>
      <w:proofErr w:type="gramEnd"/>
      <w:r>
        <w:t xml:space="preserve"> Исполнителем и Заказчиком. </w:t>
      </w:r>
    </w:p>
    <w:p w:rsidR="00F25248" w:rsidRDefault="00F25248">
      <w:pPr>
        <w:spacing w:before="30" w:after="150" w:line="206" w:lineRule="atLeast"/>
        <w:ind w:firstLine="284"/>
        <w:jc w:val="both"/>
      </w:pPr>
    </w:p>
    <w:p w:rsidR="00F25248" w:rsidRDefault="00F25248">
      <w:pPr>
        <w:spacing w:before="30" w:after="150" w:line="206" w:lineRule="atLeast"/>
        <w:ind w:firstLine="284"/>
        <w:jc w:val="both"/>
      </w:pPr>
    </w:p>
    <w:p w:rsidR="00F25248" w:rsidRDefault="00F25248">
      <w:pPr>
        <w:spacing w:before="30" w:after="150" w:line="206" w:lineRule="atLeast"/>
        <w:ind w:firstLine="284"/>
        <w:jc w:val="both"/>
      </w:pPr>
    </w:p>
    <w:p w:rsidR="00F25248" w:rsidRDefault="00B01CBD">
      <w:pPr>
        <w:spacing w:before="30" w:after="150" w:line="206" w:lineRule="atLeast"/>
        <w:ind w:firstLine="284"/>
        <w:jc w:val="both"/>
      </w:pPr>
      <w:r>
        <w:t xml:space="preserve">Работу </w:t>
      </w:r>
      <w:proofErr w:type="gramStart"/>
      <w:r>
        <w:t>сдал от Исполнителя</w:t>
      </w:r>
      <w:r>
        <w:tab/>
      </w:r>
      <w:r>
        <w:tab/>
      </w:r>
      <w:r>
        <w:tab/>
      </w:r>
      <w:r>
        <w:tab/>
        <w:t>Работу принял</w:t>
      </w:r>
      <w:proofErr w:type="gramEnd"/>
      <w:r>
        <w:t xml:space="preserve"> от Заказчика </w:t>
      </w:r>
    </w:p>
    <w:p w:rsidR="00F25248" w:rsidRDefault="00F25248">
      <w:pPr>
        <w:spacing w:before="30" w:after="150" w:line="206" w:lineRule="atLeast"/>
        <w:ind w:firstLine="284"/>
        <w:jc w:val="both"/>
      </w:pPr>
    </w:p>
    <w:p w:rsidR="00F25248" w:rsidRDefault="00F25248">
      <w:pPr>
        <w:spacing w:before="30" w:after="150" w:line="206" w:lineRule="atLeast"/>
        <w:ind w:firstLine="284"/>
        <w:jc w:val="both"/>
      </w:pPr>
    </w:p>
    <w:p w:rsidR="00F25248" w:rsidRDefault="00F25248">
      <w:pPr>
        <w:spacing w:before="30" w:after="150" w:line="206" w:lineRule="atLeast"/>
        <w:ind w:firstLine="284"/>
        <w:jc w:val="both"/>
      </w:pPr>
    </w:p>
    <w:p w:rsidR="00F25248" w:rsidRDefault="00B01CBD">
      <w:pPr>
        <w:ind w:firstLine="284"/>
      </w:pPr>
      <w:r>
        <w:t xml:space="preserve">__________________                                         ____________________                                                     </w:t>
      </w:r>
    </w:p>
    <w:p w:rsidR="00F25248" w:rsidRDefault="00F25248">
      <w:pPr>
        <w:ind w:firstLine="284"/>
        <w:jc w:val="right"/>
        <w:rPr>
          <w:i/>
          <w:iCs/>
        </w:rPr>
      </w:pPr>
    </w:p>
    <w:p w:rsidR="00F25248" w:rsidRDefault="00F25248">
      <w:pPr>
        <w:ind w:firstLine="284"/>
        <w:jc w:val="right"/>
        <w:rPr>
          <w:i/>
          <w:iCs/>
        </w:rPr>
      </w:pPr>
    </w:p>
    <w:p w:rsidR="00F25248" w:rsidRDefault="00F25248">
      <w:pPr>
        <w:ind w:firstLine="284"/>
        <w:jc w:val="right"/>
        <w:rPr>
          <w:i/>
          <w:iCs/>
        </w:rPr>
      </w:pPr>
    </w:p>
    <w:p w:rsidR="00F25248" w:rsidRDefault="00F25248">
      <w:pPr>
        <w:ind w:firstLine="284"/>
        <w:jc w:val="right"/>
        <w:rPr>
          <w:i/>
          <w:iCs/>
        </w:rPr>
      </w:pPr>
    </w:p>
    <w:p w:rsidR="00F25248" w:rsidRDefault="00F25248">
      <w:pPr>
        <w:spacing w:line="264" w:lineRule="auto"/>
        <w:ind w:firstLine="709"/>
        <w:jc w:val="both"/>
      </w:pPr>
    </w:p>
    <w:p w:rsidR="00F25248" w:rsidRDefault="00F25248">
      <w:pPr>
        <w:spacing w:line="264" w:lineRule="auto"/>
        <w:ind w:firstLine="709"/>
        <w:jc w:val="both"/>
      </w:pPr>
    </w:p>
    <w:p w:rsidR="00F25248" w:rsidRDefault="00F25248">
      <w:pPr>
        <w:spacing w:line="264" w:lineRule="auto"/>
        <w:ind w:firstLine="709"/>
        <w:jc w:val="both"/>
      </w:pPr>
    </w:p>
    <w:p w:rsidR="00F25248" w:rsidRDefault="00F25248">
      <w:pPr>
        <w:spacing w:line="264" w:lineRule="auto"/>
        <w:ind w:firstLine="709"/>
        <w:jc w:val="both"/>
      </w:pPr>
    </w:p>
    <w:p w:rsidR="00F25248" w:rsidRDefault="00F25248">
      <w:pPr>
        <w:spacing w:line="264" w:lineRule="auto"/>
        <w:ind w:firstLine="709"/>
        <w:jc w:val="both"/>
      </w:pPr>
    </w:p>
    <w:p w:rsidR="00F25248" w:rsidRDefault="00F25248">
      <w:pPr>
        <w:spacing w:line="264" w:lineRule="auto"/>
        <w:ind w:firstLine="709"/>
        <w:jc w:val="both"/>
      </w:pPr>
    </w:p>
    <w:p w:rsidR="00F25248" w:rsidRDefault="00F25248">
      <w:pPr>
        <w:spacing w:line="264" w:lineRule="auto"/>
        <w:ind w:firstLine="709"/>
        <w:jc w:val="both"/>
      </w:pPr>
    </w:p>
    <w:p w:rsidR="00F25248" w:rsidRDefault="00F25248">
      <w:pPr>
        <w:spacing w:line="264" w:lineRule="auto"/>
        <w:ind w:firstLine="709"/>
        <w:jc w:val="both"/>
      </w:pPr>
    </w:p>
    <w:p w:rsidR="00F25248" w:rsidRDefault="00F25248">
      <w:pPr>
        <w:spacing w:line="264" w:lineRule="auto"/>
        <w:ind w:firstLine="709"/>
        <w:jc w:val="both"/>
      </w:pPr>
    </w:p>
    <w:p w:rsidR="00F25248" w:rsidRDefault="00F25248">
      <w:pPr>
        <w:spacing w:line="264" w:lineRule="auto"/>
        <w:ind w:firstLine="709"/>
        <w:jc w:val="both"/>
      </w:pPr>
    </w:p>
    <w:p w:rsidR="00F25248" w:rsidRDefault="00F25248">
      <w:pPr>
        <w:spacing w:line="264" w:lineRule="auto"/>
        <w:ind w:firstLine="709"/>
        <w:jc w:val="both"/>
      </w:pPr>
    </w:p>
    <w:p w:rsidR="00F25248" w:rsidRDefault="00F25248">
      <w:pPr>
        <w:spacing w:line="264" w:lineRule="auto"/>
        <w:ind w:firstLine="709"/>
        <w:jc w:val="both"/>
      </w:pPr>
    </w:p>
    <w:p w:rsidR="00F25248" w:rsidRDefault="00F25248">
      <w:pPr>
        <w:spacing w:line="264" w:lineRule="auto"/>
        <w:ind w:firstLine="709"/>
        <w:jc w:val="both"/>
      </w:pPr>
    </w:p>
    <w:p w:rsidR="00F25248" w:rsidRDefault="00F25248">
      <w:pPr>
        <w:spacing w:line="264" w:lineRule="auto"/>
        <w:ind w:firstLine="709"/>
        <w:jc w:val="both"/>
      </w:pPr>
    </w:p>
    <w:p w:rsidR="00F25248" w:rsidRDefault="00F25248">
      <w:pPr>
        <w:spacing w:line="264" w:lineRule="auto"/>
        <w:ind w:firstLine="709"/>
        <w:jc w:val="both"/>
      </w:pPr>
    </w:p>
    <w:p w:rsidR="00F25248" w:rsidRDefault="00F25248">
      <w:pPr>
        <w:spacing w:line="264" w:lineRule="auto"/>
        <w:ind w:firstLine="709"/>
        <w:jc w:val="both"/>
      </w:pPr>
    </w:p>
    <w:p w:rsidR="00F25248" w:rsidRDefault="00F25248">
      <w:pPr>
        <w:spacing w:line="264" w:lineRule="auto"/>
        <w:ind w:firstLine="709"/>
        <w:jc w:val="both"/>
      </w:pPr>
    </w:p>
    <w:p w:rsidR="00F25248" w:rsidRDefault="00F25248">
      <w:pPr>
        <w:spacing w:line="264" w:lineRule="auto"/>
        <w:ind w:firstLine="709"/>
        <w:jc w:val="both"/>
      </w:pPr>
    </w:p>
    <w:p w:rsidR="00F25248" w:rsidRDefault="00F25248">
      <w:pPr>
        <w:spacing w:line="264" w:lineRule="auto"/>
        <w:ind w:firstLine="709"/>
        <w:jc w:val="both"/>
      </w:pPr>
    </w:p>
    <w:p w:rsidR="00F25248" w:rsidRDefault="00F25248">
      <w:pPr>
        <w:spacing w:line="264" w:lineRule="auto"/>
        <w:ind w:firstLine="709"/>
        <w:jc w:val="both"/>
      </w:pPr>
    </w:p>
    <w:p w:rsidR="00F25248" w:rsidRDefault="00F25248">
      <w:pPr>
        <w:spacing w:line="264" w:lineRule="auto"/>
        <w:ind w:firstLine="709"/>
        <w:jc w:val="both"/>
      </w:pPr>
    </w:p>
    <w:p w:rsidR="00F25248" w:rsidRDefault="00F25248">
      <w:pPr>
        <w:spacing w:line="264" w:lineRule="auto"/>
        <w:ind w:firstLine="709"/>
        <w:jc w:val="both"/>
      </w:pPr>
    </w:p>
    <w:p w:rsidR="00F25248" w:rsidRDefault="00F25248">
      <w:pPr>
        <w:spacing w:line="264" w:lineRule="auto"/>
        <w:ind w:firstLine="709"/>
        <w:jc w:val="both"/>
      </w:pPr>
    </w:p>
    <w:p w:rsidR="00F25248" w:rsidRDefault="00F25248">
      <w:pPr>
        <w:spacing w:line="264" w:lineRule="auto"/>
        <w:ind w:firstLine="709"/>
        <w:jc w:val="both"/>
      </w:pPr>
    </w:p>
    <w:p w:rsidR="00F25248" w:rsidRDefault="00F25248">
      <w:pPr>
        <w:spacing w:line="264" w:lineRule="auto"/>
        <w:ind w:firstLine="709"/>
        <w:jc w:val="both"/>
      </w:pPr>
    </w:p>
    <w:p w:rsidR="00F25248" w:rsidRDefault="00F25248">
      <w:pPr>
        <w:spacing w:line="264" w:lineRule="auto"/>
        <w:ind w:firstLine="709"/>
        <w:jc w:val="both"/>
      </w:pPr>
    </w:p>
    <w:p w:rsidR="00F25248" w:rsidRDefault="00F25248">
      <w:pPr>
        <w:spacing w:line="264" w:lineRule="auto"/>
        <w:ind w:firstLine="709"/>
        <w:jc w:val="both"/>
      </w:pPr>
    </w:p>
    <w:p w:rsidR="00F25248" w:rsidRDefault="00F25248">
      <w:pPr>
        <w:spacing w:line="264" w:lineRule="auto"/>
        <w:ind w:firstLine="709"/>
        <w:jc w:val="both"/>
      </w:pPr>
    </w:p>
    <w:p w:rsidR="00F25248" w:rsidRDefault="00F25248">
      <w:pPr>
        <w:spacing w:line="264" w:lineRule="auto"/>
        <w:ind w:firstLine="709"/>
        <w:jc w:val="both"/>
      </w:pPr>
    </w:p>
    <w:p w:rsidR="00F25248" w:rsidRDefault="00F25248">
      <w:pPr>
        <w:spacing w:line="264" w:lineRule="auto"/>
        <w:ind w:firstLine="709"/>
        <w:jc w:val="both"/>
      </w:pPr>
    </w:p>
    <w:p w:rsidR="00F25248" w:rsidRDefault="00F25248">
      <w:pPr>
        <w:spacing w:line="264" w:lineRule="auto"/>
        <w:ind w:firstLine="709"/>
        <w:jc w:val="both"/>
      </w:pPr>
    </w:p>
    <w:p w:rsidR="00F25248" w:rsidRDefault="00F25248">
      <w:pPr>
        <w:spacing w:line="264" w:lineRule="auto"/>
        <w:ind w:firstLine="709"/>
        <w:jc w:val="both"/>
      </w:pPr>
    </w:p>
    <w:p w:rsidR="00F25248" w:rsidRDefault="00F25248">
      <w:pPr>
        <w:spacing w:line="264" w:lineRule="auto"/>
        <w:ind w:firstLine="709"/>
        <w:jc w:val="both"/>
      </w:pPr>
    </w:p>
    <w:p w:rsidR="00F25248" w:rsidRDefault="00F25248">
      <w:pPr>
        <w:spacing w:line="264" w:lineRule="auto"/>
        <w:jc w:val="both"/>
        <w:rPr>
          <w:sz w:val="28"/>
          <w:szCs w:val="28"/>
        </w:rPr>
      </w:pPr>
    </w:p>
    <w:p w:rsidR="00F25248" w:rsidRDefault="00F25248">
      <w:pPr>
        <w:ind w:firstLine="284"/>
        <w:jc w:val="right"/>
        <w:rPr>
          <w:i/>
          <w:iCs/>
        </w:rPr>
      </w:pPr>
    </w:p>
    <w:p w:rsidR="00F25248" w:rsidRDefault="00B01CBD">
      <w:pPr>
        <w:ind w:firstLine="284"/>
        <w:jc w:val="right"/>
        <w:rPr>
          <w:i/>
          <w:iCs/>
        </w:rPr>
      </w:pPr>
      <w:r>
        <w:rPr>
          <w:i/>
          <w:iCs/>
        </w:rPr>
        <w:t>Приложение № 5</w:t>
      </w:r>
      <w:r>
        <w:rPr>
          <w:i/>
          <w:iCs/>
        </w:rPr>
        <w:tab/>
      </w:r>
      <w:r>
        <w:rPr>
          <w:i/>
          <w:iCs/>
        </w:rPr>
        <w:tab/>
      </w:r>
      <w:r>
        <w:rPr>
          <w:i/>
          <w:iCs/>
        </w:rPr>
        <w:tab/>
        <w:t xml:space="preserve"> </w:t>
      </w:r>
    </w:p>
    <w:p w:rsidR="00F25248" w:rsidRDefault="00B01CBD">
      <w:pPr>
        <w:ind w:firstLine="284"/>
        <w:jc w:val="right"/>
        <w:rPr>
          <w:i/>
          <w:iCs/>
          <w:u w:val="single"/>
        </w:rPr>
      </w:pPr>
      <w:r>
        <w:rPr>
          <w:i/>
          <w:iCs/>
        </w:rPr>
        <w:t xml:space="preserve">к договору № </w:t>
      </w:r>
      <w:r>
        <w:rPr>
          <w:i/>
          <w:iCs/>
          <w:u w:val="single"/>
        </w:rPr>
        <w:t xml:space="preserve">______ </w:t>
      </w:r>
      <w:r>
        <w:rPr>
          <w:i/>
          <w:iCs/>
          <w:u w:val="single"/>
        </w:rPr>
        <w:tab/>
      </w:r>
      <w:r>
        <w:rPr>
          <w:i/>
          <w:iCs/>
          <w:u w:val="single"/>
        </w:rPr>
        <w:tab/>
      </w:r>
    </w:p>
    <w:p w:rsidR="00F25248" w:rsidRDefault="00B01CBD">
      <w:pPr>
        <w:ind w:firstLine="284"/>
        <w:jc w:val="right"/>
        <w:rPr>
          <w:rFonts w:ascii="Tahoma" w:hAnsi="Tahoma" w:cs="Tahoma"/>
          <w:i/>
          <w:iCs/>
        </w:rPr>
      </w:pPr>
      <w:r>
        <w:rPr>
          <w:i/>
          <w:iCs/>
        </w:rPr>
        <w:t xml:space="preserve">от </w:t>
      </w:r>
      <w:r>
        <w:rPr>
          <w:i/>
          <w:iCs/>
          <w:u w:val="single"/>
        </w:rPr>
        <w:t>“___</w:t>
      </w:r>
      <w:r>
        <w:rPr>
          <w:i/>
          <w:iCs/>
        </w:rPr>
        <w:t xml:space="preserve">” </w:t>
      </w:r>
      <w:r>
        <w:rPr>
          <w:i/>
          <w:iCs/>
          <w:u w:val="single"/>
        </w:rPr>
        <w:t>____________</w:t>
      </w:r>
      <w:r>
        <w:rPr>
          <w:i/>
          <w:iCs/>
        </w:rPr>
        <w:t xml:space="preserve"> 20 </w:t>
      </w:r>
      <w:r>
        <w:rPr>
          <w:i/>
          <w:iCs/>
          <w:u w:val="single"/>
        </w:rPr>
        <w:t>__</w:t>
      </w:r>
      <w:r>
        <w:rPr>
          <w:rFonts w:ascii="Tahoma" w:hAnsi="Tahoma" w:cs="Tahoma"/>
          <w:i/>
          <w:iCs/>
        </w:rPr>
        <w:t xml:space="preserve"> г.</w:t>
      </w:r>
    </w:p>
    <w:p w:rsidR="00F25248" w:rsidRDefault="00F25248">
      <w:pPr>
        <w:spacing w:before="30" w:after="150" w:line="206" w:lineRule="atLeast"/>
        <w:ind w:firstLine="284"/>
        <w:jc w:val="both"/>
        <w:rPr>
          <w:rFonts w:ascii="Tahoma" w:hAnsi="Tahoma" w:cs="Tahoma"/>
        </w:rPr>
      </w:pPr>
    </w:p>
    <w:p w:rsidR="00F25248" w:rsidRDefault="00B01CBD">
      <w:pPr>
        <w:keepNext/>
        <w:tabs>
          <w:tab w:val="left" w:pos="708"/>
        </w:tabs>
        <w:rPr>
          <w:b/>
          <w:bCs/>
          <w:sz w:val="28"/>
        </w:rPr>
      </w:pPr>
      <w:r>
        <w:rPr>
          <w:b/>
          <w:bCs/>
          <w:sz w:val="28"/>
        </w:rPr>
        <w:t>Форму Акта приема-передачи выполненных работ утверждаем:</w:t>
      </w:r>
    </w:p>
    <w:p w:rsidR="00F25248" w:rsidRDefault="00F25248"/>
    <w:tbl>
      <w:tblPr>
        <w:tblW w:w="0" w:type="auto"/>
        <w:tblLayout w:type="fixed"/>
        <w:tblLook w:val="0000"/>
      </w:tblPr>
      <w:tblGrid>
        <w:gridCol w:w="4956"/>
        <w:gridCol w:w="4723"/>
      </w:tblGrid>
      <w:tr w:rsidR="00F25248">
        <w:trPr>
          <w:trHeight w:val="641"/>
        </w:trPr>
        <w:tc>
          <w:tcPr>
            <w:tcW w:w="4956" w:type="dxa"/>
            <w:shd w:val="clear" w:color="auto" w:fill="auto"/>
          </w:tcPr>
          <w:p w:rsidR="00F25248" w:rsidRDefault="00B01CBD">
            <w:pPr>
              <w:snapToGrid w:val="0"/>
              <w:ind w:firstLine="6"/>
              <w:jc w:val="center"/>
              <w:rPr>
                <w:b/>
              </w:rPr>
            </w:pPr>
            <w:r>
              <w:rPr>
                <w:b/>
              </w:rPr>
              <w:t>От ИСПОЛНИТЕЛЯ:</w:t>
            </w:r>
          </w:p>
          <w:p w:rsidR="00F25248" w:rsidRDefault="00F25248">
            <w:pPr>
              <w:ind w:firstLine="6"/>
              <w:jc w:val="center"/>
              <w:rPr>
                <w:b/>
              </w:rPr>
            </w:pPr>
          </w:p>
          <w:p w:rsidR="00F25248" w:rsidRDefault="00B01CBD">
            <w:pPr>
              <w:ind w:firstLine="6"/>
              <w:jc w:val="center"/>
            </w:pPr>
            <w:r>
              <w:t>___________________________</w:t>
            </w:r>
          </w:p>
          <w:p w:rsidR="00F25248" w:rsidRDefault="00B01CBD">
            <w:pPr>
              <w:ind w:firstLine="6"/>
              <w:jc w:val="center"/>
              <w:rPr>
                <w:i/>
              </w:rPr>
            </w:pPr>
            <w:r>
              <w:rPr>
                <w:i/>
              </w:rPr>
              <w:t>(должность)</w:t>
            </w:r>
          </w:p>
          <w:p w:rsidR="00F25248" w:rsidRDefault="00B01CBD">
            <w:r>
              <w:t>___________________________________</w:t>
            </w:r>
          </w:p>
          <w:p w:rsidR="00F25248" w:rsidRDefault="00B01CBD">
            <w:pPr>
              <w:ind w:firstLine="6"/>
              <w:jc w:val="center"/>
              <w:rPr>
                <w:i/>
              </w:rPr>
            </w:pPr>
            <w:r>
              <w:rPr>
                <w:i/>
              </w:rPr>
              <w:t>(Ф.И.О.)</w:t>
            </w:r>
          </w:p>
          <w:p w:rsidR="00F25248" w:rsidRDefault="00B01CBD">
            <w:r>
              <w:t xml:space="preserve">М.П.   «_____» _____________20___г.                     </w:t>
            </w:r>
          </w:p>
        </w:tc>
        <w:tc>
          <w:tcPr>
            <w:tcW w:w="4723" w:type="dxa"/>
            <w:shd w:val="clear" w:color="auto" w:fill="auto"/>
          </w:tcPr>
          <w:p w:rsidR="00F25248" w:rsidRDefault="00B01CBD">
            <w:pPr>
              <w:snapToGrid w:val="0"/>
              <w:ind w:firstLine="6"/>
              <w:jc w:val="center"/>
              <w:rPr>
                <w:b/>
              </w:rPr>
            </w:pPr>
            <w:r>
              <w:rPr>
                <w:b/>
              </w:rPr>
              <w:t>От ЗАКАЗЧИКА:</w:t>
            </w:r>
          </w:p>
          <w:p w:rsidR="00F25248" w:rsidRDefault="00F25248">
            <w:pPr>
              <w:ind w:firstLine="6"/>
              <w:jc w:val="center"/>
              <w:rPr>
                <w:b/>
              </w:rPr>
            </w:pPr>
          </w:p>
          <w:p w:rsidR="00F25248" w:rsidRDefault="00B01CBD">
            <w:pPr>
              <w:ind w:firstLine="6"/>
              <w:jc w:val="center"/>
            </w:pPr>
            <w:r>
              <w:t>___________________________</w:t>
            </w:r>
          </w:p>
          <w:p w:rsidR="00F25248" w:rsidRDefault="00B01CBD">
            <w:pPr>
              <w:ind w:firstLine="6"/>
              <w:jc w:val="center"/>
              <w:rPr>
                <w:i/>
              </w:rPr>
            </w:pPr>
            <w:r>
              <w:rPr>
                <w:i/>
              </w:rPr>
              <w:t>(должность)</w:t>
            </w:r>
          </w:p>
          <w:p w:rsidR="00F25248" w:rsidRDefault="00B01CBD">
            <w:r>
              <w:t>___________________________________</w:t>
            </w:r>
          </w:p>
          <w:p w:rsidR="00F25248" w:rsidRDefault="00B01CBD">
            <w:pPr>
              <w:ind w:firstLine="6"/>
              <w:jc w:val="center"/>
            </w:pPr>
            <w:r>
              <w:rPr>
                <w:i/>
              </w:rPr>
              <w:t>(Ф.И.О.)</w:t>
            </w:r>
            <w:r>
              <w:t xml:space="preserve">             </w:t>
            </w:r>
          </w:p>
          <w:p w:rsidR="00F25248" w:rsidRDefault="00B01CBD">
            <w:r>
              <w:t xml:space="preserve">М.П.   «_____» _____________20___г.                     </w:t>
            </w:r>
          </w:p>
        </w:tc>
      </w:tr>
    </w:tbl>
    <w:p w:rsidR="00F25248" w:rsidRDefault="00F25248">
      <w:pPr>
        <w:spacing w:before="30" w:after="150" w:line="206" w:lineRule="atLeast"/>
        <w:jc w:val="both"/>
        <w:rPr>
          <w:rFonts w:ascii="Tahoma" w:hAnsi="Tahoma" w:cs="Tahoma"/>
        </w:rPr>
      </w:pPr>
    </w:p>
    <w:p w:rsidR="00F25248" w:rsidRDefault="00B01CBD">
      <w:pPr>
        <w:spacing w:before="30" w:after="150" w:line="206" w:lineRule="atLeast"/>
        <w:jc w:val="center"/>
        <w:rPr>
          <w:b/>
          <w:bCs/>
        </w:rPr>
      </w:pPr>
      <w:r>
        <w:rPr>
          <w:b/>
          <w:bCs/>
        </w:rPr>
        <w:t xml:space="preserve">АКТ СДАЧИ-ПРИЕМКИ РЕЗУЛЬТАТОВ РАБОТ </w:t>
      </w:r>
    </w:p>
    <w:p w:rsidR="00F25248" w:rsidRDefault="00B01CBD">
      <w:pPr>
        <w:spacing w:before="30" w:after="150" w:line="206" w:lineRule="atLeast"/>
        <w:jc w:val="center"/>
        <w:rPr>
          <w:bCs/>
        </w:rPr>
      </w:pPr>
      <w:r>
        <w:rPr>
          <w:bCs/>
        </w:rPr>
        <w:t xml:space="preserve">ПО ДОГОВОРУ  №_____ </w:t>
      </w:r>
    </w:p>
    <w:p w:rsidR="00F25248" w:rsidRDefault="00B01CBD">
      <w:pPr>
        <w:spacing w:before="30" w:after="150" w:line="206" w:lineRule="atLeast"/>
        <w:jc w:val="center"/>
        <w:rPr>
          <w:bCs/>
        </w:rPr>
      </w:pPr>
      <w:r>
        <w:rPr>
          <w:bCs/>
        </w:rPr>
        <w:t>от “___” ___________ 20 __ г.</w:t>
      </w:r>
    </w:p>
    <w:p w:rsidR="00F25248" w:rsidRDefault="00B01CBD">
      <w:pPr>
        <w:spacing w:before="30" w:after="150" w:line="206" w:lineRule="atLeast"/>
        <w:ind w:firstLine="284"/>
        <w:jc w:val="both"/>
      </w:pPr>
      <w:r>
        <w:t> </w:t>
      </w:r>
    </w:p>
    <w:p w:rsidR="00F25248" w:rsidRDefault="00B01CBD">
      <w:pPr>
        <w:spacing w:before="30" w:after="150" w:line="206" w:lineRule="atLeast"/>
        <w:ind w:firstLine="284"/>
        <w:jc w:val="right"/>
      </w:pPr>
      <w:r>
        <w:t>  “___” _____________ 20 __ г.</w:t>
      </w:r>
    </w:p>
    <w:p w:rsidR="00F25248" w:rsidRDefault="00B01CBD">
      <w:pPr>
        <w:spacing w:before="30" w:after="150" w:line="206" w:lineRule="atLeast"/>
        <w:ind w:firstLine="284"/>
      </w:pPr>
      <w:r>
        <w:t>Тема: _______________________________________</w:t>
      </w:r>
    </w:p>
    <w:p w:rsidR="00F25248" w:rsidRDefault="00B01CBD">
      <w:pPr>
        <w:spacing w:before="30" w:after="150" w:line="206" w:lineRule="atLeast"/>
        <w:ind w:firstLine="284"/>
      </w:pPr>
      <w:r>
        <w:t> </w:t>
      </w:r>
    </w:p>
    <w:p w:rsidR="00F25248" w:rsidRDefault="00B01CBD">
      <w:pPr>
        <w:spacing w:line="264" w:lineRule="auto"/>
        <w:ind w:firstLine="284"/>
        <w:jc w:val="both"/>
      </w:pPr>
      <w:proofErr w:type="gramStart"/>
      <w:r>
        <w:t xml:space="preserve">Мы, нижеподписавшиеся, представитель Исполнителя в лице __________________, действующего на основании ___________________, с одной стороны, и представитель Заказчика в лице ______________________, действующего на основании _____________________, с другой стороны, составили настоящий акт о том, что полученные результаты научно-исследовательской и опытно-конструкторской работы  соответствуют условиям договора ____________________(его техническому заданию, календарному плану работ и т.п.),  оформлены в надлежащем порядке и переданы Заказчику. </w:t>
      </w:r>
      <w:proofErr w:type="gramEnd"/>
    </w:p>
    <w:p w:rsidR="00F25248" w:rsidRDefault="00B01CBD">
      <w:pPr>
        <w:spacing w:line="264" w:lineRule="auto"/>
        <w:ind w:firstLine="284"/>
      </w:pPr>
      <w:r>
        <w:t>Краткое описание результатов научно-исследовательской и опытно-конструкторской работы: ____________________________________________________________________.</w:t>
      </w:r>
    </w:p>
    <w:p w:rsidR="00F25248" w:rsidRDefault="00B01CBD">
      <w:pPr>
        <w:spacing w:line="264" w:lineRule="auto"/>
        <w:ind w:firstLine="284"/>
      </w:pPr>
      <w:r>
        <w:t>Исполнителем выполнен следующий объем работ: ____________________________________________________________________.</w:t>
      </w:r>
    </w:p>
    <w:p w:rsidR="00F25248" w:rsidRDefault="00B01CBD">
      <w:pPr>
        <w:spacing w:line="264" w:lineRule="auto"/>
        <w:ind w:firstLine="284"/>
      </w:pPr>
      <w:r>
        <w:t xml:space="preserve">Договорная цена составляет ____________________________________________________________________. </w:t>
      </w:r>
    </w:p>
    <w:p w:rsidR="00F25248" w:rsidRDefault="00B01CBD">
      <w:pPr>
        <w:spacing w:line="264" w:lineRule="auto"/>
        <w:ind w:firstLine="284"/>
      </w:pPr>
      <w:r>
        <w:t>Следует к перечислению за выполненную работу ____________________________________________________________________.</w:t>
      </w:r>
    </w:p>
    <w:p w:rsidR="00F25248" w:rsidRDefault="00B01CBD">
      <w:pPr>
        <w:spacing w:before="30" w:after="150" w:line="206" w:lineRule="atLeast"/>
        <w:ind w:firstLine="284"/>
        <w:jc w:val="both"/>
      </w:pPr>
      <w:r>
        <w:t> Приложения:</w:t>
      </w:r>
    </w:p>
    <w:p w:rsidR="00F25248" w:rsidRDefault="00B01CBD">
      <w:pPr>
        <w:spacing w:before="30" w:after="150" w:line="206" w:lineRule="atLeast"/>
        <w:ind w:firstLine="284"/>
        <w:jc w:val="both"/>
      </w:pPr>
      <w:r>
        <w:t xml:space="preserve">Перечень отчетных документов и материалов, </w:t>
      </w:r>
      <w:proofErr w:type="gramStart"/>
      <w:r>
        <w:t>утвержденные</w:t>
      </w:r>
      <w:proofErr w:type="gramEnd"/>
      <w:r>
        <w:t xml:space="preserve"> Исполнителем и Заказчиком. </w:t>
      </w:r>
    </w:p>
    <w:p w:rsidR="00F25248" w:rsidRDefault="00F25248">
      <w:pPr>
        <w:spacing w:before="30" w:after="150" w:line="206" w:lineRule="atLeast"/>
        <w:jc w:val="both"/>
      </w:pPr>
    </w:p>
    <w:p w:rsidR="00F25248" w:rsidRDefault="00B01CBD">
      <w:pPr>
        <w:spacing w:before="30" w:after="150" w:line="206" w:lineRule="atLeast"/>
        <w:ind w:firstLine="284"/>
        <w:jc w:val="both"/>
      </w:pPr>
      <w:r>
        <w:t xml:space="preserve">Результат </w:t>
      </w:r>
      <w:proofErr w:type="gramStart"/>
      <w:r>
        <w:t>сдал от Исполнителя</w:t>
      </w:r>
      <w:r>
        <w:tab/>
      </w:r>
      <w:r>
        <w:tab/>
      </w:r>
      <w:r>
        <w:tab/>
        <w:t>Результат  принял</w:t>
      </w:r>
      <w:proofErr w:type="gramEnd"/>
      <w:r>
        <w:t xml:space="preserve"> от Заказчика </w:t>
      </w:r>
    </w:p>
    <w:p w:rsidR="00F25248" w:rsidRDefault="00F25248">
      <w:pPr>
        <w:spacing w:before="30" w:after="150" w:line="206" w:lineRule="atLeast"/>
        <w:ind w:firstLine="284"/>
        <w:jc w:val="both"/>
      </w:pPr>
    </w:p>
    <w:p w:rsidR="00F25248" w:rsidRDefault="00F25248">
      <w:pPr>
        <w:spacing w:before="30" w:after="150" w:line="206" w:lineRule="atLeast"/>
        <w:ind w:firstLine="284"/>
        <w:jc w:val="both"/>
      </w:pPr>
    </w:p>
    <w:p w:rsidR="00F25248" w:rsidRDefault="00B01CBD">
      <w:pPr>
        <w:spacing w:before="30" w:after="150" w:line="206" w:lineRule="atLeast"/>
        <w:ind w:firstLine="284"/>
        <w:jc w:val="both"/>
      </w:pPr>
      <w:r>
        <w:t xml:space="preserve">__________________                                            ____________________                                                     </w:t>
      </w:r>
    </w:p>
    <w:p w:rsidR="00F25248" w:rsidRDefault="00F25248"/>
    <w:p w:rsidR="00F25248" w:rsidRDefault="00F25248"/>
    <w:p w:rsidR="00F25248" w:rsidRDefault="00F25248">
      <w:pPr>
        <w:spacing w:line="264" w:lineRule="auto"/>
        <w:ind w:firstLine="709"/>
        <w:jc w:val="both"/>
      </w:pPr>
    </w:p>
    <w:p w:rsidR="00F25248" w:rsidRDefault="00F25248">
      <w:pPr>
        <w:spacing w:line="264" w:lineRule="auto"/>
        <w:ind w:firstLine="709"/>
        <w:jc w:val="both"/>
      </w:pPr>
    </w:p>
    <w:p w:rsidR="00F25248" w:rsidRDefault="00F25248">
      <w:pPr>
        <w:spacing w:line="264" w:lineRule="auto"/>
        <w:ind w:firstLine="709"/>
        <w:jc w:val="both"/>
      </w:pPr>
    </w:p>
    <w:p w:rsidR="00F25248" w:rsidRDefault="00F25248">
      <w:pPr>
        <w:spacing w:line="264" w:lineRule="auto"/>
        <w:ind w:firstLine="709"/>
        <w:jc w:val="both"/>
      </w:pPr>
    </w:p>
    <w:p w:rsidR="00F25248" w:rsidRDefault="00F25248">
      <w:pPr>
        <w:spacing w:line="264" w:lineRule="auto"/>
        <w:ind w:firstLine="709"/>
        <w:jc w:val="both"/>
      </w:pPr>
    </w:p>
    <w:p w:rsidR="00F25248" w:rsidRDefault="00F25248">
      <w:pPr>
        <w:spacing w:line="264" w:lineRule="auto"/>
        <w:ind w:firstLine="709"/>
        <w:jc w:val="both"/>
      </w:pPr>
    </w:p>
    <w:p w:rsidR="00F25248" w:rsidRDefault="00F25248">
      <w:pPr>
        <w:spacing w:line="264" w:lineRule="auto"/>
        <w:ind w:firstLine="709"/>
        <w:jc w:val="both"/>
      </w:pPr>
    </w:p>
    <w:p w:rsidR="00F25248" w:rsidRDefault="00F25248">
      <w:pPr>
        <w:spacing w:line="264" w:lineRule="auto"/>
        <w:ind w:firstLine="709"/>
        <w:jc w:val="both"/>
      </w:pPr>
    </w:p>
    <w:p w:rsidR="00F25248" w:rsidRDefault="00F25248">
      <w:pPr>
        <w:spacing w:line="264" w:lineRule="auto"/>
        <w:ind w:firstLine="709"/>
        <w:jc w:val="both"/>
      </w:pPr>
    </w:p>
    <w:p w:rsidR="00F25248" w:rsidRDefault="00F25248">
      <w:pPr>
        <w:spacing w:line="264" w:lineRule="auto"/>
        <w:ind w:firstLine="709"/>
        <w:jc w:val="both"/>
      </w:pPr>
    </w:p>
    <w:p w:rsidR="00F25248" w:rsidRDefault="00F25248">
      <w:pPr>
        <w:spacing w:line="264" w:lineRule="auto"/>
        <w:ind w:firstLine="709"/>
        <w:jc w:val="both"/>
      </w:pPr>
    </w:p>
    <w:p w:rsidR="00F25248" w:rsidRDefault="00F25248">
      <w:pPr>
        <w:spacing w:line="264" w:lineRule="auto"/>
        <w:ind w:firstLine="709"/>
        <w:jc w:val="both"/>
      </w:pPr>
    </w:p>
    <w:p w:rsidR="00F25248" w:rsidRDefault="00F25248">
      <w:pPr>
        <w:spacing w:line="264" w:lineRule="auto"/>
        <w:ind w:firstLine="709"/>
        <w:jc w:val="both"/>
      </w:pPr>
    </w:p>
    <w:p w:rsidR="00F25248" w:rsidRDefault="00F25248">
      <w:pPr>
        <w:spacing w:line="264" w:lineRule="auto"/>
        <w:ind w:firstLine="709"/>
        <w:jc w:val="both"/>
      </w:pPr>
    </w:p>
    <w:p w:rsidR="00F25248" w:rsidRDefault="00F25248">
      <w:pPr>
        <w:spacing w:line="264" w:lineRule="auto"/>
        <w:ind w:firstLine="709"/>
        <w:jc w:val="both"/>
      </w:pPr>
    </w:p>
    <w:p w:rsidR="00F25248" w:rsidRDefault="00F25248">
      <w:pPr>
        <w:spacing w:line="264" w:lineRule="auto"/>
        <w:ind w:firstLine="709"/>
        <w:jc w:val="both"/>
      </w:pPr>
    </w:p>
    <w:p w:rsidR="00F25248" w:rsidRDefault="00F25248">
      <w:pPr>
        <w:spacing w:line="264" w:lineRule="auto"/>
        <w:ind w:firstLine="709"/>
        <w:jc w:val="both"/>
      </w:pPr>
    </w:p>
    <w:p w:rsidR="00F25248" w:rsidRDefault="00F25248">
      <w:pPr>
        <w:spacing w:line="264" w:lineRule="auto"/>
        <w:ind w:firstLine="709"/>
        <w:jc w:val="both"/>
      </w:pPr>
    </w:p>
    <w:p w:rsidR="00F25248" w:rsidRDefault="00F25248">
      <w:pPr>
        <w:spacing w:line="264" w:lineRule="auto"/>
        <w:ind w:firstLine="709"/>
        <w:jc w:val="both"/>
      </w:pPr>
    </w:p>
    <w:p w:rsidR="00F25248" w:rsidRDefault="00F25248">
      <w:pPr>
        <w:spacing w:line="264" w:lineRule="auto"/>
        <w:ind w:firstLine="709"/>
        <w:jc w:val="both"/>
      </w:pPr>
    </w:p>
    <w:p w:rsidR="00F25248" w:rsidRDefault="00F25248">
      <w:pPr>
        <w:spacing w:line="264" w:lineRule="auto"/>
        <w:ind w:firstLine="709"/>
        <w:jc w:val="both"/>
      </w:pPr>
    </w:p>
    <w:p w:rsidR="00F25248" w:rsidRDefault="00F25248">
      <w:pPr>
        <w:spacing w:line="264" w:lineRule="auto"/>
        <w:ind w:firstLine="709"/>
        <w:jc w:val="both"/>
      </w:pPr>
    </w:p>
    <w:p w:rsidR="00F25248" w:rsidRDefault="00F25248">
      <w:pPr>
        <w:spacing w:line="264" w:lineRule="auto"/>
        <w:ind w:firstLine="709"/>
        <w:jc w:val="both"/>
      </w:pPr>
    </w:p>
    <w:p w:rsidR="00F25248" w:rsidRDefault="00F25248">
      <w:pPr>
        <w:spacing w:line="264" w:lineRule="auto"/>
        <w:ind w:firstLine="709"/>
        <w:jc w:val="both"/>
      </w:pPr>
    </w:p>
    <w:p w:rsidR="00F25248" w:rsidRDefault="00F25248">
      <w:pPr>
        <w:spacing w:line="264" w:lineRule="auto"/>
        <w:ind w:firstLine="709"/>
        <w:jc w:val="both"/>
      </w:pPr>
    </w:p>
    <w:p w:rsidR="00F25248" w:rsidRDefault="00F25248">
      <w:pPr>
        <w:spacing w:line="264" w:lineRule="auto"/>
        <w:ind w:firstLine="709"/>
        <w:jc w:val="both"/>
      </w:pPr>
    </w:p>
    <w:p w:rsidR="00F25248" w:rsidRDefault="00F25248">
      <w:pPr>
        <w:spacing w:line="264" w:lineRule="auto"/>
        <w:ind w:firstLine="709"/>
        <w:jc w:val="both"/>
      </w:pPr>
    </w:p>
    <w:p w:rsidR="00F25248" w:rsidRDefault="00F25248">
      <w:pPr>
        <w:spacing w:line="264" w:lineRule="auto"/>
        <w:ind w:firstLine="709"/>
        <w:jc w:val="both"/>
      </w:pPr>
    </w:p>
    <w:p w:rsidR="00F25248" w:rsidRDefault="00F25248">
      <w:pPr>
        <w:spacing w:line="264" w:lineRule="auto"/>
        <w:ind w:firstLine="709"/>
        <w:jc w:val="both"/>
      </w:pPr>
    </w:p>
    <w:p w:rsidR="00F25248" w:rsidRDefault="00F25248">
      <w:pPr>
        <w:spacing w:line="264" w:lineRule="auto"/>
        <w:ind w:firstLine="709"/>
        <w:jc w:val="both"/>
      </w:pPr>
    </w:p>
    <w:p w:rsidR="00F25248" w:rsidRDefault="00F25248">
      <w:pPr>
        <w:spacing w:line="264" w:lineRule="auto"/>
        <w:ind w:firstLine="709"/>
        <w:jc w:val="both"/>
      </w:pPr>
    </w:p>
    <w:p w:rsidR="00F25248" w:rsidRDefault="00F25248">
      <w:pPr>
        <w:spacing w:line="264" w:lineRule="auto"/>
        <w:ind w:firstLine="709"/>
        <w:jc w:val="both"/>
      </w:pPr>
    </w:p>
    <w:p w:rsidR="00F25248" w:rsidRDefault="00F25248">
      <w:pPr>
        <w:spacing w:line="264" w:lineRule="auto"/>
        <w:ind w:firstLine="709"/>
        <w:jc w:val="both"/>
      </w:pPr>
    </w:p>
    <w:p w:rsidR="00F25248" w:rsidRDefault="00F25248">
      <w:pPr>
        <w:spacing w:line="264" w:lineRule="auto"/>
        <w:ind w:firstLine="709"/>
        <w:jc w:val="both"/>
      </w:pPr>
    </w:p>
    <w:p w:rsidR="00F25248" w:rsidRDefault="00F25248">
      <w:pPr>
        <w:spacing w:line="264" w:lineRule="auto"/>
        <w:ind w:firstLine="709"/>
        <w:jc w:val="both"/>
      </w:pPr>
    </w:p>
    <w:p w:rsidR="00F25248" w:rsidRDefault="00F25248">
      <w:pPr>
        <w:spacing w:line="264" w:lineRule="auto"/>
        <w:ind w:firstLine="709"/>
        <w:jc w:val="both"/>
      </w:pPr>
    </w:p>
    <w:p w:rsidR="00F25248" w:rsidRDefault="00F25248">
      <w:pPr>
        <w:spacing w:line="264" w:lineRule="auto"/>
        <w:ind w:firstLine="709"/>
        <w:jc w:val="both"/>
      </w:pPr>
    </w:p>
    <w:p w:rsidR="00F25248" w:rsidRDefault="00F25248">
      <w:pPr>
        <w:spacing w:line="264" w:lineRule="auto"/>
        <w:ind w:firstLine="709"/>
        <w:jc w:val="both"/>
      </w:pPr>
    </w:p>
    <w:p w:rsidR="00F25248" w:rsidRDefault="00F25248">
      <w:pPr>
        <w:ind w:firstLine="284"/>
        <w:jc w:val="right"/>
        <w:rPr>
          <w:i/>
          <w:iCs/>
        </w:rPr>
      </w:pPr>
    </w:p>
    <w:p w:rsidR="00F25248" w:rsidRDefault="00F25248">
      <w:pPr>
        <w:ind w:firstLine="284"/>
        <w:jc w:val="right"/>
      </w:pPr>
    </w:p>
    <w:p w:rsidR="00F25248" w:rsidRDefault="00F25248">
      <w:pPr>
        <w:sectPr w:rsidR="00F25248">
          <w:pgSz w:w="11906" w:h="16838"/>
          <w:pgMar w:top="1134" w:right="851" w:bottom="1134" w:left="1701" w:header="720" w:footer="720" w:gutter="0"/>
          <w:cols w:space="720"/>
          <w:docGrid w:linePitch="360"/>
        </w:sectPr>
      </w:pPr>
    </w:p>
    <w:p w:rsidR="00F25248" w:rsidRDefault="00B01CBD">
      <w:pPr>
        <w:jc w:val="right"/>
        <w:rPr>
          <w:i/>
          <w:iCs/>
        </w:rPr>
      </w:pPr>
      <w:r>
        <w:rPr>
          <w:i/>
          <w:iCs/>
        </w:rPr>
        <w:t>Приложение № 6</w:t>
      </w:r>
      <w:r>
        <w:rPr>
          <w:i/>
          <w:iCs/>
        </w:rPr>
        <w:tab/>
      </w:r>
      <w:r>
        <w:rPr>
          <w:i/>
          <w:iCs/>
        </w:rPr>
        <w:tab/>
      </w:r>
      <w:r>
        <w:rPr>
          <w:i/>
          <w:iCs/>
        </w:rPr>
        <w:tab/>
        <w:t xml:space="preserve"> </w:t>
      </w:r>
    </w:p>
    <w:p w:rsidR="00F25248" w:rsidRDefault="00B01CBD">
      <w:pPr>
        <w:ind w:firstLine="284"/>
        <w:jc w:val="right"/>
        <w:rPr>
          <w:i/>
          <w:iCs/>
          <w:u w:val="single"/>
        </w:rPr>
      </w:pPr>
      <w:r>
        <w:rPr>
          <w:i/>
          <w:iCs/>
        </w:rPr>
        <w:t xml:space="preserve">к договору № </w:t>
      </w:r>
      <w:r>
        <w:rPr>
          <w:i/>
          <w:iCs/>
          <w:u w:val="single"/>
        </w:rPr>
        <w:t xml:space="preserve">______ </w:t>
      </w:r>
      <w:r>
        <w:rPr>
          <w:i/>
          <w:iCs/>
          <w:u w:val="single"/>
        </w:rPr>
        <w:tab/>
      </w:r>
      <w:r>
        <w:rPr>
          <w:i/>
          <w:iCs/>
          <w:u w:val="single"/>
        </w:rPr>
        <w:tab/>
      </w:r>
    </w:p>
    <w:p w:rsidR="00F25248" w:rsidRDefault="00B01CBD">
      <w:pPr>
        <w:ind w:firstLine="284"/>
        <w:jc w:val="right"/>
        <w:rPr>
          <w:rFonts w:ascii="Tahoma" w:hAnsi="Tahoma" w:cs="Tahoma"/>
          <w:i/>
          <w:iCs/>
        </w:rPr>
      </w:pPr>
      <w:r>
        <w:rPr>
          <w:i/>
          <w:iCs/>
        </w:rPr>
        <w:t xml:space="preserve">от </w:t>
      </w:r>
      <w:r>
        <w:rPr>
          <w:i/>
          <w:iCs/>
          <w:u w:val="single"/>
        </w:rPr>
        <w:t>“___</w:t>
      </w:r>
      <w:r>
        <w:rPr>
          <w:i/>
          <w:iCs/>
        </w:rPr>
        <w:t xml:space="preserve">” </w:t>
      </w:r>
      <w:r>
        <w:rPr>
          <w:i/>
          <w:iCs/>
          <w:u w:val="single"/>
        </w:rPr>
        <w:t>____________</w:t>
      </w:r>
      <w:r>
        <w:rPr>
          <w:i/>
          <w:iCs/>
        </w:rPr>
        <w:t xml:space="preserve"> 20 </w:t>
      </w:r>
      <w:r>
        <w:rPr>
          <w:i/>
          <w:iCs/>
          <w:u w:val="single"/>
        </w:rPr>
        <w:t>__</w:t>
      </w:r>
      <w:r>
        <w:rPr>
          <w:rFonts w:ascii="Tahoma" w:hAnsi="Tahoma" w:cs="Tahoma"/>
          <w:i/>
          <w:iCs/>
        </w:rPr>
        <w:t xml:space="preserve"> г.</w:t>
      </w:r>
    </w:p>
    <w:p w:rsidR="00F25248" w:rsidRDefault="00F25248">
      <w:pPr>
        <w:jc w:val="right"/>
      </w:pPr>
    </w:p>
    <w:p w:rsidR="00F25248" w:rsidRDefault="00B01CBD">
      <w:pPr>
        <w:keepNext/>
        <w:tabs>
          <w:tab w:val="left" w:pos="708"/>
        </w:tabs>
        <w:rPr>
          <w:b/>
          <w:bCs/>
          <w:sz w:val="28"/>
        </w:rPr>
      </w:pPr>
      <w:r>
        <w:rPr>
          <w:b/>
          <w:bCs/>
          <w:sz w:val="28"/>
        </w:rPr>
        <w:t>Формат предоставления информации  утверждаем:</w:t>
      </w:r>
    </w:p>
    <w:p w:rsidR="00F25248" w:rsidRDefault="00F25248"/>
    <w:tbl>
      <w:tblPr>
        <w:tblW w:w="0" w:type="auto"/>
        <w:tblLayout w:type="fixed"/>
        <w:tblLook w:val="0000"/>
      </w:tblPr>
      <w:tblGrid>
        <w:gridCol w:w="4956"/>
        <w:gridCol w:w="4723"/>
      </w:tblGrid>
      <w:tr w:rsidR="00F25248">
        <w:trPr>
          <w:trHeight w:val="641"/>
        </w:trPr>
        <w:tc>
          <w:tcPr>
            <w:tcW w:w="4956" w:type="dxa"/>
            <w:shd w:val="clear" w:color="auto" w:fill="auto"/>
          </w:tcPr>
          <w:p w:rsidR="00F25248" w:rsidRDefault="00B01CBD">
            <w:pPr>
              <w:snapToGrid w:val="0"/>
              <w:ind w:firstLine="6"/>
              <w:jc w:val="center"/>
              <w:rPr>
                <w:b/>
              </w:rPr>
            </w:pPr>
            <w:r>
              <w:rPr>
                <w:b/>
              </w:rPr>
              <w:t>От ИСПОЛНИТЕЛЯ:</w:t>
            </w:r>
          </w:p>
          <w:p w:rsidR="00F25248" w:rsidRDefault="00F25248">
            <w:pPr>
              <w:ind w:firstLine="6"/>
              <w:jc w:val="center"/>
              <w:rPr>
                <w:b/>
              </w:rPr>
            </w:pPr>
          </w:p>
          <w:p w:rsidR="00F25248" w:rsidRDefault="00B01CBD">
            <w:pPr>
              <w:ind w:firstLine="6"/>
              <w:jc w:val="center"/>
            </w:pPr>
            <w:r>
              <w:t>___________________________</w:t>
            </w:r>
          </w:p>
          <w:p w:rsidR="00F25248" w:rsidRDefault="00B01CBD">
            <w:pPr>
              <w:ind w:firstLine="6"/>
              <w:jc w:val="center"/>
              <w:rPr>
                <w:i/>
              </w:rPr>
            </w:pPr>
            <w:r>
              <w:rPr>
                <w:i/>
              </w:rPr>
              <w:t>(должность)</w:t>
            </w:r>
          </w:p>
          <w:p w:rsidR="00F25248" w:rsidRDefault="00B01CBD">
            <w:r>
              <w:t>___________________________________</w:t>
            </w:r>
          </w:p>
          <w:p w:rsidR="00F25248" w:rsidRDefault="00B01CBD">
            <w:pPr>
              <w:ind w:firstLine="6"/>
              <w:jc w:val="center"/>
              <w:rPr>
                <w:i/>
              </w:rPr>
            </w:pPr>
            <w:r>
              <w:rPr>
                <w:i/>
              </w:rPr>
              <w:t>(Ф.И.О.)</w:t>
            </w:r>
          </w:p>
          <w:p w:rsidR="00F25248" w:rsidRDefault="00B01CBD">
            <w:r>
              <w:t xml:space="preserve">М.П.   «_____» _____________20___г.                     </w:t>
            </w:r>
          </w:p>
        </w:tc>
        <w:tc>
          <w:tcPr>
            <w:tcW w:w="4723" w:type="dxa"/>
            <w:shd w:val="clear" w:color="auto" w:fill="auto"/>
          </w:tcPr>
          <w:p w:rsidR="00F25248" w:rsidRDefault="00B01CBD">
            <w:pPr>
              <w:snapToGrid w:val="0"/>
              <w:ind w:firstLine="6"/>
              <w:jc w:val="center"/>
              <w:rPr>
                <w:b/>
              </w:rPr>
            </w:pPr>
            <w:r>
              <w:rPr>
                <w:b/>
              </w:rPr>
              <w:t>От ЗАКАЗЧИКА:</w:t>
            </w:r>
          </w:p>
          <w:p w:rsidR="00F25248" w:rsidRDefault="00F25248">
            <w:pPr>
              <w:ind w:firstLine="6"/>
              <w:jc w:val="center"/>
              <w:rPr>
                <w:b/>
              </w:rPr>
            </w:pPr>
          </w:p>
          <w:p w:rsidR="00F25248" w:rsidRDefault="00B01CBD">
            <w:pPr>
              <w:ind w:firstLine="6"/>
              <w:jc w:val="center"/>
            </w:pPr>
            <w:r>
              <w:t>___________________________</w:t>
            </w:r>
          </w:p>
          <w:p w:rsidR="00F25248" w:rsidRDefault="00B01CBD">
            <w:pPr>
              <w:ind w:firstLine="6"/>
              <w:jc w:val="center"/>
              <w:rPr>
                <w:i/>
              </w:rPr>
            </w:pPr>
            <w:r>
              <w:rPr>
                <w:i/>
              </w:rPr>
              <w:t>(должность)</w:t>
            </w:r>
          </w:p>
          <w:p w:rsidR="00F25248" w:rsidRDefault="00B01CBD">
            <w:r>
              <w:t>___________________________________</w:t>
            </w:r>
          </w:p>
          <w:p w:rsidR="00F25248" w:rsidRDefault="00B01CBD">
            <w:pPr>
              <w:ind w:firstLine="6"/>
              <w:jc w:val="center"/>
            </w:pPr>
            <w:r>
              <w:rPr>
                <w:i/>
              </w:rPr>
              <w:t>(Ф.И.О.)</w:t>
            </w:r>
            <w:r>
              <w:t xml:space="preserve">             </w:t>
            </w:r>
          </w:p>
          <w:p w:rsidR="00F25248" w:rsidRDefault="00B01CBD">
            <w:r>
              <w:t xml:space="preserve">М.П.   «_____» _____________20___г.                     </w:t>
            </w:r>
          </w:p>
        </w:tc>
      </w:tr>
    </w:tbl>
    <w:p w:rsidR="00F25248" w:rsidRDefault="00F25248">
      <w:pPr>
        <w:spacing w:after="200" w:line="276" w:lineRule="auto"/>
        <w:jc w:val="both"/>
        <w:rPr>
          <w:rFonts w:ascii="Arial" w:eastAsia="Calibri" w:hAnsi="Arial" w:cs="Arial"/>
          <w:sz w:val="22"/>
          <w:szCs w:val="22"/>
        </w:rPr>
      </w:pPr>
    </w:p>
    <w:tbl>
      <w:tblPr>
        <w:tblW w:w="0" w:type="auto"/>
        <w:tblInd w:w="-606" w:type="dxa"/>
        <w:tblLayout w:type="fixed"/>
        <w:tblLook w:val="0000"/>
      </w:tblPr>
      <w:tblGrid>
        <w:gridCol w:w="709"/>
        <w:gridCol w:w="709"/>
        <w:gridCol w:w="1418"/>
        <w:gridCol w:w="850"/>
        <w:gridCol w:w="1134"/>
        <w:gridCol w:w="1134"/>
        <w:gridCol w:w="567"/>
        <w:gridCol w:w="709"/>
        <w:gridCol w:w="992"/>
        <w:gridCol w:w="1134"/>
        <w:gridCol w:w="992"/>
        <w:gridCol w:w="1418"/>
        <w:gridCol w:w="1417"/>
        <w:gridCol w:w="1276"/>
        <w:gridCol w:w="1427"/>
      </w:tblGrid>
      <w:tr w:rsidR="00F25248">
        <w:trPr>
          <w:trHeight w:val="300"/>
        </w:trPr>
        <w:tc>
          <w:tcPr>
            <w:tcW w:w="15886" w:type="dxa"/>
            <w:gridSpan w:val="15"/>
            <w:tcBorders>
              <w:top w:val="single" w:sz="4" w:space="0" w:color="000000"/>
              <w:left w:val="single" w:sz="4" w:space="0" w:color="000000"/>
              <w:bottom w:val="single" w:sz="4" w:space="0" w:color="000000"/>
              <w:right w:val="single" w:sz="4" w:space="0" w:color="000000"/>
            </w:tcBorders>
            <w:shd w:val="clear" w:color="auto" w:fill="auto"/>
          </w:tcPr>
          <w:p w:rsidR="00F25248" w:rsidRDefault="00F25248">
            <w:pPr>
              <w:snapToGrid w:val="0"/>
              <w:jc w:val="center"/>
              <w:rPr>
                <w:rFonts w:eastAsia="Calibri"/>
                <w:sz w:val="18"/>
                <w:szCs w:val="18"/>
              </w:rPr>
            </w:pPr>
          </w:p>
          <w:p w:rsidR="00F25248" w:rsidRDefault="00B01CBD">
            <w:pPr>
              <w:jc w:val="center"/>
              <w:rPr>
                <w:rFonts w:eastAsia="Calibri"/>
                <w:b/>
                <w:sz w:val="18"/>
                <w:szCs w:val="18"/>
              </w:rPr>
            </w:pPr>
            <w:r>
              <w:rPr>
                <w:rFonts w:eastAsia="Calibri"/>
                <w:b/>
                <w:sz w:val="18"/>
                <w:szCs w:val="18"/>
              </w:rPr>
              <w:t>Структура собственников/бенефициаров _____________________ (указывается наименование контрагента)</w:t>
            </w:r>
          </w:p>
          <w:p w:rsidR="00F25248" w:rsidRDefault="00F25248">
            <w:pPr>
              <w:jc w:val="center"/>
              <w:rPr>
                <w:rFonts w:eastAsia="Calibri"/>
                <w:sz w:val="18"/>
                <w:szCs w:val="18"/>
              </w:rPr>
            </w:pPr>
          </w:p>
        </w:tc>
      </w:tr>
      <w:tr w:rsidR="00F25248">
        <w:trPr>
          <w:trHeight w:val="315"/>
        </w:trPr>
        <w:tc>
          <w:tcPr>
            <w:tcW w:w="5954" w:type="dxa"/>
            <w:gridSpan w:val="6"/>
            <w:tcBorders>
              <w:top w:val="single" w:sz="4" w:space="0" w:color="000000"/>
              <w:left w:val="single" w:sz="4" w:space="0" w:color="000000"/>
              <w:bottom w:val="single" w:sz="4" w:space="0" w:color="000000"/>
            </w:tcBorders>
            <w:shd w:val="clear" w:color="auto" w:fill="auto"/>
          </w:tcPr>
          <w:p w:rsidR="00F25248" w:rsidRDefault="00F25248">
            <w:pPr>
              <w:snapToGrid w:val="0"/>
              <w:jc w:val="center"/>
              <w:rPr>
                <w:rFonts w:ascii="Calibri" w:eastAsia="Calibri" w:hAnsi="Calibri"/>
                <w:b/>
                <w:bCs/>
                <w:sz w:val="18"/>
                <w:szCs w:val="18"/>
              </w:rPr>
            </w:pPr>
          </w:p>
          <w:p w:rsidR="00F25248" w:rsidRDefault="00B01CBD">
            <w:pPr>
              <w:jc w:val="center"/>
              <w:rPr>
                <w:rFonts w:eastAsia="Calibri"/>
                <w:b/>
                <w:bCs/>
                <w:sz w:val="18"/>
                <w:szCs w:val="18"/>
              </w:rPr>
            </w:pPr>
            <w:r>
              <w:rPr>
                <w:rFonts w:eastAsia="Calibri"/>
                <w:b/>
                <w:bCs/>
                <w:sz w:val="18"/>
                <w:szCs w:val="18"/>
              </w:rPr>
              <w:t>Наименование  контрагента</w:t>
            </w:r>
          </w:p>
          <w:p w:rsidR="00F25248" w:rsidRDefault="00F25248">
            <w:pPr>
              <w:jc w:val="center"/>
              <w:rPr>
                <w:rFonts w:eastAsia="Calibri"/>
                <w:b/>
                <w:bCs/>
                <w:sz w:val="18"/>
                <w:szCs w:val="18"/>
              </w:rPr>
            </w:pPr>
          </w:p>
        </w:tc>
        <w:tc>
          <w:tcPr>
            <w:tcW w:w="9932" w:type="dxa"/>
            <w:gridSpan w:val="9"/>
            <w:tcBorders>
              <w:top w:val="single" w:sz="4" w:space="0" w:color="000000"/>
              <w:left w:val="single" w:sz="4" w:space="0" w:color="000000"/>
              <w:bottom w:val="single" w:sz="4" w:space="0" w:color="000000"/>
              <w:right w:val="single" w:sz="4" w:space="0" w:color="000000"/>
            </w:tcBorders>
            <w:shd w:val="clear" w:color="auto" w:fill="auto"/>
          </w:tcPr>
          <w:p w:rsidR="00F25248" w:rsidRDefault="00F25248">
            <w:pPr>
              <w:snapToGrid w:val="0"/>
              <w:jc w:val="center"/>
              <w:rPr>
                <w:rFonts w:eastAsia="Calibri"/>
                <w:b/>
                <w:bCs/>
                <w:sz w:val="18"/>
                <w:szCs w:val="18"/>
              </w:rPr>
            </w:pPr>
          </w:p>
          <w:p w:rsidR="00F25248" w:rsidRDefault="00B01CBD">
            <w:pPr>
              <w:jc w:val="center"/>
              <w:rPr>
                <w:rFonts w:eastAsia="Calibri"/>
                <w:b/>
                <w:bCs/>
                <w:sz w:val="18"/>
                <w:szCs w:val="18"/>
              </w:rPr>
            </w:pPr>
            <w:r>
              <w:rPr>
                <w:rFonts w:eastAsia="Calibri"/>
                <w:b/>
                <w:bCs/>
                <w:sz w:val="18"/>
                <w:szCs w:val="18"/>
              </w:rPr>
              <w:t xml:space="preserve">Информация о цепочке собственников контрагента, включая бенефициаров </w:t>
            </w:r>
          </w:p>
          <w:p w:rsidR="00F25248" w:rsidRDefault="00B01CBD">
            <w:pPr>
              <w:jc w:val="center"/>
              <w:rPr>
                <w:rFonts w:eastAsia="Calibri"/>
                <w:b/>
                <w:bCs/>
                <w:sz w:val="18"/>
                <w:szCs w:val="18"/>
              </w:rPr>
            </w:pPr>
            <w:r>
              <w:rPr>
                <w:rFonts w:eastAsia="Calibri"/>
                <w:b/>
                <w:bCs/>
                <w:sz w:val="18"/>
                <w:szCs w:val="18"/>
              </w:rPr>
              <w:t xml:space="preserve">(в том числе </w:t>
            </w:r>
            <w:proofErr w:type="gramStart"/>
            <w:r>
              <w:rPr>
                <w:rFonts w:eastAsia="Calibri"/>
                <w:b/>
                <w:bCs/>
                <w:sz w:val="18"/>
                <w:szCs w:val="18"/>
              </w:rPr>
              <w:t>конечных</w:t>
            </w:r>
            <w:proofErr w:type="gramEnd"/>
            <w:r>
              <w:rPr>
                <w:rFonts w:eastAsia="Calibri"/>
                <w:b/>
                <w:bCs/>
                <w:sz w:val="18"/>
                <w:szCs w:val="18"/>
              </w:rPr>
              <w:t>)</w:t>
            </w:r>
          </w:p>
        </w:tc>
      </w:tr>
      <w:tr w:rsidR="00F25248">
        <w:trPr>
          <w:trHeight w:val="1290"/>
        </w:trPr>
        <w:tc>
          <w:tcPr>
            <w:tcW w:w="709" w:type="dxa"/>
            <w:tcBorders>
              <w:top w:val="single" w:sz="4" w:space="0" w:color="000000"/>
              <w:left w:val="single" w:sz="4" w:space="0" w:color="000000"/>
              <w:bottom w:val="single" w:sz="4" w:space="0" w:color="000000"/>
            </w:tcBorders>
            <w:shd w:val="clear" w:color="auto" w:fill="auto"/>
          </w:tcPr>
          <w:p w:rsidR="00F25248" w:rsidRDefault="00F25248">
            <w:pPr>
              <w:snapToGrid w:val="0"/>
              <w:jc w:val="center"/>
              <w:rPr>
                <w:rFonts w:ascii="Calibri" w:eastAsia="Calibri" w:hAnsi="Calibri"/>
                <w:b/>
                <w:bCs/>
                <w:sz w:val="16"/>
                <w:szCs w:val="16"/>
              </w:rPr>
            </w:pPr>
          </w:p>
          <w:p w:rsidR="00F25248" w:rsidRDefault="00F25248">
            <w:pPr>
              <w:jc w:val="center"/>
              <w:rPr>
                <w:rFonts w:eastAsia="Calibri"/>
                <w:b/>
                <w:bCs/>
                <w:sz w:val="16"/>
                <w:szCs w:val="16"/>
              </w:rPr>
            </w:pPr>
          </w:p>
          <w:p w:rsidR="00F25248" w:rsidRDefault="00B01CBD">
            <w:pPr>
              <w:jc w:val="center"/>
              <w:rPr>
                <w:rFonts w:eastAsia="Calibri"/>
                <w:b/>
                <w:bCs/>
                <w:sz w:val="16"/>
                <w:szCs w:val="16"/>
              </w:rPr>
            </w:pPr>
            <w:r>
              <w:rPr>
                <w:rFonts w:eastAsia="Calibri"/>
                <w:b/>
                <w:bCs/>
                <w:sz w:val="16"/>
                <w:szCs w:val="16"/>
              </w:rPr>
              <w:t>ИНН</w:t>
            </w:r>
          </w:p>
        </w:tc>
        <w:tc>
          <w:tcPr>
            <w:tcW w:w="709" w:type="dxa"/>
            <w:tcBorders>
              <w:top w:val="single" w:sz="4" w:space="0" w:color="000000"/>
              <w:left w:val="single" w:sz="4" w:space="0" w:color="000000"/>
              <w:bottom w:val="single" w:sz="4" w:space="0" w:color="000000"/>
            </w:tcBorders>
            <w:shd w:val="clear" w:color="auto" w:fill="auto"/>
          </w:tcPr>
          <w:p w:rsidR="00F25248" w:rsidRDefault="00F25248">
            <w:pPr>
              <w:snapToGrid w:val="0"/>
              <w:jc w:val="center"/>
              <w:rPr>
                <w:rFonts w:eastAsia="Calibri"/>
                <w:b/>
                <w:bCs/>
                <w:sz w:val="16"/>
                <w:szCs w:val="16"/>
              </w:rPr>
            </w:pPr>
          </w:p>
          <w:p w:rsidR="00F25248" w:rsidRDefault="00F25248">
            <w:pPr>
              <w:jc w:val="center"/>
              <w:rPr>
                <w:rFonts w:eastAsia="Calibri"/>
                <w:b/>
                <w:bCs/>
                <w:sz w:val="16"/>
                <w:szCs w:val="16"/>
              </w:rPr>
            </w:pPr>
          </w:p>
          <w:p w:rsidR="00F25248" w:rsidRDefault="00B01CBD">
            <w:pPr>
              <w:jc w:val="center"/>
              <w:rPr>
                <w:rFonts w:eastAsia="Calibri"/>
                <w:b/>
                <w:bCs/>
                <w:sz w:val="16"/>
                <w:szCs w:val="16"/>
              </w:rPr>
            </w:pPr>
            <w:r>
              <w:rPr>
                <w:rFonts w:eastAsia="Calibri"/>
                <w:b/>
                <w:bCs/>
                <w:sz w:val="16"/>
                <w:szCs w:val="16"/>
              </w:rPr>
              <w:t>ОГРН</w:t>
            </w:r>
          </w:p>
        </w:tc>
        <w:tc>
          <w:tcPr>
            <w:tcW w:w="1418" w:type="dxa"/>
            <w:tcBorders>
              <w:top w:val="single" w:sz="4" w:space="0" w:color="000000"/>
              <w:left w:val="single" w:sz="4" w:space="0" w:color="000000"/>
              <w:bottom w:val="single" w:sz="4" w:space="0" w:color="000000"/>
            </w:tcBorders>
            <w:shd w:val="clear" w:color="auto" w:fill="auto"/>
          </w:tcPr>
          <w:p w:rsidR="00F25248" w:rsidRDefault="00F25248">
            <w:pPr>
              <w:snapToGrid w:val="0"/>
              <w:jc w:val="center"/>
              <w:rPr>
                <w:rFonts w:eastAsia="Calibri"/>
                <w:b/>
                <w:bCs/>
                <w:sz w:val="16"/>
                <w:szCs w:val="16"/>
              </w:rPr>
            </w:pPr>
          </w:p>
          <w:p w:rsidR="00F25248" w:rsidRDefault="00F25248">
            <w:pPr>
              <w:jc w:val="center"/>
              <w:rPr>
                <w:rFonts w:eastAsia="Calibri"/>
                <w:b/>
                <w:bCs/>
                <w:sz w:val="16"/>
                <w:szCs w:val="16"/>
              </w:rPr>
            </w:pPr>
          </w:p>
          <w:p w:rsidR="00F25248" w:rsidRDefault="00B01CBD">
            <w:pPr>
              <w:jc w:val="center"/>
              <w:rPr>
                <w:rFonts w:eastAsia="Calibri"/>
                <w:b/>
                <w:bCs/>
                <w:sz w:val="16"/>
                <w:szCs w:val="16"/>
              </w:rPr>
            </w:pPr>
            <w:r>
              <w:rPr>
                <w:rFonts w:eastAsia="Calibri"/>
                <w:b/>
                <w:bCs/>
                <w:sz w:val="16"/>
                <w:szCs w:val="16"/>
              </w:rPr>
              <w:t>Наименование (краткое)</w:t>
            </w:r>
          </w:p>
        </w:tc>
        <w:tc>
          <w:tcPr>
            <w:tcW w:w="850" w:type="dxa"/>
            <w:tcBorders>
              <w:top w:val="single" w:sz="4" w:space="0" w:color="000000"/>
              <w:left w:val="single" w:sz="4" w:space="0" w:color="000000"/>
              <w:bottom w:val="single" w:sz="4" w:space="0" w:color="000000"/>
            </w:tcBorders>
            <w:shd w:val="clear" w:color="auto" w:fill="auto"/>
          </w:tcPr>
          <w:p w:rsidR="00F25248" w:rsidRDefault="00F25248">
            <w:pPr>
              <w:snapToGrid w:val="0"/>
              <w:jc w:val="center"/>
              <w:rPr>
                <w:rFonts w:eastAsia="Calibri"/>
                <w:b/>
                <w:bCs/>
                <w:sz w:val="16"/>
                <w:szCs w:val="16"/>
              </w:rPr>
            </w:pPr>
          </w:p>
          <w:p w:rsidR="00F25248" w:rsidRDefault="00F25248">
            <w:pPr>
              <w:jc w:val="center"/>
              <w:rPr>
                <w:rFonts w:eastAsia="Calibri"/>
                <w:b/>
                <w:bCs/>
                <w:sz w:val="16"/>
                <w:szCs w:val="16"/>
              </w:rPr>
            </w:pPr>
          </w:p>
          <w:p w:rsidR="00F25248" w:rsidRDefault="00B01CBD">
            <w:pPr>
              <w:jc w:val="center"/>
              <w:rPr>
                <w:rFonts w:eastAsia="Calibri"/>
                <w:b/>
                <w:bCs/>
                <w:sz w:val="16"/>
                <w:szCs w:val="16"/>
              </w:rPr>
            </w:pPr>
            <w:r>
              <w:rPr>
                <w:rFonts w:eastAsia="Calibri"/>
                <w:b/>
                <w:bCs/>
                <w:sz w:val="16"/>
                <w:szCs w:val="16"/>
              </w:rPr>
              <w:t xml:space="preserve">Код </w:t>
            </w:r>
          </w:p>
          <w:p w:rsidR="00F25248" w:rsidRDefault="00B01CBD">
            <w:pPr>
              <w:jc w:val="center"/>
              <w:rPr>
                <w:rFonts w:eastAsia="Calibri"/>
                <w:b/>
                <w:bCs/>
                <w:sz w:val="16"/>
                <w:szCs w:val="16"/>
              </w:rPr>
            </w:pPr>
            <w:r>
              <w:rPr>
                <w:rFonts w:eastAsia="Calibri"/>
                <w:b/>
                <w:bCs/>
                <w:sz w:val="16"/>
                <w:szCs w:val="16"/>
              </w:rPr>
              <w:t>ОКВЭД</w:t>
            </w:r>
          </w:p>
        </w:tc>
        <w:tc>
          <w:tcPr>
            <w:tcW w:w="1134" w:type="dxa"/>
            <w:tcBorders>
              <w:top w:val="single" w:sz="4" w:space="0" w:color="000000"/>
              <w:left w:val="single" w:sz="4" w:space="0" w:color="000000"/>
              <w:bottom w:val="single" w:sz="4" w:space="0" w:color="000000"/>
            </w:tcBorders>
            <w:shd w:val="clear" w:color="auto" w:fill="auto"/>
          </w:tcPr>
          <w:p w:rsidR="00F25248" w:rsidRDefault="00F25248">
            <w:pPr>
              <w:snapToGrid w:val="0"/>
              <w:jc w:val="center"/>
              <w:rPr>
                <w:rFonts w:eastAsia="Calibri"/>
                <w:b/>
                <w:bCs/>
                <w:sz w:val="16"/>
                <w:szCs w:val="16"/>
              </w:rPr>
            </w:pPr>
          </w:p>
          <w:p w:rsidR="00F25248" w:rsidRDefault="00F25248">
            <w:pPr>
              <w:jc w:val="center"/>
              <w:rPr>
                <w:rFonts w:eastAsia="Calibri"/>
                <w:b/>
                <w:bCs/>
                <w:sz w:val="16"/>
                <w:szCs w:val="16"/>
              </w:rPr>
            </w:pPr>
          </w:p>
          <w:p w:rsidR="00F25248" w:rsidRDefault="00B01CBD">
            <w:pPr>
              <w:jc w:val="center"/>
              <w:rPr>
                <w:rFonts w:eastAsia="Calibri"/>
                <w:b/>
                <w:bCs/>
                <w:sz w:val="16"/>
                <w:szCs w:val="16"/>
              </w:rPr>
            </w:pPr>
            <w:r>
              <w:rPr>
                <w:rFonts w:eastAsia="Calibri"/>
                <w:b/>
                <w:bCs/>
                <w:sz w:val="16"/>
                <w:szCs w:val="16"/>
              </w:rPr>
              <w:t xml:space="preserve">ФИО </w:t>
            </w:r>
            <w:proofErr w:type="gramStart"/>
            <w:r>
              <w:rPr>
                <w:rFonts w:eastAsia="Calibri"/>
                <w:b/>
                <w:bCs/>
                <w:sz w:val="16"/>
                <w:szCs w:val="16"/>
              </w:rPr>
              <w:t>руководи-теля</w:t>
            </w:r>
            <w:proofErr w:type="gramEnd"/>
            <w:r>
              <w:rPr>
                <w:rFonts w:eastAsia="Calibri"/>
                <w:b/>
                <w:bCs/>
                <w:sz w:val="16"/>
                <w:szCs w:val="16"/>
              </w:rPr>
              <w:t xml:space="preserve"> (полностью)</w:t>
            </w:r>
          </w:p>
        </w:tc>
        <w:tc>
          <w:tcPr>
            <w:tcW w:w="1134" w:type="dxa"/>
            <w:tcBorders>
              <w:top w:val="single" w:sz="4" w:space="0" w:color="000000"/>
              <w:left w:val="single" w:sz="4" w:space="0" w:color="000000"/>
              <w:bottom w:val="single" w:sz="4" w:space="0" w:color="000000"/>
            </w:tcBorders>
            <w:shd w:val="clear" w:color="auto" w:fill="auto"/>
          </w:tcPr>
          <w:p w:rsidR="00F25248" w:rsidRDefault="00F25248">
            <w:pPr>
              <w:snapToGrid w:val="0"/>
              <w:jc w:val="center"/>
              <w:rPr>
                <w:rFonts w:eastAsia="Calibri"/>
                <w:b/>
                <w:bCs/>
                <w:sz w:val="16"/>
                <w:szCs w:val="16"/>
              </w:rPr>
            </w:pPr>
          </w:p>
          <w:p w:rsidR="00F25248" w:rsidRDefault="00B01CBD">
            <w:pPr>
              <w:jc w:val="center"/>
              <w:rPr>
                <w:rFonts w:eastAsia="Calibri"/>
                <w:b/>
                <w:bCs/>
                <w:sz w:val="16"/>
                <w:szCs w:val="16"/>
              </w:rPr>
            </w:pPr>
            <w:r>
              <w:rPr>
                <w:rFonts w:eastAsia="Calibri"/>
                <w:b/>
                <w:bCs/>
                <w:sz w:val="16"/>
                <w:szCs w:val="16"/>
              </w:rPr>
              <w:t xml:space="preserve">Серия и номер документа, </w:t>
            </w:r>
            <w:proofErr w:type="spellStart"/>
            <w:proofErr w:type="gramStart"/>
            <w:r>
              <w:rPr>
                <w:rFonts w:eastAsia="Calibri"/>
                <w:b/>
                <w:bCs/>
                <w:sz w:val="16"/>
                <w:szCs w:val="16"/>
              </w:rPr>
              <w:t>удостоверя-ющего</w:t>
            </w:r>
            <w:proofErr w:type="spellEnd"/>
            <w:proofErr w:type="gramEnd"/>
            <w:r>
              <w:rPr>
                <w:rFonts w:eastAsia="Calibri"/>
                <w:b/>
                <w:bCs/>
                <w:sz w:val="16"/>
                <w:szCs w:val="16"/>
              </w:rPr>
              <w:t xml:space="preserve"> личность руководителя</w:t>
            </w:r>
          </w:p>
        </w:tc>
        <w:tc>
          <w:tcPr>
            <w:tcW w:w="567" w:type="dxa"/>
            <w:tcBorders>
              <w:top w:val="single" w:sz="4" w:space="0" w:color="000000"/>
              <w:left w:val="single" w:sz="4" w:space="0" w:color="000000"/>
              <w:bottom w:val="single" w:sz="4" w:space="0" w:color="000000"/>
            </w:tcBorders>
            <w:shd w:val="clear" w:color="auto" w:fill="auto"/>
          </w:tcPr>
          <w:p w:rsidR="00F25248" w:rsidRDefault="00F25248">
            <w:pPr>
              <w:snapToGrid w:val="0"/>
              <w:jc w:val="center"/>
              <w:rPr>
                <w:rFonts w:eastAsia="Calibri"/>
                <w:b/>
                <w:bCs/>
                <w:sz w:val="16"/>
                <w:szCs w:val="16"/>
              </w:rPr>
            </w:pPr>
          </w:p>
          <w:p w:rsidR="00F25248" w:rsidRDefault="00F25248">
            <w:pPr>
              <w:jc w:val="center"/>
              <w:rPr>
                <w:rFonts w:eastAsia="Calibri"/>
                <w:b/>
                <w:bCs/>
                <w:sz w:val="16"/>
                <w:szCs w:val="16"/>
              </w:rPr>
            </w:pPr>
          </w:p>
          <w:p w:rsidR="00F25248" w:rsidRDefault="00B01CBD">
            <w:pPr>
              <w:jc w:val="center"/>
              <w:rPr>
                <w:rFonts w:eastAsia="Calibri"/>
                <w:b/>
                <w:bCs/>
                <w:sz w:val="16"/>
                <w:szCs w:val="16"/>
              </w:rPr>
            </w:pPr>
            <w:r>
              <w:rPr>
                <w:rFonts w:eastAsia="Calibri"/>
                <w:b/>
                <w:bCs/>
                <w:sz w:val="16"/>
                <w:szCs w:val="16"/>
              </w:rPr>
              <w:t>№</w:t>
            </w:r>
          </w:p>
        </w:tc>
        <w:tc>
          <w:tcPr>
            <w:tcW w:w="709" w:type="dxa"/>
            <w:tcBorders>
              <w:top w:val="single" w:sz="4" w:space="0" w:color="000000"/>
              <w:left w:val="single" w:sz="4" w:space="0" w:color="000000"/>
              <w:bottom w:val="single" w:sz="4" w:space="0" w:color="000000"/>
            </w:tcBorders>
            <w:shd w:val="clear" w:color="auto" w:fill="auto"/>
          </w:tcPr>
          <w:p w:rsidR="00F25248" w:rsidRDefault="00F25248">
            <w:pPr>
              <w:snapToGrid w:val="0"/>
              <w:jc w:val="center"/>
              <w:rPr>
                <w:rFonts w:eastAsia="Calibri"/>
                <w:b/>
                <w:bCs/>
                <w:sz w:val="16"/>
                <w:szCs w:val="16"/>
              </w:rPr>
            </w:pPr>
          </w:p>
          <w:p w:rsidR="00F25248" w:rsidRDefault="00F25248">
            <w:pPr>
              <w:jc w:val="center"/>
              <w:rPr>
                <w:rFonts w:eastAsia="Calibri"/>
                <w:b/>
                <w:bCs/>
                <w:sz w:val="16"/>
                <w:szCs w:val="16"/>
              </w:rPr>
            </w:pPr>
          </w:p>
          <w:p w:rsidR="00F25248" w:rsidRDefault="00B01CBD">
            <w:pPr>
              <w:jc w:val="center"/>
              <w:rPr>
                <w:rFonts w:eastAsia="Calibri"/>
                <w:b/>
                <w:bCs/>
                <w:sz w:val="16"/>
                <w:szCs w:val="16"/>
              </w:rPr>
            </w:pPr>
            <w:r>
              <w:rPr>
                <w:rFonts w:eastAsia="Calibri"/>
                <w:b/>
                <w:bCs/>
                <w:sz w:val="16"/>
                <w:szCs w:val="16"/>
              </w:rPr>
              <w:t>ИНН</w:t>
            </w:r>
          </w:p>
        </w:tc>
        <w:tc>
          <w:tcPr>
            <w:tcW w:w="992" w:type="dxa"/>
            <w:tcBorders>
              <w:top w:val="single" w:sz="4" w:space="0" w:color="000000"/>
              <w:left w:val="single" w:sz="4" w:space="0" w:color="000000"/>
              <w:bottom w:val="single" w:sz="4" w:space="0" w:color="000000"/>
            </w:tcBorders>
            <w:shd w:val="clear" w:color="auto" w:fill="auto"/>
          </w:tcPr>
          <w:p w:rsidR="00F25248" w:rsidRDefault="00F25248">
            <w:pPr>
              <w:snapToGrid w:val="0"/>
              <w:jc w:val="center"/>
              <w:rPr>
                <w:rFonts w:eastAsia="Calibri"/>
                <w:b/>
                <w:bCs/>
                <w:sz w:val="16"/>
                <w:szCs w:val="16"/>
              </w:rPr>
            </w:pPr>
          </w:p>
          <w:p w:rsidR="00F25248" w:rsidRDefault="00F25248">
            <w:pPr>
              <w:jc w:val="center"/>
              <w:rPr>
                <w:rFonts w:eastAsia="Calibri"/>
                <w:b/>
                <w:bCs/>
                <w:sz w:val="16"/>
                <w:szCs w:val="16"/>
              </w:rPr>
            </w:pPr>
          </w:p>
          <w:p w:rsidR="00F25248" w:rsidRDefault="00B01CBD">
            <w:pPr>
              <w:jc w:val="center"/>
              <w:rPr>
                <w:rFonts w:eastAsia="Calibri"/>
                <w:b/>
                <w:bCs/>
                <w:sz w:val="16"/>
                <w:szCs w:val="16"/>
              </w:rPr>
            </w:pPr>
            <w:r>
              <w:rPr>
                <w:rFonts w:eastAsia="Calibri"/>
                <w:b/>
                <w:bCs/>
                <w:sz w:val="16"/>
                <w:szCs w:val="16"/>
              </w:rPr>
              <w:t>ОГРН</w:t>
            </w:r>
          </w:p>
        </w:tc>
        <w:tc>
          <w:tcPr>
            <w:tcW w:w="1134" w:type="dxa"/>
            <w:tcBorders>
              <w:top w:val="single" w:sz="4" w:space="0" w:color="000000"/>
              <w:left w:val="single" w:sz="4" w:space="0" w:color="000000"/>
              <w:bottom w:val="single" w:sz="4" w:space="0" w:color="000000"/>
            </w:tcBorders>
            <w:shd w:val="clear" w:color="auto" w:fill="auto"/>
          </w:tcPr>
          <w:p w:rsidR="00F25248" w:rsidRDefault="00F25248">
            <w:pPr>
              <w:snapToGrid w:val="0"/>
              <w:jc w:val="center"/>
              <w:rPr>
                <w:rFonts w:eastAsia="Calibri"/>
                <w:b/>
                <w:bCs/>
                <w:sz w:val="16"/>
                <w:szCs w:val="16"/>
              </w:rPr>
            </w:pPr>
          </w:p>
          <w:p w:rsidR="00F25248" w:rsidRDefault="00F25248">
            <w:pPr>
              <w:jc w:val="center"/>
              <w:rPr>
                <w:rFonts w:eastAsia="Calibri"/>
                <w:b/>
                <w:bCs/>
                <w:sz w:val="16"/>
                <w:szCs w:val="16"/>
              </w:rPr>
            </w:pPr>
          </w:p>
          <w:p w:rsidR="00F25248" w:rsidRDefault="00B01CBD">
            <w:pPr>
              <w:jc w:val="center"/>
              <w:rPr>
                <w:rFonts w:eastAsia="Calibri"/>
                <w:b/>
                <w:bCs/>
                <w:sz w:val="16"/>
                <w:szCs w:val="16"/>
              </w:rPr>
            </w:pPr>
            <w:proofErr w:type="spellStart"/>
            <w:proofErr w:type="gramStart"/>
            <w:r>
              <w:rPr>
                <w:rFonts w:eastAsia="Calibri"/>
                <w:b/>
                <w:bCs/>
                <w:sz w:val="16"/>
                <w:szCs w:val="16"/>
              </w:rPr>
              <w:t>Наименова-ние</w:t>
            </w:r>
            <w:proofErr w:type="spellEnd"/>
            <w:proofErr w:type="gramEnd"/>
            <w:r>
              <w:rPr>
                <w:rFonts w:eastAsia="Calibri"/>
                <w:b/>
                <w:bCs/>
                <w:sz w:val="16"/>
                <w:szCs w:val="16"/>
              </w:rPr>
              <w:t>/ФИО (полностью)</w:t>
            </w:r>
          </w:p>
        </w:tc>
        <w:tc>
          <w:tcPr>
            <w:tcW w:w="992" w:type="dxa"/>
            <w:tcBorders>
              <w:top w:val="single" w:sz="4" w:space="0" w:color="000000"/>
              <w:left w:val="single" w:sz="4" w:space="0" w:color="000000"/>
              <w:bottom w:val="single" w:sz="4" w:space="0" w:color="000000"/>
            </w:tcBorders>
            <w:shd w:val="clear" w:color="auto" w:fill="auto"/>
          </w:tcPr>
          <w:p w:rsidR="00F25248" w:rsidRDefault="00F25248">
            <w:pPr>
              <w:snapToGrid w:val="0"/>
              <w:jc w:val="center"/>
              <w:rPr>
                <w:rFonts w:eastAsia="Calibri"/>
                <w:b/>
                <w:bCs/>
                <w:sz w:val="16"/>
                <w:szCs w:val="16"/>
              </w:rPr>
            </w:pPr>
          </w:p>
          <w:p w:rsidR="00F25248" w:rsidRDefault="00F25248">
            <w:pPr>
              <w:jc w:val="center"/>
              <w:rPr>
                <w:rFonts w:eastAsia="Calibri"/>
                <w:b/>
                <w:bCs/>
                <w:sz w:val="16"/>
                <w:szCs w:val="16"/>
              </w:rPr>
            </w:pPr>
          </w:p>
          <w:p w:rsidR="00F25248" w:rsidRDefault="00B01CBD">
            <w:pPr>
              <w:jc w:val="center"/>
              <w:rPr>
                <w:rFonts w:eastAsia="Calibri"/>
                <w:b/>
                <w:bCs/>
                <w:sz w:val="16"/>
                <w:szCs w:val="16"/>
              </w:rPr>
            </w:pPr>
            <w:r>
              <w:rPr>
                <w:rFonts w:eastAsia="Calibri"/>
                <w:b/>
                <w:bCs/>
                <w:sz w:val="16"/>
                <w:szCs w:val="16"/>
              </w:rPr>
              <w:t>Адрес регистра-</w:t>
            </w:r>
          </w:p>
          <w:p w:rsidR="00F25248" w:rsidRDefault="00B01CBD">
            <w:pPr>
              <w:jc w:val="center"/>
              <w:rPr>
                <w:rFonts w:eastAsia="Calibri"/>
                <w:b/>
                <w:bCs/>
                <w:sz w:val="16"/>
                <w:szCs w:val="16"/>
              </w:rPr>
            </w:pPr>
            <w:proofErr w:type="spellStart"/>
            <w:r>
              <w:rPr>
                <w:rFonts w:eastAsia="Calibri"/>
                <w:b/>
                <w:bCs/>
                <w:sz w:val="16"/>
                <w:szCs w:val="16"/>
              </w:rPr>
              <w:t>ции</w:t>
            </w:r>
            <w:proofErr w:type="spellEnd"/>
          </w:p>
        </w:tc>
        <w:tc>
          <w:tcPr>
            <w:tcW w:w="1418" w:type="dxa"/>
            <w:tcBorders>
              <w:top w:val="single" w:sz="4" w:space="0" w:color="000000"/>
              <w:left w:val="single" w:sz="4" w:space="0" w:color="000000"/>
              <w:bottom w:val="single" w:sz="4" w:space="0" w:color="000000"/>
            </w:tcBorders>
            <w:shd w:val="clear" w:color="auto" w:fill="auto"/>
          </w:tcPr>
          <w:p w:rsidR="00F25248" w:rsidRDefault="00F25248">
            <w:pPr>
              <w:snapToGrid w:val="0"/>
              <w:jc w:val="center"/>
              <w:rPr>
                <w:rFonts w:eastAsia="Calibri"/>
                <w:b/>
                <w:bCs/>
                <w:sz w:val="16"/>
                <w:szCs w:val="16"/>
              </w:rPr>
            </w:pPr>
          </w:p>
          <w:p w:rsidR="00F25248" w:rsidRDefault="00B01CBD">
            <w:pPr>
              <w:jc w:val="center"/>
              <w:rPr>
                <w:rFonts w:eastAsia="Calibri"/>
                <w:b/>
                <w:bCs/>
                <w:sz w:val="16"/>
                <w:szCs w:val="16"/>
              </w:rPr>
            </w:pPr>
            <w:r>
              <w:rPr>
                <w:rFonts w:eastAsia="Calibri"/>
                <w:b/>
                <w:bCs/>
                <w:sz w:val="16"/>
                <w:szCs w:val="16"/>
              </w:rPr>
              <w:t xml:space="preserve">Серия и номер документа, </w:t>
            </w:r>
            <w:proofErr w:type="spellStart"/>
            <w:r>
              <w:rPr>
                <w:rFonts w:eastAsia="Calibri"/>
                <w:b/>
                <w:bCs/>
                <w:sz w:val="16"/>
                <w:szCs w:val="16"/>
              </w:rPr>
              <w:t>удостоверя</w:t>
            </w:r>
            <w:proofErr w:type="spellEnd"/>
            <w:r>
              <w:rPr>
                <w:rFonts w:eastAsia="Calibri"/>
                <w:b/>
                <w:bCs/>
                <w:sz w:val="16"/>
                <w:szCs w:val="16"/>
              </w:rPr>
              <w:t>-</w:t>
            </w:r>
          </w:p>
          <w:p w:rsidR="00F25248" w:rsidRDefault="00B01CBD">
            <w:pPr>
              <w:jc w:val="center"/>
              <w:rPr>
                <w:rFonts w:eastAsia="Calibri"/>
                <w:b/>
                <w:bCs/>
                <w:sz w:val="16"/>
                <w:szCs w:val="16"/>
              </w:rPr>
            </w:pPr>
            <w:proofErr w:type="spellStart"/>
            <w:r>
              <w:rPr>
                <w:rFonts w:eastAsia="Calibri"/>
                <w:b/>
                <w:bCs/>
                <w:sz w:val="16"/>
                <w:szCs w:val="16"/>
              </w:rPr>
              <w:t>ющего</w:t>
            </w:r>
            <w:proofErr w:type="spellEnd"/>
            <w:r>
              <w:rPr>
                <w:rFonts w:eastAsia="Calibri"/>
                <w:b/>
                <w:bCs/>
                <w:sz w:val="16"/>
                <w:szCs w:val="16"/>
              </w:rPr>
              <w:t xml:space="preserve"> личность </w:t>
            </w:r>
          </w:p>
          <w:p w:rsidR="00F25248" w:rsidRDefault="00B01CBD">
            <w:pPr>
              <w:jc w:val="center"/>
              <w:rPr>
                <w:rFonts w:eastAsia="Calibri"/>
                <w:b/>
                <w:bCs/>
                <w:sz w:val="16"/>
                <w:szCs w:val="16"/>
              </w:rPr>
            </w:pPr>
            <w:r>
              <w:rPr>
                <w:rFonts w:eastAsia="Calibri"/>
                <w:b/>
                <w:bCs/>
                <w:sz w:val="16"/>
                <w:szCs w:val="16"/>
              </w:rPr>
              <w:t>(для физических лиц)</w:t>
            </w:r>
          </w:p>
        </w:tc>
        <w:tc>
          <w:tcPr>
            <w:tcW w:w="1417" w:type="dxa"/>
            <w:tcBorders>
              <w:top w:val="single" w:sz="4" w:space="0" w:color="000000"/>
              <w:left w:val="single" w:sz="4" w:space="0" w:color="000000"/>
              <w:bottom w:val="single" w:sz="4" w:space="0" w:color="000000"/>
            </w:tcBorders>
            <w:shd w:val="clear" w:color="auto" w:fill="auto"/>
          </w:tcPr>
          <w:p w:rsidR="00F25248" w:rsidRDefault="00F25248">
            <w:pPr>
              <w:snapToGrid w:val="0"/>
              <w:jc w:val="center"/>
              <w:rPr>
                <w:rFonts w:eastAsia="Calibri"/>
                <w:b/>
                <w:bCs/>
                <w:sz w:val="16"/>
                <w:szCs w:val="16"/>
              </w:rPr>
            </w:pPr>
          </w:p>
          <w:p w:rsidR="00F25248" w:rsidRDefault="00B01CBD">
            <w:pPr>
              <w:jc w:val="center"/>
              <w:rPr>
                <w:rFonts w:eastAsia="Calibri"/>
                <w:b/>
                <w:bCs/>
                <w:sz w:val="16"/>
                <w:szCs w:val="16"/>
              </w:rPr>
            </w:pPr>
            <w:r>
              <w:rPr>
                <w:rFonts w:eastAsia="Calibri"/>
                <w:b/>
                <w:bCs/>
                <w:sz w:val="16"/>
                <w:szCs w:val="16"/>
              </w:rPr>
              <w:t>Категория:</w:t>
            </w:r>
          </w:p>
          <w:p w:rsidR="00F25248" w:rsidRDefault="00B01CBD">
            <w:pPr>
              <w:jc w:val="center"/>
              <w:rPr>
                <w:rFonts w:eastAsia="Calibri"/>
                <w:b/>
                <w:bCs/>
                <w:sz w:val="16"/>
                <w:szCs w:val="16"/>
              </w:rPr>
            </w:pPr>
            <w:r>
              <w:rPr>
                <w:rFonts w:eastAsia="Calibri"/>
                <w:b/>
                <w:bCs/>
                <w:sz w:val="16"/>
                <w:szCs w:val="16"/>
              </w:rPr>
              <w:t>руководитель/</w:t>
            </w:r>
          </w:p>
          <w:p w:rsidR="00F25248" w:rsidRDefault="00B01CBD">
            <w:pPr>
              <w:jc w:val="center"/>
              <w:rPr>
                <w:rFonts w:eastAsia="Calibri"/>
                <w:b/>
                <w:bCs/>
                <w:sz w:val="16"/>
                <w:szCs w:val="16"/>
              </w:rPr>
            </w:pPr>
            <w:r>
              <w:rPr>
                <w:rFonts w:eastAsia="Calibri"/>
                <w:b/>
                <w:bCs/>
                <w:sz w:val="16"/>
                <w:szCs w:val="16"/>
              </w:rPr>
              <w:t>участник/ акционер/</w:t>
            </w:r>
          </w:p>
          <w:p w:rsidR="00F25248" w:rsidRDefault="00B01CBD">
            <w:pPr>
              <w:jc w:val="center"/>
              <w:rPr>
                <w:rFonts w:eastAsia="Calibri"/>
                <w:b/>
                <w:bCs/>
                <w:sz w:val="16"/>
                <w:szCs w:val="16"/>
              </w:rPr>
            </w:pPr>
            <w:r>
              <w:rPr>
                <w:rFonts w:eastAsia="Calibri"/>
                <w:b/>
                <w:bCs/>
                <w:sz w:val="16"/>
                <w:szCs w:val="16"/>
              </w:rPr>
              <w:t>бенефициар</w:t>
            </w:r>
          </w:p>
        </w:tc>
        <w:tc>
          <w:tcPr>
            <w:tcW w:w="1276" w:type="dxa"/>
            <w:tcBorders>
              <w:top w:val="single" w:sz="4" w:space="0" w:color="000000"/>
              <w:left w:val="single" w:sz="4" w:space="0" w:color="000000"/>
              <w:bottom w:val="single" w:sz="4" w:space="0" w:color="000000"/>
            </w:tcBorders>
            <w:shd w:val="clear" w:color="auto" w:fill="auto"/>
          </w:tcPr>
          <w:p w:rsidR="00F25248" w:rsidRDefault="00F25248">
            <w:pPr>
              <w:snapToGrid w:val="0"/>
              <w:jc w:val="center"/>
              <w:rPr>
                <w:rFonts w:eastAsia="Calibri"/>
                <w:b/>
                <w:bCs/>
                <w:sz w:val="16"/>
                <w:szCs w:val="16"/>
              </w:rPr>
            </w:pPr>
          </w:p>
          <w:p w:rsidR="00F25248" w:rsidRDefault="00B01CBD">
            <w:pPr>
              <w:jc w:val="center"/>
              <w:rPr>
                <w:rFonts w:eastAsia="Calibri"/>
                <w:b/>
                <w:bCs/>
                <w:sz w:val="16"/>
                <w:szCs w:val="16"/>
              </w:rPr>
            </w:pPr>
            <w:r>
              <w:rPr>
                <w:rFonts w:eastAsia="Calibri"/>
                <w:b/>
                <w:bCs/>
                <w:sz w:val="16"/>
                <w:szCs w:val="16"/>
              </w:rPr>
              <w:t>Офшорная компания</w:t>
            </w:r>
          </w:p>
        </w:tc>
        <w:tc>
          <w:tcPr>
            <w:tcW w:w="1427" w:type="dxa"/>
            <w:tcBorders>
              <w:top w:val="single" w:sz="4" w:space="0" w:color="000000"/>
              <w:left w:val="single" w:sz="4" w:space="0" w:color="000000"/>
              <w:bottom w:val="single" w:sz="4" w:space="0" w:color="000000"/>
              <w:right w:val="single" w:sz="4" w:space="0" w:color="000000"/>
            </w:tcBorders>
            <w:shd w:val="clear" w:color="auto" w:fill="auto"/>
          </w:tcPr>
          <w:p w:rsidR="00F25248" w:rsidRDefault="00F25248">
            <w:pPr>
              <w:snapToGrid w:val="0"/>
              <w:jc w:val="center"/>
              <w:rPr>
                <w:rFonts w:eastAsia="Calibri"/>
                <w:b/>
                <w:bCs/>
                <w:sz w:val="16"/>
                <w:szCs w:val="16"/>
              </w:rPr>
            </w:pPr>
          </w:p>
          <w:p w:rsidR="00F25248" w:rsidRDefault="00B01CBD">
            <w:pPr>
              <w:jc w:val="center"/>
              <w:rPr>
                <w:rFonts w:eastAsia="Calibri"/>
                <w:b/>
                <w:bCs/>
                <w:sz w:val="16"/>
                <w:szCs w:val="16"/>
              </w:rPr>
            </w:pPr>
            <w:r>
              <w:rPr>
                <w:rFonts w:eastAsia="Calibri"/>
                <w:b/>
                <w:bCs/>
                <w:sz w:val="16"/>
                <w:szCs w:val="16"/>
              </w:rPr>
              <w:t xml:space="preserve">Информация о </w:t>
            </w:r>
            <w:proofErr w:type="spellStart"/>
            <w:proofErr w:type="gramStart"/>
            <w:r>
              <w:rPr>
                <w:rFonts w:eastAsia="Calibri"/>
                <w:b/>
                <w:bCs/>
                <w:sz w:val="16"/>
                <w:szCs w:val="16"/>
              </w:rPr>
              <w:t>подтвержда-ющих</w:t>
            </w:r>
            <w:proofErr w:type="spellEnd"/>
            <w:proofErr w:type="gramEnd"/>
            <w:r>
              <w:rPr>
                <w:rFonts w:eastAsia="Calibri"/>
                <w:b/>
                <w:bCs/>
                <w:sz w:val="16"/>
                <w:szCs w:val="16"/>
              </w:rPr>
              <w:t xml:space="preserve"> документах (</w:t>
            </w:r>
            <w:proofErr w:type="spellStart"/>
            <w:r>
              <w:rPr>
                <w:rFonts w:eastAsia="Calibri"/>
                <w:b/>
                <w:bCs/>
                <w:sz w:val="16"/>
                <w:szCs w:val="16"/>
              </w:rPr>
              <w:t>наименова-ние</w:t>
            </w:r>
            <w:proofErr w:type="spellEnd"/>
            <w:r>
              <w:rPr>
                <w:rFonts w:eastAsia="Calibri"/>
                <w:b/>
                <w:bCs/>
                <w:sz w:val="16"/>
                <w:szCs w:val="16"/>
              </w:rPr>
              <w:t>, реквизиты и другие)</w:t>
            </w:r>
          </w:p>
        </w:tc>
      </w:tr>
      <w:tr w:rsidR="00F25248">
        <w:trPr>
          <w:trHeight w:val="315"/>
        </w:trPr>
        <w:tc>
          <w:tcPr>
            <w:tcW w:w="709" w:type="dxa"/>
            <w:tcBorders>
              <w:top w:val="single" w:sz="4" w:space="0" w:color="000000"/>
              <w:left w:val="single" w:sz="4" w:space="0" w:color="000000"/>
              <w:bottom w:val="single" w:sz="4" w:space="0" w:color="000000"/>
            </w:tcBorders>
            <w:shd w:val="clear" w:color="auto" w:fill="auto"/>
          </w:tcPr>
          <w:p w:rsidR="00F25248" w:rsidRDefault="00B01CBD">
            <w:pPr>
              <w:snapToGrid w:val="0"/>
              <w:jc w:val="center"/>
              <w:rPr>
                <w:rFonts w:eastAsia="Calibri"/>
                <w:bCs/>
                <w:sz w:val="18"/>
                <w:szCs w:val="18"/>
              </w:rPr>
            </w:pPr>
            <w:r>
              <w:rPr>
                <w:rFonts w:eastAsia="Calibri"/>
                <w:bCs/>
                <w:sz w:val="18"/>
                <w:szCs w:val="18"/>
              </w:rPr>
              <w:t>…</w:t>
            </w:r>
          </w:p>
        </w:tc>
        <w:tc>
          <w:tcPr>
            <w:tcW w:w="709" w:type="dxa"/>
            <w:tcBorders>
              <w:top w:val="single" w:sz="4" w:space="0" w:color="000000"/>
              <w:left w:val="single" w:sz="4" w:space="0" w:color="000000"/>
              <w:bottom w:val="single" w:sz="4" w:space="0" w:color="000000"/>
            </w:tcBorders>
            <w:shd w:val="clear" w:color="auto" w:fill="auto"/>
          </w:tcPr>
          <w:p w:rsidR="00F25248" w:rsidRDefault="00B01CBD">
            <w:pPr>
              <w:snapToGrid w:val="0"/>
              <w:jc w:val="center"/>
              <w:rPr>
                <w:rFonts w:eastAsia="Calibri"/>
                <w:bCs/>
                <w:sz w:val="18"/>
                <w:szCs w:val="18"/>
              </w:rPr>
            </w:pPr>
            <w:r>
              <w:rPr>
                <w:rFonts w:eastAsia="Calibri"/>
                <w:bCs/>
                <w:sz w:val="18"/>
                <w:szCs w:val="18"/>
              </w:rPr>
              <w:t>…</w:t>
            </w:r>
          </w:p>
        </w:tc>
        <w:tc>
          <w:tcPr>
            <w:tcW w:w="1418" w:type="dxa"/>
            <w:tcBorders>
              <w:top w:val="single" w:sz="4" w:space="0" w:color="000000"/>
              <w:left w:val="single" w:sz="4" w:space="0" w:color="000000"/>
              <w:bottom w:val="single" w:sz="4" w:space="0" w:color="000000"/>
            </w:tcBorders>
            <w:shd w:val="clear" w:color="auto" w:fill="auto"/>
          </w:tcPr>
          <w:p w:rsidR="00F25248" w:rsidRDefault="00B01CBD">
            <w:pPr>
              <w:snapToGrid w:val="0"/>
              <w:jc w:val="center"/>
              <w:rPr>
                <w:rFonts w:eastAsia="Calibri"/>
                <w:bCs/>
                <w:sz w:val="18"/>
                <w:szCs w:val="18"/>
              </w:rPr>
            </w:pPr>
            <w:r>
              <w:rPr>
                <w:rFonts w:eastAsia="Calibri"/>
                <w:bCs/>
                <w:sz w:val="18"/>
                <w:szCs w:val="18"/>
              </w:rPr>
              <w:t>…</w:t>
            </w:r>
          </w:p>
        </w:tc>
        <w:tc>
          <w:tcPr>
            <w:tcW w:w="850" w:type="dxa"/>
            <w:tcBorders>
              <w:top w:val="single" w:sz="4" w:space="0" w:color="000000"/>
              <w:left w:val="single" w:sz="4" w:space="0" w:color="000000"/>
              <w:bottom w:val="single" w:sz="4" w:space="0" w:color="000000"/>
            </w:tcBorders>
            <w:shd w:val="clear" w:color="auto" w:fill="auto"/>
          </w:tcPr>
          <w:p w:rsidR="00F25248" w:rsidRDefault="00B01CBD">
            <w:pPr>
              <w:snapToGrid w:val="0"/>
              <w:jc w:val="center"/>
              <w:rPr>
                <w:rFonts w:eastAsia="Calibri"/>
                <w:bCs/>
                <w:sz w:val="18"/>
                <w:szCs w:val="18"/>
              </w:rPr>
            </w:pPr>
            <w:r>
              <w:rPr>
                <w:rFonts w:eastAsia="Calibri"/>
                <w:bCs/>
                <w:sz w:val="18"/>
                <w:szCs w:val="18"/>
              </w:rPr>
              <w:t>…</w:t>
            </w:r>
          </w:p>
        </w:tc>
        <w:tc>
          <w:tcPr>
            <w:tcW w:w="1134" w:type="dxa"/>
            <w:tcBorders>
              <w:top w:val="single" w:sz="4" w:space="0" w:color="000000"/>
              <w:left w:val="single" w:sz="4" w:space="0" w:color="000000"/>
              <w:bottom w:val="single" w:sz="4" w:space="0" w:color="000000"/>
            </w:tcBorders>
            <w:shd w:val="clear" w:color="auto" w:fill="auto"/>
          </w:tcPr>
          <w:p w:rsidR="00F25248" w:rsidRDefault="00B01CBD">
            <w:pPr>
              <w:snapToGrid w:val="0"/>
              <w:jc w:val="center"/>
              <w:rPr>
                <w:rFonts w:eastAsia="Calibri"/>
                <w:bCs/>
                <w:sz w:val="18"/>
                <w:szCs w:val="18"/>
              </w:rPr>
            </w:pPr>
            <w:r>
              <w:rPr>
                <w:rFonts w:eastAsia="Calibri"/>
                <w:bCs/>
                <w:sz w:val="18"/>
                <w:szCs w:val="18"/>
              </w:rPr>
              <w:t>…</w:t>
            </w:r>
          </w:p>
        </w:tc>
        <w:tc>
          <w:tcPr>
            <w:tcW w:w="1134" w:type="dxa"/>
            <w:tcBorders>
              <w:top w:val="single" w:sz="4" w:space="0" w:color="000000"/>
              <w:left w:val="single" w:sz="4" w:space="0" w:color="000000"/>
              <w:bottom w:val="single" w:sz="4" w:space="0" w:color="000000"/>
            </w:tcBorders>
            <w:shd w:val="clear" w:color="auto" w:fill="auto"/>
          </w:tcPr>
          <w:p w:rsidR="00F25248" w:rsidRDefault="00B01CBD">
            <w:pPr>
              <w:snapToGrid w:val="0"/>
              <w:jc w:val="center"/>
              <w:rPr>
                <w:rFonts w:eastAsia="Calibri"/>
                <w:bCs/>
                <w:sz w:val="18"/>
                <w:szCs w:val="18"/>
              </w:rPr>
            </w:pPr>
            <w:r>
              <w:rPr>
                <w:rFonts w:eastAsia="Calibri"/>
                <w:bCs/>
                <w:sz w:val="18"/>
                <w:szCs w:val="18"/>
              </w:rPr>
              <w:t>…</w:t>
            </w:r>
          </w:p>
        </w:tc>
        <w:tc>
          <w:tcPr>
            <w:tcW w:w="567" w:type="dxa"/>
            <w:tcBorders>
              <w:top w:val="single" w:sz="4" w:space="0" w:color="000000"/>
              <w:left w:val="single" w:sz="4" w:space="0" w:color="000000"/>
              <w:bottom w:val="single" w:sz="4" w:space="0" w:color="000000"/>
            </w:tcBorders>
            <w:shd w:val="clear" w:color="auto" w:fill="auto"/>
          </w:tcPr>
          <w:p w:rsidR="00F25248" w:rsidRDefault="00B01CBD">
            <w:pPr>
              <w:snapToGrid w:val="0"/>
              <w:jc w:val="center"/>
              <w:rPr>
                <w:rFonts w:eastAsia="Calibri"/>
                <w:bCs/>
                <w:sz w:val="18"/>
                <w:szCs w:val="18"/>
              </w:rPr>
            </w:pPr>
            <w:r>
              <w:rPr>
                <w:rFonts w:eastAsia="Calibri"/>
                <w:bCs/>
                <w:sz w:val="18"/>
                <w:szCs w:val="18"/>
              </w:rPr>
              <w:t>…</w:t>
            </w:r>
          </w:p>
        </w:tc>
        <w:tc>
          <w:tcPr>
            <w:tcW w:w="709" w:type="dxa"/>
            <w:tcBorders>
              <w:top w:val="single" w:sz="4" w:space="0" w:color="000000"/>
              <w:left w:val="single" w:sz="4" w:space="0" w:color="000000"/>
              <w:bottom w:val="single" w:sz="4" w:space="0" w:color="000000"/>
            </w:tcBorders>
            <w:shd w:val="clear" w:color="auto" w:fill="auto"/>
          </w:tcPr>
          <w:p w:rsidR="00F25248" w:rsidRDefault="00B01CBD">
            <w:pPr>
              <w:snapToGrid w:val="0"/>
              <w:jc w:val="center"/>
              <w:rPr>
                <w:rFonts w:eastAsia="Calibri"/>
                <w:bCs/>
                <w:sz w:val="18"/>
                <w:szCs w:val="18"/>
              </w:rPr>
            </w:pPr>
            <w:r>
              <w:rPr>
                <w:rFonts w:eastAsia="Calibri"/>
                <w:bCs/>
                <w:sz w:val="18"/>
                <w:szCs w:val="18"/>
              </w:rPr>
              <w:t>…</w:t>
            </w:r>
          </w:p>
        </w:tc>
        <w:tc>
          <w:tcPr>
            <w:tcW w:w="992" w:type="dxa"/>
            <w:tcBorders>
              <w:top w:val="single" w:sz="4" w:space="0" w:color="000000"/>
              <w:left w:val="single" w:sz="4" w:space="0" w:color="000000"/>
              <w:bottom w:val="single" w:sz="4" w:space="0" w:color="000000"/>
            </w:tcBorders>
            <w:shd w:val="clear" w:color="auto" w:fill="auto"/>
          </w:tcPr>
          <w:p w:rsidR="00F25248" w:rsidRDefault="00B01CBD">
            <w:pPr>
              <w:snapToGrid w:val="0"/>
              <w:jc w:val="center"/>
              <w:rPr>
                <w:rFonts w:eastAsia="Calibri"/>
                <w:bCs/>
                <w:sz w:val="18"/>
                <w:szCs w:val="18"/>
              </w:rPr>
            </w:pPr>
            <w:r>
              <w:rPr>
                <w:rFonts w:eastAsia="Calibri"/>
                <w:bCs/>
                <w:sz w:val="18"/>
                <w:szCs w:val="18"/>
              </w:rPr>
              <w:t>…</w:t>
            </w:r>
          </w:p>
        </w:tc>
        <w:tc>
          <w:tcPr>
            <w:tcW w:w="1134" w:type="dxa"/>
            <w:tcBorders>
              <w:top w:val="single" w:sz="4" w:space="0" w:color="000000"/>
              <w:left w:val="single" w:sz="4" w:space="0" w:color="000000"/>
              <w:bottom w:val="single" w:sz="4" w:space="0" w:color="000000"/>
            </w:tcBorders>
            <w:shd w:val="clear" w:color="auto" w:fill="auto"/>
          </w:tcPr>
          <w:p w:rsidR="00F25248" w:rsidRDefault="00B01CBD">
            <w:pPr>
              <w:snapToGrid w:val="0"/>
              <w:jc w:val="center"/>
              <w:rPr>
                <w:rFonts w:eastAsia="Calibri"/>
                <w:bCs/>
                <w:sz w:val="18"/>
                <w:szCs w:val="18"/>
              </w:rPr>
            </w:pPr>
            <w:r>
              <w:rPr>
                <w:rFonts w:eastAsia="Calibri"/>
                <w:bCs/>
                <w:sz w:val="18"/>
                <w:szCs w:val="18"/>
              </w:rPr>
              <w:t>…</w:t>
            </w:r>
          </w:p>
        </w:tc>
        <w:tc>
          <w:tcPr>
            <w:tcW w:w="992" w:type="dxa"/>
            <w:tcBorders>
              <w:top w:val="single" w:sz="4" w:space="0" w:color="000000"/>
              <w:left w:val="single" w:sz="4" w:space="0" w:color="000000"/>
              <w:bottom w:val="single" w:sz="4" w:space="0" w:color="000000"/>
            </w:tcBorders>
            <w:shd w:val="clear" w:color="auto" w:fill="auto"/>
          </w:tcPr>
          <w:p w:rsidR="00F25248" w:rsidRDefault="00B01CBD">
            <w:pPr>
              <w:snapToGrid w:val="0"/>
              <w:jc w:val="center"/>
              <w:rPr>
                <w:rFonts w:eastAsia="Calibri"/>
                <w:bCs/>
                <w:sz w:val="18"/>
                <w:szCs w:val="18"/>
              </w:rPr>
            </w:pPr>
            <w:r>
              <w:rPr>
                <w:rFonts w:eastAsia="Calibri"/>
                <w:bCs/>
                <w:sz w:val="18"/>
                <w:szCs w:val="18"/>
              </w:rPr>
              <w:t>…</w:t>
            </w:r>
          </w:p>
        </w:tc>
        <w:tc>
          <w:tcPr>
            <w:tcW w:w="1418" w:type="dxa"/>
            <w:tcBorders>
              <w:top w:val="single" w:sz="4" w:space="0" w:color="000000"/>
              <w:left w:val="single" w:sz="4" w:space="0" w:color="000000"/>
              <w:bottom w:val="single" w:sz="4" w:space="0" w:color="000000"/>
            </w:tcBorders>
            <w:shd w:val="clear" w:color="auto" w:fill="auto"/>
          </w:tcPr>
          <w:p w:rsidR="00F25248" w:rsidRDefault="00B01CBD">
            <w:pPr>
              <w:snapToGrid w:val="0"/>
              <w:jc w:val="center"/>
              <w:rPr>
                <w:rFonts w:eastAsia="Calibri"/>
                <w:bCs/>
                <w:sz w:val="18"/>
                <w:szCs w:val="18"/>
              </w:rPr>
            </w:pPr>
            <w:r>
              <w:rPr>
                <w:rFonts w:eastAsia="Calibri"/>
                <w:bCs/>
                <w:sz w:val="18"/>
                <w:szCs w:val="18"/>
              </w:rPr>
              <w:t>…</w:t>
            </w:r>
          </w:p>
        </w:tc>
        <w:tc>
          <w:tcPr>
            <w:tcW w:w="2693" w:type="dxa"/>
            <w:gridSpan w:val="2"/>
            <w:tcBorders>
              <w:top w:val="single" w:sz="4" w:space="0" w:color="000000"/>
              <w:left w:val="single" w:sz="4" w:space="0" w:color="000000"/>
              <w:bottom w:val="single" w:sz="4" w:space="0" w:color="000000"/>
            </w:tcBorders>
            <w:shd w:val="clear" w:color="auto" w:fill="auto"/>
          </w:tcPr>
          <w:p w:rsidR="00F25248" w:rsidRDefault="00B01CBD">
            <w:pPr>
              <w:snapToGrid w:val="0"/>
              <w:jc w:val="center"/>
              <w:rPr>
                <w:rFonts w:eastAsia="Calibri"/>
                <w:bCs/>
                <w:sz w:val="18"/>
                <w:szCs w:val="18"/>
              </w:rPr>
            </w:pPr>
            <w:r>
              <w:rPr>
                <w:rFonts w:eastAsia="Calibri"/>
                <w:bCs/>
                <w:sz w:val="18"/>
                <w:szCs w:val="18"/>
              </w:rPr>
              <w:t>…</w:t>
            </w:r>
          </w:p>
        </w:tc>
        <w:tc>
          <w:tcPr>
            <w:tcW w:w="1427" w:type="dxa"/>
            <w:tcBorders>
              <w:top w:val="single" w:sz="4" w:space="0" w:color="000000"/>
              <w:left w:val="single" w:sz="4" w:space="0" w:color="000000"/>
              <w:bottom w:val="single" w:sz="4" w:space="0" w:color="000000"/>
              <w:right w:val="single" w:sz="4" w:space="0" w:color="000000"/>
            </w:tcBorders>
            <w:shd w:val="clear" w:color="auto" w:fill="auto"/>
          </w:tcPr>
          <w:p w:rsidR="00F25248" w:rsidRDefault="00B01CBD">
            <w:pPr>
              <w:snapToGrid w:val="0"/>
              <w:jc w:val="center"/>
              <w:rPr>
                <w:rFonts w:eastAsia="Calibri"/>
                <w:sz w:val="18"/>
                <w:szCs w:val="18"/>
              </w:rPr>
            </w:pPr>
            <w:r>
              <w:rPr>
                <w:rFonts w:eastAsia="Calibri"/>
                <w:sz w:val="18"/>
                <w:szCs w:val="18"/>
              </w:rPr>
              <w:t>…</w:t>
            </w:r>
          </w:p>
        </w:tc>
      </w:tr>
    </w:tbl>
    <w:p w:rsidR="00F25248" w:rsidRDefault="00F25248">
      <w:pPr>
        <w:rPr>
          <w:rFonts w:eastAsia="Calibri"/>
        </w:rPr>
      </w:pPr>
    </w:p>
    <w:p w:rsidR="00F25248" w:rsidRDefault="00B01CBD">
      <w:pPr>
        <w:rPr>
          <w:rFonts w:eastAsia="Calibri"/>
          <w:b/>
        </w:rPr>
      </w:pPr>
      <w:r>
        <w:rPr>
          <w:rFonts w:eastAsia="Calibri"/>
          <w:b/>
        </w:rPr>
        <w:t xml:space="preserve">Руководитель:  </w:t>
      </w:r>
    </w:p>
    <w:p w:rsidR="00F25248" w:rsidRDefault="00B01CBD">
      <w:pPr>
        <w:rPr>
          <w:rFonts w:eastAsia="Calibri"/>
          <w:i/>
        </w:rPr>
      </w:pPr>
      <w:r>
        <w:rPr>
          <w:rFonts w:eastAsia="Calibri"/>
        </w:rPr>
        <w:t xml:space="preserve">_______________  </w:t>
      </w:r>
      <w:r>
        <w:rPr>
          <w:rFonts w:eastAsia="Calibri"/>
          <w:i/>
        </w:rPr>
        <w:t>(указывается ФИО)</w:t>
      </w:r>
    </w:p>
    <w:p w:rsidR="00F25248" w:rsidRDefault="00B01CBD">
      <w:pPr>
        <w:spacing w:after="200" w:line="276" w:lineRule="auto"/>
        <w:rPr>
          <w:rFonts w:eastAsia="Calibri"/>
          <w:i/>
          <w:sz w:val="20"/>
          <w:szCs w:val="20"/>
        </w:rPr>
      </w:pPr>
      <w:r>
        <w:rPr>
          <w:rFonts w:eastAsia="Calibri"/>
        </w:rPr>
        <w:t xml:space="preserve">      </w:t>
      </w:r>
      <w:r>
        <w:rPr>
          <w:rFonts w:eastAsia="Calibri"/>
          <w:i/>
          <w:sz w:val="20"/>
          <w:szCs w:val="20"/>
        </w:rPr>
        <w:t>(подпись)</w:t>
      </w:r>
    </w:p>
    <w:p w:rsidR="00F25248" w:rsidRDefault="00B01CBD">
      <w:pPr>
        <w:spacing w:after="200" w:line="276" w:lineRule="auto"/>
        <w:rPr>
          <w:rFonts w:eastAsia="Calibri"/>
          <w:i/>
        </w:rPr>
        <w:sectPr w:rsidR="00F25248">
          <w:pgSz w:w="16838" w:h="11906" w:orient="landscape"/>
          <w:pgMar w:top="1701" w:right="1134" w:bottom="851" w:left="1134" w:header="720" w:footer="720" w:gutter="0"/>
          <w:cols w:space="720"/>
          <w:docGrid w:linePitch="360"/>
        </w:sectPr>
      </w:pPr>
      <w:r>
        <w:rPr>
          <w:rFonts w:eastAsia="Calibri"/>
        </w:rPr>
        <w:t xml:space="preserve">«____» __________ 20 __ г. </w:t>
      </w:r>
      <w:r>
        <w:rPr>
          <w:rFonts w:eastAsia="Calibri"/>
          <w:i/>
        </w:rPr>
        <w:t>(указывается дата подписания)</w:t>
      </w:r>
    </w:p>
    <w:p w:rsidR="00F25248" w:rsidRDefault="00B01CBD">
      <w:pPr>
        <w:jc w:val="right"/>
        <w:rPr>
          <w:i/>
          <w:iCs/>
        </w:rPr>
      </w:pPr>
      <w:r>
        <w:rPr>
          <w:i/>
          <w:iCs/>
        </w:rPr>
        <w:t>Приложение № 7</w:t>
      </w:r>
      <w:r>
        <w:rPr>
          <w:i/>
          <w:iCs/>
        </w:rPr>
        <w:tab/>
      </w:r>
      <w:r>
        <w:rPr>
          <w:i/>
          <w:iCs/>
        </w:rPr>
        <w:tab/>
      </w:r>
    </w:p>
    <w:p w:rsidR="00F25248" w:rsidRDefault="00B01CBD">
      <w:pPr>
        <w:ind w:firstLine="284"/>
        <w:jc w:val="right"/>
        <w:rPr>
          <w:i/>
          <w:iCs/>
          <w:u w:val="single"/>
        </w:rPr>
      </w:pPr>
      <w:r>
        <w:rPr>
          <w:i/>
          <w:iCs/>
        </w:rPr>
        <w:t xml:space="preserve">к договору № </w:t>
      </w:r>
      <w:r>
        <w:rPr>
          <w:i/>
          <w:iCs/>
          <w:u w:val="single"/>
        </w:rPr>
        <w:t xml:space="preserve">______ </w:t>
      </w:r>
      <w:r>
        <w:rPr>
          <w:i/>
          <w:iCs/>
          <w:u w:val="single"/>
        </w:rPr>
        <w:tab/>
      </w:r>
      <w:r>
        <w:rPr>
          <w:i/>
          <w:iCs/>
          <w:u w:val="single"/>
        </w:rPr>
        <w:tab/>
      </w:r>
    </w:p>
    <w:p w:rsidR="00F25248" w:rsidRDefault="00B01CBD">
      <w:pPr>
        <w:jc w:val="right"/>
        <w:rPr>
          <w:rFonts w:ascii="Tahoma" w:hAnsi="Tahoma" w:cs="Tahoma"/>
          <w:i/>
          <w:iCs/>
        </w:rPr>
      </w:pPr>
      <w:r>
        <w:rPr>
          <w:i/>
          <w:iCs/>
        </w:rPr>
        <w:t xml:space="preserve">от </w:t>
      </w:r>
      <w:r>
        <w:rPr>
          <w:i/>
          <w:iCs/>
          <w:u w:val="single"/>
        </w:rPr>
        <w:t>“___</w:t>
      </w:r>
      <w:r>
        <w:rPr>
          <w:i/>
          <w:iCs/>
        </w:rPr>
        <w:t xml:space="preserve">” </w:t>
      </w:r>
      <w:r>
        <w:rPr>
          <w:i/>
          <w:iCs/>
          <w:u w:val="single"/>
        </w:rPr>
        <w:t>____________</w:t>
      </w:r>
      <w:r>
        <w:rPr>
          <w:i/>
          <w:iCs/>
        </w:rPr>
        <w:t xml:space="preserve"> 20 </w:t>
      </w:r>
      <w:r>
        <w:rPr>
          <w:i/>
          <w:iCs/>
          <w:u w:val="single"/>
        </w:rPr>
        <w:t>__</w:t>
      </w:r>
      <w:r>
        <w:rPr>
          <w:rFonts w:ascii="Tahoma" w:hAnsi="Tahoma" w:cs="Tahoma"/>
          <w:i/>
          <w:iCs/>
        </w:rPr>
        <w:t xml:space="preserve"> г.</w:t>
      </w:r>
    </w:p>
    <w:p w:rsidR="00F25248" w:rsidRDefault="00F25248">
      <w:pPr>
        <w:widowControl w:val="0"/>
        <w:autoSpaceDE w:val="0"/>
        <w:jc w:val="both"/>
      </w:pPr>
    </w:p>
    <w:p w:rsidR="00F25248" w:rsidRDefault="00F25248">
      <w:pPr>
        <w:widowControl w:val="0"/>
        <w:autoSpaceDE w:val="0"/>
        <w:jc w:val="both"/>
      </w:pPr>
    </w:p>
    <w:p w:rsidR="00F25248" w:rsidRDefault="00B01CBD">
      <w:pPr>
        <w:tabs>
          <w:tab w:val="left" w:pos="1134"/>
        </w:tabs>
        <w:jc w:val="center"/>
        <w:rPr>
          <w:b/>
          <w:bCs/>
          <w:sz w:val="28"/>
          <w:szCs w:val="28"/>
        </w:rPr>
      </w:pPr>
      <w:r>
        <w:rPr>
          <w:b/>
          <w:bCs/>
          <w:sz w:val="28"/>
          <w:szCs w:val="28"/>
        </w:rPr>
        <w:t xml:space="preserve">Форма </w:t>
      </w:r>
      <w:r>
        <w:rPr>
          <w:b/>
          <w:sz w:val="28"/>
          <w:szCs w:val="28"/>
        </w:rPr>
        <w:t>письменного согласия собственников/бенефициаров, являющихся физическими лицами, на обработку и передачу персональных данных в адрес Заказчика</w:t>
      </w:r>
      <w:r>
        <w:rPr>
          <w:b/>
          <w:i/>
          <w:sz w:val="28"/>
          <w:szCs w:val="28"/>
        </w:rPr>
        <w:t xml:space="preserve"> </w:t>
      </w:r>
      <w:r>
        <w:rPr>
          <w:b/>
          <w:bCs/>
          <w:sz w:val="28"/>
          <w:szCs w:val="28"/>
        </w:rPr>
        <w:t>утверждаем:</w:t>
      </w:r>
    </w:p>
    <w:p w:rsidR="00F25248" w:rsidRDefault="00F25248"/>
    <w:tbl>
      <w:tblPr>
        <w:tblW w:w="0" w:type="auto"/>
        <w:tblLayout w:type="fixed"/>
        <w:tblLook w:val="0000"/>
      </w:tblPr>
      <w:tblGrid>
        <w:gridCol w:w="4956"/>
        <w:gridCol w:w="4723"/>
      </w:tblGrid>
      <w:tr w:rsidR="00F25248">
        <w:trPr>
          <w:trHeight w:val="641"/>
        </w:trPr>
        <w:tc>
          <w:tcPr>
            <w:tcW w:w="4956" w:type="dxa"/>
            <w:shd w:val="clear" w:color="auto" w:fill="auto"/>
          </w:tcPr>
          <w:p w:rsidR="00F25248" w:rsidRDefault="00B01CBD">
            <w:pPr>
              <w:snapToGrid w:val="0"/>
              <w:ind w:firstLine="6"/>
              <w:jc w:val="center"/>
              <w:rPr>
                <w:b/>
              </w:rPr>
            </w:pPr>
            <w:r>
              <w:rPr>
                <w:b/>
              </w:rPr>
              <w:t>От ___________________:</w:t>
            </w:r>
          </w:p>
          <w:p w:rsidR="00F25248" w:rsidRDefault="00F25248">
            <w:pPr>
              <w:ind w:firstLine="6"/>
              <w:jc w:val="center"/>
              <w:rPr>
                <w:b/>
              </w:rPr>
            </w:pPr>
          </w:p>
          <w:p w:rsidR="00F25248" w:rsidRDefault="00B01CBD">
            <w:pPr>
              <w:ind w:firstLine="6"/>
              <w:jc w:val="center"/>
            </w:pPr>
            <w:r>
              <w:t>___________________________</w:t>
            </w:r>
          </w:p>
          <w:p w:rsidR="00F25248" w:rsidRDefault="00B01CBD">
            <w:pPr>
              <w:ind w:firstLine="6"/>
              <w:jc w:val="center"/>
              <w:rPr>
                <w:i/>
              </w:rPr>
            </w:pPr>
            <w:r>
              <w:rPr>
                <w:i/>
              </w:rPr>
              <w:t>(должность)</w:t>
            </w:r>
          </w:p>
          <w:p w:rsidR="00F25248" w:rsidRDefault="00B01CBD">
            <w:r>
              <w:t>___________________________________</w:t>
            </w:r>
          </w:p>
          <w:p w:rsidR="00F25248" w:rsidRDefault="00B01CBD">
            <w:pPr>
              <w:ind w:firstLine="6"/>
              <w:jc w:val="center"/>
              <w:rPr>
                <w:i/>
              </w:rPr>
            </w:pPr>
            <w:r>
              <w:rPr>
                <w:i/>
              </w:rPr>
              <w:t>(Ф.И.О.)</w:t>
            </w:r>
          </w:p>
          <w:p w:rsidR="00F25248" w:rsidRDefault="00B01CBD">
            <w:r>
              <w:t xml:space="preserve">М.П.   «_____» _____________20___г.                     </w:t>
            </w:r>
          </w:p>
        </w:tc>
        <w:tc>
          <w:tcPr>
            <w:tcW w:w="4723" w:type="dxa"/>
            <w:shd w:val="clear" w:color="auto" w:fill="auto"/>
          </w:tcPr>
          <w:p w:rsidR="00F25248" w:rsidRDefault="00B01CBD">
            <w:pPr>
              <w:snapToGrid w:val="0"/>
              <w:ind w:firstLine="6"/>
              <w:jc w:val="center"/>
              <w:rPr>
                <w:b/>
              </w:rPr>
            </w:pPr>
            <w:r>
              <w:rPr>
                <w:b/>
              </w:rPr>
              <w:t>От ______________________:</w:t>
            </w:r>
          </w:p>
          <w:p w:rsidR="00F25248" w:rsidRDefault="00F25248">
            <w:pPr>
              <w:ind w:firstLine="6"/>
              <w:jc w:val="center"/>
              <w:rPr>
                <w:b/>
              </w:rPr>
            </w:pPr>
          </w:p>
          <w:p w:rsidR="00F25248" w:rsidRDefault="00B01CBD">
            <w:pPr>
              <w:ind w:firstLine="6"/>
              <w:jc w:val="center"/>
            </w:pPr>
            <w:r>
              <w:t>___________________________</w:t>
            </w:r>
          </w:p>
          <w:p w:rsidR="00F25248" w:rsidRDefault="00B01CBD">
            <w:pPr>
              <w:ind w:firstLine="6"/>
              <w:jc w:val="center"/>
              <w:rPr>
                <w:i/>
              </w:rPr>
            </w:pPr>
            <w:r>
              <w:rPr>
                <w:i/>
              </w:rPr>
              <w:t>(должность)</w:t>
            </w:r>
          </w:p>
          <w:p w:rsidR="00F25248" w:rsidRDefault="00B01CBD">
            <w:r>
              <w:t>___________________________________</w:t>
            </w:r>
          </w:p>
          <w:p w:rsidR="00F25248" w:rsidRDefault="00B01CBD">
            <w:pPr>
              <w:ind w:firstLine="6"/>
              <w:jc w:val="center"/>
            </w:pPr>
            <w:r>
              <w:rPr>
                <w:i/>
              </w:rPr>
              <w:t>(Ф.И.О.)</w:t>
            </w:r>
            <w:r>
              <w:t xml:space="preserve">             </w:t>
            </w:r>
          </w:p>
          <w:p w:rsidR="00F25248" w:rsidRDefault="00B01CBD">
            <w:r>
              <w:t xml:space="preserve">М.П.   «_____» _____________20___г.                     </w:t>
            </w:r>
          </w:p>
        </w:tc>
      </w:tr>
    </w:tbl>
    <w:p w:rsidR="00F25248" w:rsidRDefault="00F25248">
      <w:pPr>
        <w:widowControl w:val="0"/>
        <w:autoSpaceDE w:val="0"/>
        <w:jc w:val="both"/>
      </w:pPr>
    </w:p>
    <w:p w:rsidR="00F25248" w:rsidRDefault="00F25248">
      <w:pPr>
        <w:widowControl w:val="0"/>
        <w:autoSpaceDE w:val="0"/>
        <w:jc w:val="both"/>
      </w:pPr>
    </w:p>
    <w:p w:rsidR="00F25248" w:rsidRDefault="00B01CBD">
      <w:pPr>
        <w:tabs>
          <w:tab w:val="left" w:pos="1134"/>
        </w:tabs>
        <w:jc w:val="center"/>
      </w:pPr>
      <w:r>
        <w:t xml:space="preserve"> </w:t>
      </w:r>
    </w:p>
    <w:p w:rsidR="00F25248" w:rsidRDefault="00B01CBD">
      <w:pPr>
        <w:tabs>
          <w:tab w:val="left" w:pos="1134"/>
        </w:tabs>
        <w:jc w:val="center"/>
        <w:rPr>
          <w:b/>
        </w:rPr>
      </w:pPr>
      <w:r>
        <w:rPr>
          <w:b/>
        </w:rPr>
        <w:t>СОГЛАСИЕ</w:t>
      </w:r>
    </w:p>
    <w:p w:rsidR="00F25248" w:rsidRDefault="00F25248">
      <w:pPr>
        <w:tabs>
          <w:tab w:val="left" w:pos="1134"/>
        </w:tabs>
        <w:jc w:val="center"/>
      </w:pPr>
    </w:p>
    <w:p w:rsidR="00F25248" w:rsidRDefault="00B01CBD">
      <w:pPr>
        <w:tabs>
          <w:tab w:val="left" w:pos="1134"/>
        </w:tabs>
        <w:jc w:val="both"/>
      </w:pPr>
      <w:r>
        <w:t xml:space="preserve">     </w:t>
      </w:r>
      <w:proofErr w:type="gramStart"/>
      <w:r>
        <w:t xml:space="preserve">Я, ________________________________________________ </w:t>
      </w:r>
      <w:r>
        <w:rPr>
          <w:i/>
        </w:rPr>
        <w:t>(указать полностью ФИО)</w:t>
      </w:r>
      <w:r>
        <w:t xml:space="preserve">, зарегистрирован (а) по адресу: ______________________________________ </w:t>
      </w:r>
      <w:r>
        <w:rPr>
          <w:i/>
        </w:rPr>
        <w:t>(указать полный адрес регистрации)</w:t>
      </w:r>
      <w:r>
        <w:t xml:space="preserve">, основной документ, удостоверяющий личность _____________________________ </w:t>
      </w:r>
      <w:r>
        <w:rPr>
          <w:i/>
        </w:rPr>
        <w:t>(указать вид документа, удостоверяющего личность и его полные реквизиты: серия, номер, кем выдан, дата выдачи и т.д.)</w:t>
      </w:r>
      <w:r>
        <w:t xml:space="preserve">, дата, год и место рождения ____________________________ </w:t>
      </w:r>
      <w:r>
        <w:rPr>
          <w:i/>
        </w:rPr>
        <w:t xml:space="preserve">(указать), </w:t>
      </w:r>
      <w:r>
        <w:t xml:space="preserve">должность и место работ ___________________________ </w:t>
      </w:r>
      <w:r>
        <w:rPr>
          <w:i/>
        </w:rPr>
        <w:t>(указать полностью без сокращений)</w:t>
      </w:r>
      <w:r>
        <w:t xml:space="preserve">, </w:t>
      </w:r>
      <w:proofErr w:type="gramEnd"/>
    </w:p>
    <w:p w:rsidR="00F25248" w:rsidRDefault="00B01CBD">
      <w:pPr>
        <w:tabs>
          <w:tab w:val="left" w:pos="1134"/>
        </w:tabs>
        <w:jc w:val="both"/>
      </w:pPr>
      <w:r>
        <w:t xml:space="preserve">     </w:t>
      </w:r>
      <w:proofErr w:type="gramStart"/>
      <w:r>
        <w:t>в соответствии с Федеральным законом от 27.07.2006 г. №152-ФЗ «О персональных данных» в своей воле и в своем интересе выражаю согласие Исполнителю (зарегистрировано по адресу: _____________________,</w:t>
      </w:r>
      <w:proofErr w:type="gramEnd"/>
      <w:r>
        <w:t xml:space="preserve"> ОГРН: ______________, ИНН: _________________, </w:t>
      </w:r>
      <w:proofErr w:type="gramStart"/>
      <w:r>
        <w:t xml:space="preserve">КПП: ________________) в лице _________________________ </w:t>
      </w:r>
      <w:r>
        <w:rPr>
          <w:i/>
        </w:rPr>
        <w:t>(указать полностью должность и ФИО представителя контрагента ОАО «МРСК Центра»)</w:t>
      </w:r>
      <w: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w:t>
      </w:r>
      <w:proofErr w:type="gramEnd"/>
      <w:r>
        <w:t xml:space="preserve"> использованием средств автоматизации или без использования таких сре</w:t>
      </w:r>
      <w:proofErr w:type="gramStart"/>
      <w:r>
        <w:t>дств дл</w:t>
      </w:r>
      <w:proofErr w:type="gramEnd"/>
      <w: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Заказчику</w:t>
      </w:r>
      <w:r>
        <w:rPr>
          <w:i/>
        </w:rPr>
        <w:t xml:space="preserve">, </w:t>
      </w:r>
      <w:r>
        <w:t xml:space="preserve">Минэнерго России, </w:t>
      </w:r>
      <w:proofErr w:type="spellStart"/>
      <w:r>
        <w:t>Росфинмониторинг</w:t>
      </w:r>
      <w:proofErr w:type="spellEnd"/>
      <w:r>
        <w:t xml:space="preserve">, ФНС России, иным третьим лицам при необходимости. </w:t>
      </w:r>
    </w:p>
    <w:p w:rsidR="00F25248" w:rsidRDefault="00F25248">
      <w:pPr>
        <w:tabs>
          <w:tab w:val="left" w:pos="1134"/>
        </w:tabs>
        <w:jc w:val="both"/>
      </w:pPr>
    </w:p>
    <w:p w:rsidR="00F25248" w:rsidRDefault="00B01CBD">
      <w:pPr>
        <w:tabs>
          <w:tab w:val="left" w:pos="1134"/>
        </w:tabs>
        <w:jc w:val="both"/>
      </w:pPr>
      <w:r>
        <w:t xml:space="preserve">     Настоящее согласие действует с момента его подписания.</w:t>
      </w:r>
    </w:p>
    <w:p w:rsidR="00F25248" w:rsidRDefault="00F25248">
      <w:pPr>
        <w:tabs>
          <w:tab w:val="left" w:pos="1134"/>
        </w:tabs>
        <w:jc w:val="both"/>
      </w:pPr>
    </w:p>
    <w:p w:rsidR="00F25248" w:rsidRDefault="00B01CBD">
      <w:pPr>
        <w:tabs>
          <w:tab w:val="left" w:pos="1134"/>
        </w:tabs>
        <w:jc w:val="both"/>
        <w:rPr>
          <w:i/>
        </w:rPr>
      </w:pPr>
      <w:r>
        <w:t xml:space="preserve">«___» ___________ 20 __ г.           ___________________ </w:t>
      </w:r>
      <w:r>
        <w:rPr>
          <w:i/>
        </w:rPr>
        <w:t>(подпись, расшифровка подписи).</w:t>
      </w:r>
    </w:p>
    <w:p w:rsidR="00F25248" w:rsidRDefault="00F25248">
      <w:pPr>
        <w:shd w:val="clear" w:color="auto" w:fill="FFFFFF"/>
        <w:autoSpaceDE w:val="0"/>
        <w:spacing w:line="0" w:lineRule="atLeast"/>
        <w:jc w:val="center"/>
      </w:pPr>
    </w:p>
    <w:p w:rsidR="00B01CBD" w:rsidRDefault="00B01CBD">
      <w:pPr>
        <w:spacing w:line="264" w:lineRule="auto"/>
        <w:ind w:firstLine="709"/>
        <w:jc w:val="both"/>
      </w:pPr>
    </w:p>
    <w:sectPr w:rsidR="00B01CBD" w:rsidSect="00F25248">
      <w:headerReference w:type="default" r:id="rId9"/>
      <w:footerReference w:type="even" r:id="rId10"/>
      <w:footerReference w:type="default" r:id="rId11"/>
      <w:headerReference w:type="first" r:id="rId12"/>
      <w:footerReference w:type="first" r:id="rId13"/>
      <w:pgSz w:w="11906" w:h="16838"/>
      <w:pgMar w:top="1410" w:right="851" w:bottom="1410" w:left="1701" w:header="1134" w:footer="1134"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2CEE" w:rsidRDefault="00942CEE">
      <w:r>
        <w:separator/>
      </w:r>
    </w:p>
  </w:endnote>
  <w:endnote w:type="continuationSeparator" w:id="0">
    <w:p w:rsidR="00942CEE" w:rsidRDefault="00942CE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5248" w:rsidRDefault="00F25248"/>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5248" w:rsidRDefault="00F25248">
    <w:pPr>
      <w:pStyle w:val="af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5248" w:rsidRDefault="00F25248"/>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2CEE" w:rsidRDefault="00942CEE">
      <w:r>
        <w:separator/>
      </w:r>
    </w:p>
  </w:footnote>
  <w:footnote w:type="continuationSeparator" w:id="0">
    <w:p w:rsidR="00942CEE" w:rsidRDefault="00942CEE">
      <w:r>
        <w:continuationSeparator/>
      </w:r>
    </w:p>
  </w:footnote>
  <w:footnote w:id="1">
    <w:p w:rsidR="00F25248" w:rsidRDefault="00B01CBD">
      <w:pPr>
        <w:pStyle w:val="afa"/>
        <w:jc w:val="both"/>
        <w:rPr>
          <w:i/>
          <w:szCs w:val="16"/>
        </w:rPr>
      </w:pPr>
      <w:r>
        <w:rPr>
          <w:rStyle w:val="a9"/>
        </w:rPr>
        <w:footnoteRef/>
      </w:r>
      <w:r>
        <w:rPr>
          <w:i/>
          <w:szCs w:val="16"/>
        </w:rPr>
        <w:tab/>
        <w:t xml:space="preserve"> Если Договор заключается в интересах филиала, то необходимо указать Арбитражный суд области, по месту  нахождения  филиала.</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5248" w:rsidRDefault="00F25248">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5248" w:rsidRDefault="00F25248"/>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1"/>
      <w:suff w:val="nothing"/>
      <w:lvlText w:val=""/>
      <w:lvlJc w:val="left"/>
      <w:pPr>
        <w:tabs>
          <w:tab w:val="num" w:pos="432"/>
        </w:tabs>
        <w:ind w:left="432" w:hanging="432"/>
      </w:pPr>
    </w:lvl>
    <w:lvl w:ilvl="1">
      <w:start w:val="1"/>
      <w:numFmt w:val="none"/>
      <w:pStyle w:val="2"/>
      <w:suff w:val="nothing"/>
      <w:lvlText w:val=""/>
      <w:lvlJc w:val="left"/>
      <w:pPr>
        <w:tabs>
          <w:tab w:val="num" w:pos="576"/>
        </w:tabs>
        <w:ind w:left="576" w:hanging="576"/>
      </w:pPr>
    </w:lvl>
    <w:lvl w:ilvl="2">
      <w:start w:val="1"/>
      <w:numFmt w:val="none"/>
      <w:pStyle w:val="3"/>
      <w:suff w:val="nothing"/>
      <w:lvlText w:val=""/>
      <w:lvlJc w:val="left"/>
      <w:pPr>
        <w:tabs>
          <w:tab w:val="num" w:pos="720"/>
        </w:tabs>
        <w:ind w:left="720" w:hanging="720"/>
      </w:pPr>
    </w:lvl>
    <w:lvl w:ilvl="3">
      <w:start w:val="1"/>
      <w:numFmt w:val="none"/>
      <w:pStyle w:val="4"/>
      <w:suff w:val="nothing"/>
      <w:lvlText w:val=""/>
      <w:lvlJc w:val="left"/>
      <w:pPr>
        <w:tabs>
          <w:tab w:val="num" w:pos="864"/>
        </w:tabs>
        <w:ind w:left="864" w:hanging="864"/>
      </w:pPr>
    </w:lvl>
    <w:lvl w:ilvl="4">
      <w:start w:val="1"/>
      <w:numFmt w:val="none"/>
      <w:pStyle w:val="5"/>
      <w:suff w:val="nothing"/>
      <w:lvlText w:val=""/>
      <w:lvlJc w:val="left"/>
      <w:pPr>
        <w:tabs>
          <w:tab w:val="num" w:pos="1008"/>
        </w:tabs>
        <w:ind w:left="1008" w:hanging="1008"/>
      </w:pPr>
    </w:lvl>
    <w:lvl w:ilvl="5">
      <w:start w:val="1"/>
      <w:numFmt w:val="none"/>
      <w:pStyle w:val="6"/>
      <w:suff w:val="nothing"/>
      <w:lvlText w:val=""/>
      <w:lvlJc w:val="left"/>
      <w:pPr>
        <w:tabs>
          <w:tab w:val="num" w:pos="1152"/>
        </w:tabs>
        <w:ind w:left="1152" w:hanging="1152"/>
      </w:pPr>
    </w:lvl>
    <w:lvl w:ilvl="6">
      <w:start w:val="1"/>
      <w:numFmt w:val="none"/>
      <w:pStyle w:val="7"/>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singleLevel"/>
    <w:tmpl w:val="00000002"/>
    <w:name w:val="WW8Num2"/>
    <w:lvl w:ilvl="0">
      <w:start w:val="1"/>
      <w:numFmt w:val="decimal"/>
      <w:lvlText w:val="%1. "/>
      <w:lvlJc w:val="left"/>
      <w:pPr>
        <w:tabs>
          <w:tab w:val="num" w:pos="0"/>
        </w:tabs>
        <w:ind w:left="283" w:hanging="283"/>
      </w:pPr>
      <w:rPr>
        <w:b w:val="0"/>
        <w:i w:val="0"/>
        <w:sz w:val="24"/>
      </w:rPr>
    </w:lvl>
  </w:abstractNum>
  <w:abstractNum w:abstractNumId="2">
    <w:nsid w:val="00000003"/>
    <w:multiLevelType w:val="singleLevel"/>
    <w:tmpl w:val="00000003"/>
    <w:name w:val="WW8Num5"/>
    <w:lvl w:ilvl="0">
      <w:start w:val="7"/>
      <w:numFmt w:val="decimal"/>
      <w:lvlText w:val="%1."/>
      <w:lvlJc w:val="left"/>
      <w:pPr>
        <w:tabs>
          <w:tab w:val="num" w:pos="1069"/>
        </w:tabs>
        <w:ind w:left="1069" w:hanging="360"/>
      </w:pPr>
    </w:lvl>
  </w:abstractNum>
  <w:abstractNum w:abstractNumId="3">
    <w:nsid w:val="00000004"/>
    <w:multiLevelType w:val="multilevel"/>
    <w:tmpl w:val="00000004"/>
    <w:name w:val="WW8Num6"/>
    <w:lvl w:ilvl="0">
      <w:start w:val="1"/>
      <w:numFmt w:val="decimal"/>
      <w:lvlText w:val="%1."/>
      <w:lvlJc w:val="left"/>
      <w:pPr>
        <w:tabs>
          <w:tab w:val="num" w:pos="1069"/>
        </w:tabs>
        <w:ind w:left="1069" w:hanging="360"/>
      </w:pPr>
    </w:lvl>
    <w:lvl w:ilvl="1">
      <w:start w:val="1"/>
      <w:numFmt w:val="decimal"/>
      <w:lvlText w:val="%1.%2."/>
      <w:lvlJc w:val="left"/>
      <w:pPr>
        <w:tabs>
          <w:tab w:val="num" w:pos="1984"/>
        </w:tabs>
        <w:ind w:left="1984" w:hanging="1275"/>
      </w:pPr>
    </w:lvl>
    <w:lvl w:ilvl="2">
      <w:start w:val="1"/>
      <w:numFmt w:val="decimal"/>
      <w:lvlText w:val="%1.%2.%3."/>
      <w:lvlJc w:val="left"/>
      <w:pPr>
        <w:tabs>
          <w:tab w:val="num" w:pos="1984"/>
        </w:tabs>
        <w:ind w:left="1984" w:hanging="1275"/>
      </w:pPr>
    </w:lvl>
    <w:lvl w:ilvl="3">
      <w:start w:val="1"/>
      <w:numFmt w:val="decimal"/>
      <w:lvlText w:val="%1.%2.%3.%4."/>
      <w:lvlJc w:val="left"/>
      <w:pPr>
        <w:tabs>
          <w:tab w:val="num" w:pos="1984"/>
        </w:tabs>
        <w:ind w:left="1984" w:hanging="1275"/>
      </w:pPr>
    </w:lvl>
    <w:lvl w:ilvl="4">
      <w:start w:val="1"/>
      <w:numFmt w:val="decimal"/>
      <w:lvlText w:val="%1.%2.%3.%4.%5."/>
      <w:lvlJc w:val="left"/>
      <w:pPr>
        <w:tabs>
          <w:tab w:val="num" w:pos="1984"/>
        </w:tabs>
        <w:ind w:left="1984" w:hanging="1275"/>
      </w:pPr>
    </w:lvl>
    <w:lvl w:ilvl="5">
      <w:start w:val="1"/>
      <w:numFmt w:val="decimal"/>
      <w:lvlText w:val="%1.%2.%3.%4.%5.%6."/>
      <w:lvlJc w:val="left"/>
      <w:pPr>
        <w:tabs>
          <w:tab w:val="num" w:pos="2149"/>
        </w:tabs>
        <w:ind w:left="2149" w:hanging="1440"/>
      </w:pPr>
    </w:lvl>
    <w:lvl w:ilvl="6">
      <w:start w:val="1"/>
      <w:numFmt w:val="decimal"/>
      <w:lvlText w:val="%1.%2.%3.%4.%5.%6.%7."/>
      <w:lvlJc w:val="left"/>
      <w:pPr>
        <w:tabs>
          <w:tab w:val="num" w:pos="2509"/>
        </w:tabs>
        <w:ind w:left="2509" w:hanging="1800"/>
      </w:pPr>
    </w:lvl>
    <w:lvl w:ilvl="7">
      <w:start w:val="1"/>
      <w:numFmt w:val="decimal"/>
      <w:lvlText w:val="%1.%2.%3.%4.%5.%6.%7.%8."/>
      <w:lvlJc w:val="left"/>
      <w:pPr>
        <w:tabs>
          <w:tab w:val="num" w:pos="2509"/>
        </w:tabs>
        <w:ind w:left="2509" w:hanging="1800"/>
      </w:pPr>
    </w:lvl>
    <w:lvl w:ilvl="8">
      <w:start w:val="1"/>
      <w:numFmt w:val="decimal"/>
      <w:lvlText w:val="%1.%2.%3.%4.%5.%6.%7.%8.%9."/>
      <w:lvlJc w:val="left"/>
      <w:pPr>
        <w:tabs>
          <w:tab w:val="num" w:pos="2869"/>
        </w:tabs>
        <w:ind w:left="2869" w:hanging="2160"/>
      </w:pPr>
    </w:lvl>
  </w:abstractNum>
  <w:abstractNum w:abstractNumId="4">
    <w:nsid w:val="00000005"/>
    <w:multiLevelType w:val="singleLevel"/>
    <w:tmpl w:val="00000005"/>
    <w:name w:val="WW8Num8"/>
    <w:lvl w:ilvl="0">
      <w:start w:val="13"/>
      <w:numFmt w:val="decimal"/>
      <w:lvlText w:val="%1."/>
      <w:lvlJc w:val="left"/>
      <w:pPr>
        <w:tabs>
          <w:tab w:val="num" w:pos="1144"/>
        </w:tabs>
        <w:ind w:left="1144" w:hanging="360"/>
      </w:pPr>
    </w:lvl>
  </w:abstractNum>
  <w:abstractNum w:abstractNumId="5">
    <w:nsid w:val="00000006"/>
    <w:multiLevelType w:val="singleLevel"/>
    <w:tmpl w:val="00000006"/>
    <w:name w:val="WW8Num9"/>
    <w:lvl w:ilvl="0">
      <w:start w:val="1"/>
      <w:numFmt w:val="decimal"/>
      <w:lvlText w:val="%1. "/>
      <w:lvlJc w:val="left"/>
      <w:pPr>
        <w:tabs>
          <w:tab w:val="num" w:pos="0"/>
        </w:tabs>
        <w:ind w:left="283" w:hanging="283"/>
      </w:pPr>
      <w:rPr>
        <w:rFonts w:ascii="Times New Roman" w:hAnsi="Times New Roman"/>
        <w:b w:val="0"/>
        <w:i w:val="0"/>
        <w:sz w:val="24"/>
        <w:u w:val="none"/>
      </w:rPr>
    </w:lvl>
  </w:abstractNum>
  <w:abstractNum w:abstractNumId="6">
    <w:nsid w:val="00000007"/>
    <w:multiLevelType w:val="singleLevel"/>
    <w:tmpl w:val="00000007"/>
    <w:name w:val="WW8Num16"/>
    <w:lvl w:ilvl="0">
      <w:start w:val="1"/>
      <w:numFmt w:val="decimal"/>
      <w:lvlText w:val="%1. "/>
      <w:lvlJc w:val="left"/>
      <w:pPr>
        <w:tabs>
          <w:tab w:val="num" w:pos="0"/>
        </w:tabs>
        <w:ind w:left="283" w:hanging="283"/>
      </w:pPr>
      <w:rPr>
        <w:b w:val="0"/>
        <w:i w:val="0"/>
        <w:sz w:val="24"/>
      </w:rPr>
    </w:lvl>
  </w:abstractNum>
  <w:abstractNum w:abstractNumId="7">
    <w:nsid w:val="00000008"/>
    <w:multiLevelType w:val="multilevel"/>
    <w:tmpl w:val="00000008"/>
    <w:lvl w:ilvl="0">
      <w:start w:val="10"/>
      <w:numFmt w:val="decimal"/>
      <w:lvlText w:val="%1."/>
      <w:lvlJc w:val="left"/>
      <w:pPr>
        <w:tabs>
          <w:tab w:val="num" w:pos="720"/>
        </w:tabs>
        <w:ind w:left="720" w:hanging="360"/>
      </w:pPr>
    </w:lvl>
    <w:lvl w:ilvl="1">
      <w:start w:val="3"/>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trackRevisions/>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spaceForUL/>
    <w:balanceSingleByteDoubleByteWidth/>
    <w:doNotLeaveBackslashAlone/>
    <w:ulTrailSpace/>
    <w:adjustLineHeightInTable/>
  </w:compat>
  <w:rsids>
    <w:rsidRoot w:val="00FA4228"/>
    <w:rsid w:val="000911FC"/>
    <w:rsid w:val="00150CB5"/>
    <w:rsid w:val="00222AEF"/>
    <w:rsid w:val="003C07FF"/>
    <w:rsid w:val="00483CD1"/>
    <w:rsid w:val="005861B3"/>
    <w:rsid w:val="00942CEE"/>
    <w:rsid w:val="009E48CB"/>
    <w:rsid w:val="00B01CBD"/>
    <w:rsid w:val="00B04C14"/>
    <w:rsid w:val="00BC6FD0"/>
    <w:rsid w:val="00D92C1E"/>
    <w:rsid w:val="00F25248"/>
    <w:rsid w:val="00FA422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5248"/>
    <w:pPr>
      <w:suppressAutoHyphens/>
    </w:pPr>
    <w:rPr>
      <w:sz w:val="24"/>
      <w:szCs w:val="24"/>
      <w:lang w:eastAsia="ar-SA"/>
    </w:rPr>
  </w:style>
  <w:style w:type="paragraph" w:styleId="1">
    <w:name w:val="heading 1"/>
    <w:basedOn w:val="a"/>
    <w:next w:val="a"/>
    <w:qFormat/>
    <w:rsid w:val="00F25248"/>
    <w:pPr>
      <w:keepNext/>
      <w:numPr>
        <w:numId w:val="1"/>
      </w:numPr>
      <w:spacing w:before="240" w:after="60"/>
      <w:outlineLvl w:val="0"/>
    </w:pPr>
    <w:rPr>
      <w:rFonts w:ascii="Cambria" w:hAnsi="Cambria"/>
      <w:b/>
      <w:bCs/>
      <w:kern w:val="1"/>
      <w:sz w:val="32"/>
      <w:szCs w:val="32"/>
    </w:rPr>
  </w:style>
  <w:style w:type="paragraph" w:styleId="2">
    <w:name w:val="heading 2"/>
    <w:basedOn w:val="a"/>
    <w:next w:val="a"/>
    <w:qFormat/>
    <w:rsid w:val="00F25248"/>
    <w:pPr>
      <w:keepNext/>
      <w:numPr>
        <w:ilvl w:val="1"/>
        <w:numId w:val="1"/>
      </w:numPr>
      <w:spacing w:before="240" w:after="60"/>
      <w:outlineLvl w:val="1"/>
    </w:pPr>
    <w:rPr>
      <w:rFonts w:ascii="Cambria" w:hAnsi="Cambria"/>
      <w:b/>
      <w:bCs/>
      <w:i/>
      <w:iCs/>
      <w:sz w:val="28"/>
      <w:szCs w:val="28"/>
    </w:rPr>
  </w:style>
  <w:style w:type="paragraph" w:styleId="3">
    <w:name w:val="heading 3"/>
    <w:basedOn w:val="a"/>
    <w:next w:val="a"/>
    <w:qFormat/>
    <w:rsid w:val="00F25248"/>
    <w:pPr>
      <w:keepNext/>
      <w:numPr>
        <w:ilvl w:val="2"/>
        <w:numId w:val="1"/>
      </w:numPr>
      <w:spacing w:before="240" w:after="60"/>
      <w:outlineLvl w:val="2"/>
    </w:pPr>
    <w:rPr>
      <w:rFonts w:ascii="Cambria" w:hAnsi="Cambria"/>
      <w:b/>
      <w:bCs/>
      <w:sz w:val="26"/>
      <w:szCs w:val="26"/>
    </w:rPr>
  </w:style>
  <w:style w:type="paragraph" w:styleId="4">
    <w:name w:val="heading 4"/>
    <w:basedOn w:val="a"/>
    <w:next w:val="a"/>
    <w:qFormat/>
    <w:rsid w:val="00F25248"/>
    <w:pPr>
      <w:keepNext/>
      <w:numPr>
        <w:ilvl w:val="3"/>
        <w:numId w:val="1"/>
      </w:numPr>
      <w:jc w:val="both"/>
      <w:outlineLvl w:val="3"/>
    </w:pPr>
    <w:rPr>
      <w:szCs w:val="20"/>
    </w:rPr>
  </w:style>
  <w:style w:type="paragraph" w:styleId="5">
    <w:name w:val="heading 5"/>
    <w:basedOn w:val="a"/>
    <w:next w:val="a"/>
    <w:qFormat/>
    <w:rsid w:val="00F25248"/>
    <w:pPr>
      <w:numPr>
        <w:ilvl w:val="4"/>
        <w:numId w:val="1"/>
      </w:numPr>
      <w:spacing w:before="240" w:after="60"/>
      <w:outlineLvl w:val="4"/>
    </w:pPr>
    <w:rPr>
      <w:rFonts w:ascii="Calibri" w:hAnsi="Calibri"/>
      <w:b/>
      <w:bCs/>
      <w:i/>
      <w:iCs/>
      <w:sz w:val="26"/>
      <w:szCs w:val="26"/>
    </w:rPr>
  </w:style>
  <w:style w:type="paragraph" w:styleId="6">
    <w:name w:val="heading 6"/>
    <w:basedOn w:val="a"/>
    <w:next w:val="a"/>
    <w:qFormat/>
    <w:rsid w:val="00F25248"/>
    <w:pPr>
      <w:numPr>
        <w:ilvl w:val="5"/>
        <w:numId w:val="1"/>
      </w:numPr>
      <w:spacing w:before="240" w:after="60"/>
      <w:outlineLvl w:val="5"/>
    </w:pPr>
    <w:rPr>
      <w:rFonts w:ascii="Calibri" w:hAnsi="Calibri"/>
      <w:b/>
      <w:bCs/>
      <w:sz w:val="22"/>
      <w:szCs w:val="22"/>
    </w:rPr>
  </w:style>
  <w:style w:type="paragraph" w:styleId="7">
    <w:name w:val="heading 7"/>
    <w:basedOn w:val="a"/>
    <w:next w:val="a"/>
    <w:qFormat/>
    <w:rsid w:val="00F25248"/>
    <w:pPr>
      <w:numPr>
        <w:ilvl w:val="6"/>
        <w:numId w:val="1"/>
      </w:numPr>
      <w:spacing w:before="240" w:after="60"/>
      <w:outlineLvl w:val="6"/>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2z0">
    <w:name w:val="WW8Num2z0"/>
    <w:rsid w:val="00F25248"/>
    <w:rPr>
      <w:b w:val="0"/>
      <w:i w:val="0"/>
      <w:sz w:val="24"/>
    </w:rPr>
  </w:style>
  <w:style w:type="character" w:customStyle="1" w:styleId="WW8Num3z0">
    <w:name w:val="WW8Num3z0"/>
    <w:rsid w:val="00F25248"/>
    <w:rPr>
      <w:rFonts w:ascii="Times New Roman" w:hAnsi="Times New Roman" w:cs="Times New Roman"/>
    </w:rPr>
  </w:style>
  <w:style w:type="character" w:customStyle="1" w:styleId="WW8Num7z0">
    <w:name w:val="WW8Num7z0"/>
    <w:rsid w:val="00F25248"/>
    <w:rPr>
      <w:rFonts w:ascii="Times New Roman" w:hAnsi="Times New Roman" w:cs="Times New Roman"/>
    </w:rPr>
  </w:style>
  <w:style w:type="character" w:customStyle="1" w:styleId="WW8Num9z0">
    <w:name w:val="WW8Num9z0"/>
    <w:rsid w:val="00F25248"/>
    <w:rPr>
      <w:rFonts w:ascii="Times New Roman" w:hAnsi="Times New Roman"/>
      <w:b w:val="0"/>
      <w:i w:val="0"/>
      <w:sz w:val="24"/>
      <w:u w:val="none"/>
    </w:rPr>
  </w:style>
  <w:style w:type="character" w:customStyle="1" w:styleId="WW8Num13z1">
    <w:name w:val="WW8Num13z1"/>
    <w:rsid w:val="00F25248"/>
    <w:rPr>
      <w:rFonts w:ascii="Times New Roman" w:hAnsi="Times New Roman" w:cs="Times New Roman"/>
    </w:rPr>
  </w:style>
  <w:style w:type="character" w:customStyle="1" w:styleId="WW8Num16z0">
    <w:name w:val="WW8Num16z0"/>
    <w:rsid w:val="00F25248"/>
    <w:rPr>
      <w:b w:val="0"/>
      <w:i w:val="0"/>
      <w:sz w:val="24"/>
    </w:rPr>
  </w:style>
  <w:style w:type="character" w:customStyle="1" w:styleId="10">
    <w:name w:val="Основной шрифт абзаца1"/>
    <w:rsid w:val="00F25248"/>
  </w:style>
  <w:style w:type="character" w:styleId="a3">
    <w:name w:val="page number"/>
    <w:basedOn w:val="10"/>
    <w:rsid w:val="00F25248"/>
  </w:style>
  <w:style w:type="character" w:customStyle="1" w:styleId="a4">
    <w:name w:val="Основной текст Знак"/>
    <w:rsid w:val="00F25248"/>
    <w:rPr>
      <w:sz w:val="28"/>
      <w:szCs w:val="28"/>
      <w:lang w:val="ru-RU" w:eastAsia="ar-SA" w:bidi="ar-SA"/>
    </w:rPr>
  </w:style>
  <w:style w:type="character" w:customStyle="1" w:styleId="30">
    <w:name w:val="Основной текст с отступом 3 Знак"/>
    <w:rsid w:val="00F25248"/>
    <w:rPr>
      <w:sz w:val="16"/>
      <w:szCs w:val="16"/>
      <w:lang w:val="ru-RU" w:eastAsia="ar-SA" w:bidi="ar-SA"/>
    </w:rPr>
  </w:style>
  <w:style w:type="character" w:customStyle="1" w:styleId="40">
    <w:name w:val="Заголовок 4 Знак"/>
    <w:rsid w:val="00F25248"/>
    <w:rPr>
      <w:sz w:val="24"/>
    </w:rPr>
  </w:style>
  <w:style w:type="character" w:customStyle="1" w:styleId="11">
    <w:name w:val="Заголовок 1 Знак"/>
    <w:rsid w:val="00F25248"/>
    <w:rPr>
      <w:rFonts w:ascii="Cambria" w:eastAsia="Times New Roman" w:hAnsi="Cambria" w:cs="Times New Roman"/>
      <w:b/>
      <w:bCs/>
      <w:kern w:val="1"/>
      <w:sz w:val="32"/>
      <w:szCs w:val="32"/>
    </w:rPr>
  </w:style>
  <w:style w:type="character" w:customStyle="1" w:styleId="20">
    <w:name w:val="Заголовок 2 Знак"/>
    <w:rsid w:val="00F25248"/>
    <w:rPr>
      <w:rFonts w:ascii="Cambria" w:eastAsia="Times New Roman" w:hAnsi="Cambria" w:cs="Times New Roman"/>
      <w:b/>
      <w:bCs/>
      <w:i/>
      <w:iCs/>
      <w:sz w:val="28"/>
      <w:szCs w:val="28"/>
    </w:rPr>
  </w:style>
  <w:style w:type="character" w:customStyle="1" w:styleId="31">
    <w:name w:val="Заголовок 3 Знак"/>
    <w:rsid w:val="00F25248"/>
    <w:rPr>
      <w:rFonts w:ascii="Cambria" w:eastAsia="Times New Roman" w:hAnsi="Cambria" w:cs="Times New Roman"/>
      <w:b/>
      <w:bCs/>
      <w:sz w:val="26"/>
      <w:szCs w:val="26"/>
    </w:rPr>
  </w:style>
  <w:style w:type="character" w:customStyle="1" w:styleId="50">
    <w:name w:val="Заголовок 5 Знак"/>
    <w:rsid w:val="00F25248"/>
    <w:rPr>
      <w:rFonts w:ascii="Calibri" w:eastAsia="Times New Roman" w:hAnsi="Calibri" w:cs="Times New Roman"/>
      <w:b/>
      <w:bCs/>
      <w:i/>
      <w:iCs/>
      <w:sz w:val="26"/>
      <w:szCs w:val="26"/>
    </w:rPr>
  </w:style>
  <w:style w:type="character" w:customStyle="1" w:styleId="60">
    <w:name w:val="Заголовок 6 Знак"/>
    <w:rsid w:val="00F25248"/>
    <w:rPr>
      <w:rFonts w:ascii="Calibri" w:eastAsia="Times New Roman" w:hAnsi="Calibri" w:cs="Times New Roman"/>
      <w:b/>
      <w:bCs/>
      <w:sz w:val="22"/>
      <w:szCs w:val="22"/>
    </w:rPr>
  </w:style>
  <w:style w:type="character" w:customStyle="1" w:styleId="70">
    <w:name w:val="Заголовок 7 Знак"/>
    <w:rsid w:val="00F25248"/>
    <w:rPr>
      <w:rFonts w:ascii="Calibri" w:eastAsia="Times New Roman" w:hAnsi="Calibri" w:cs="Times New Roman"/>
      <w:sz w:val="24"/>
      <w:szCs w:val="24"/>
    </w:rPr>
  </w:style>
  <w:style w:type="character" w:customStyle="1" w:styleId="12">
    <w:name w:val="Знак примечания1"/>
    <w:rsid w:val="00F25248"/>
    <w:rPr>
      <w:sz w:val="16"/>
      <w:szCs w:val="16"/>
    </w:rPr>
  </w:style>
  <w:style w:type="character" w:customStyle="1" w:styleId="a5">
    <w:name w:val="Текст примечания Знак"/>
    <w:basedOn w:val="10"/>
    <w:rsid w:val="00F25248"/>
  </w:style>
  <w:style w:type="character" w:customStyle="1" w:styleId="a6">
    <w:name w:val="Тема примечания Знак"/>
    <w:rsid w:val="00F25248"/>
    <w:rPr>
      <w:b/>
      <w:bCs/>
    </w:rPr>
  </w:style>
  <w:style w:type="character" w:customStyle="1" w:styleId="a7">
    <w:name w:val="Текст выноски Знак"/>
    <w:rsid w:val="00F25248"/>
    <w:rPr>
      <w:rFonts w:ascii="Tahoma" w:hAnsi="Tahoma" w:cs="Tahoma"/>
      <w:sz w:val="16"/>
      <w:szCs w:val="16"/>
    </w:rPr>
  </w:style>
  <w:style w:type="character" w:customStyle="1" w:styleId="21">
    <w:name w:val="Основной текст 2 Знак"/>
    <w:rsid w:val="00F25248"/>
    <w:rPr>
      <w:sz w:val="24"/>
      <w:szCs w:val="24"/>
    </w:rPr>
  </w:style>
  <w:style w:type="character" w:customStyle="1" w:styleId="a8">
    <w:name w:val="Текст сноски Знак"/>
    <w:basedOn w:val="10"/>
    <w:rsid w:val="00F25248"/>
  </w:style>
  <w:style w:type="character" w:customStyle="1" w:styleId="a9">
    <w:name w:val="Символ сноски"/>
    <w:rsid w:val="00F25248"/>
    <w:rPr>
      <w:vertAlign w:val="superscript"/>
    </w:rPr>
  </w:style>
  <w:style w:type="character" w:customStyle="1" w:styleId="apple-converted-space">
    <w:name w:val="apple-converted-space"/>
    <w:rsid w:val="00F25248"/>
  </w:style>
  <w:style w:type="character" w:styleId="aa">
    <w:name w:val="Hyperlink"/>
    <w:rsid w:val="00F25248"/>
    <w:rPr>
      <w:color w:val="0000FF"/>
      <w:u w:val="single"/>
    </w:rPr>
  </w:style>
  <w:style w:type="character" w:styleId="ab">
    <w:name w:val="footnote reference"/>
    <w:rsid w:val="00F25248"/>
    <w:rPr>
      <w:vertAlign w:val="superscript"/>
    </w:rPr>
  </w:style>
  <w:style w:type="character" w:styleId="ac">
    <w:name w:val="endnote reference"/>
    <w:rsid w:val="00F25248"/>
    <w:rPr>
      <w:vertAlign w:val="superscript"/>
    </w:rPr>
  </w:style>
  <w:style w:type="character" w:customStyle="1" w:styleId="ad">
    <w:name w:val="Символы концевой сноски"/>
    <w:rsid w:val="00F25248"/>
  </w:style>
  <w:style w:type="character" w:customStyle="1" w:styleId="ae">
    <w:name w:val="Символ нумерации"/>
    <w:rsid w:val="00F25248"/>
  </w:style>
  <w:style w:type="paragraph" w:customStyle="1" w:styleId="af">
    <w:name w:val="Заголовок"/>
    <w:basedOn w:val="a"/>
    <w:next w:val="af0"/>
    <w:rsid w:val="00F25248"/>
    <w:pPr>
      <w:keepNext/>
      <w:spacing w:before="240" w:after="120"/>
    </w:pPr>
    <w:rPr>
      <w:rFonts w:ascii="Arial" w:eastAsia="Arial Unicode MS" w:hAnsi="Arial" w:cs="Arial Unicode MS"/>
      <w:sz w:val="28"/>
      <w:szCs w:val="28"/>
    </w:rPr>
  </w:style>
  <w:style w:type="paragraph" w:styleId="af0">
    <w:name w:val="Body Text"/>
    <w:basedOn w:val="a"/>
    <w:rsid w:val="00F25248"/>
    <w:pPr>
      <w:autoSpaceDE w:val="0"/>
      <w:jc w:val="both"/>
    </w:pPr>
    <w:rPr>
      <w:sz w:val="28"/>
      <w:szCs w:val="28"/>
    </w:rPr>
  </w:style>
  <w:style w:type="paragraph" w:styleId="af1">
    <w:name w:val="Title"/>
    <w:basedOn w:val="af"/>
    <w:next w:val="af2"/>
    <w:qFormat/>
    <w:rsid w:val="00F25248"/>
  </w:style>
  <w:style w:type="paragraph" w:styleId="af2">
    <w:name w:val="Subtitle"/>
    <w:basedOn w:val="af"/>
    <w:next w:val="af0"/>
    <w:qFormat/>
    <w:rsid w:val="00F25248"/>
    <w:pPr>
      <w:jc w:val="center"/>
    </w:pPr>
    <w:rPr>
      <w:i/>
      <w:iCs/>
    </w:rPr>
  </w:style>
  <w:style w:type="paragraph" w:styleId="af3">
    <w:name w:val="List"/>
    <w:basedOn w:val="af0"/>
    <w:rsid w:val="00F25248"/>
  </w:style>
  <w:style w:type="paragraph" w:customStyle="1" w:styleId="13">
    <w:name w:val="Название1"/>
    <w:basedOn w:val="a"/>
    <w:rsid w:val="00F25248"/>
    <w:pPr>
      <w:suppressLineNumbers/>
      <w:spacing w:before="120" w:after="120"/>
    </w:pPr>
    <w:rPr>
      <w:i/>
      <w:iCs/>
    </w:rPr>
  </w:style>
  <w:style w:type="paragraph" w:customStyle="1" w:styleId="14">
    <w:name w:val="Указатель1"/>
    <w:basedOn w:val="a"/>
    <w:rsid w:val="00F25248"/>
    <w:pPr>
      <w:suppressLineNumbers/>
    </w:pPr>
  </w:style>
  <w:style w:type="paragraph" w:styleId="af4">
    <w:name w:val="footer"/>
    <w:basedOn w:val="a"/>
    <w:rsid w:val="00F25248"/>
    <w:pPr>
      <w:tabs>
        <w:tab w:val="center" w:pos="4677"/>
        <w:tab w:val="right" w:pos="9355"/>
      </w:tabs>
    </w:pPr>
  </w:style>
  <w:style w:type="paragraph" w:customStyle="1" w:styleId="ConsNormal">
    <w:name w:val="ConsNormal"/>
    <w:rsid w:val="00F25248"/>
    <w:pPr>
      <w:widowControl w:val="0"/>
      <w:suppressAutoHyphens/>
      <w:ind w:firstLine="720"/>
    </w:pPr>
    <w:rPr>
      <w:rFonts w:ascii="Arial" w:eastAsia="Arial" w:hAnsi="Arial"/>
      <w:lang w:eastAsia="ar-SA"/>
    </w:rPr>
  </w:style>
  <w:style w:type="paragraph" w:customStyle="1" w:styleId="310">
    <w:name w:val="Основной текст с отступом 31"/>
    <w:basedOn w:val="a"/>
    <w:rsid w:val="00F25248"/>
    <w:pPr>
      <w:spacing w:after="120"/>
      <w:ind w:left="283"/>
    </w:pPr>
    <w:rPr>
      <w:sz w:val="16"/>
      <w:szCs w:val="16"/>
    </w:rPr>
  </w:style>
  <w:style w:type="paragraph" w:styleId="af5">
    <w:name w:val="Body Text Indent"/>
    <w:basedOn w:val="a"/>
    <w:rsid w:val="00F25248"/>
    <w:pPr>
      <w:spacing w:after="120"/>
      <w:ind w:left="283"/>
    </w:pPr>
  </w:style>
  <w:style w:type="paragraph" w:customStyle="1" w:styleId="15">
    <w:name w:val="Знак1"/>
    <w:basedOn w:val="a"/>
    <w:rsid w:val="00F25248"/>
    <w:pPr>
      <w:spacing w:after="160" w:line="240" w:lineRule="exact"/>
    </w:pPr>
    <w:rPr>
      <w:rFonts w:ascii="Verdana" w:hAnsi="Verdana" w:cs="Verdana"/>
      <w:sz w:val="20"/>
      <w:szCs w:val="20"/>
      <w:lang w:val="en-US"/>
    </w:rPr>
  </w:style>
  <w:style w:type="paragraph" w:customStyle="1" w:styleId="af6">
    <w:name w:val="Ариал"/>
    <w:basedOn w:val="a"/>
    <w:rsid w:val="00F25248"/>
    <w:pPr>
      <w:spacing w:before="120" w:after="120" w:line="360" w:lineRule="auto"/>
      <w:ind w:firstLine="851"/>
      <w:jc w:val="both"/>
    </w:pPr>
    <w:rPr>
      <w:rFonts w:ascii="Arial" w:hAnsi="Arial" w:cs="Arial"/>
    </w:rPr>
  </w:style>
  <w:style w:type="paragraph" w:customStyle="1" w:styleId="Preformat">
    <w:name w:val="Preformat"/>
    <w:rsid w:val="00F25248"/>
    <w:pPr>
      <w:suppressAutoHyphens/>
      <w:autoSpaceDE w:val="0"/>
    </w:pPr>
    <w:rPr>
      <w:rFonts w:ascii="Courier New" w:eastAsia="Arial" w:hAnsi="Courier New" w:cs="Courier New"/>
      <w:lang w:eastAsia="ar-SA"/>
    </w:rPr>
  </w:style>
  <w:style w:type="paragraph" w:styleId="af7">
    <w:name w:val="Normal (Web)"/>
    <w:basedOn w:val="a"/>
    <w:rsid w:val="00F25248"/>
    <w:pPr>
      <w:spacing w:before="280" w:after="280"/>
    </w:pPr>
  </w:style>
  <w:style w:type="paragraph" w:customStyle="1" w:styleId="16">
    <w:name w:val="Текст примечания1"/>
    <w:basedOn w:val="a"/>
    <w:rsid w:val="00F25248"/>
    <w:rPr>
      <w:sz w:val="20"/>
      <w:szCs w:val="20"/>
    </w:rPr>
  </w:style>
  <w:style w:type="paragraph" w:styleId="af8">
    <w:name w:val="annotation subject"/>
    <w:basedOn w:val="16"/>
    <w:next w:val="16"/>
    <w:rsid w:val="00F25248"/>
    <w:rPr>
      <w:b/>
      <w:bCs/>
    </w:rPr>
  </w:style>
  <w:style w:type="paragraph" w:styleId="af9">
    <w:name w:val="Balloon Text"/>
    <w:basedOn w:val="a"/>
    <w:rsid w:val="00F25248"/>
    <w:rPr>
      <w:rFonts w:ascii="Tahoma" w:hAnsi="Tahoma" w:cs="Tahoma"/>
      <w:sz w:val="16"/>
      <w:szCs w:val="16"/>
    </w:rPr>
  </w:style>
  <w:style w:type="paragraph" w:customStyle="1" w:styleId="210">
    <w:name w:val="Основной текст 21"/>
    <w:basedOn w:val="a"/>
    <w:rsid w:val="00F25248"/>
    <w:pPr>
      <w:spacing w:after="120" w:line="480" w:lineRule="auto"/>
    </w:pPr>
  </w:style>
  <w:style w:type="paragraph" w:styleId="afa">
    <w:name w:val="footnote text"/>
    <w:basedOn w:val="a"/>
    <w:rsid w:val="00F25248"/>
    <w:rPr>
      <w:sz w:val="20"/>
      <w:szCs w:val="20"/>
    </w:rPr>
  </w:style>
  <w:style w:type="paragraph" w:styleId="afb">
    <w:name w:val="No Spacing"/>
    <w:qFormat/>
    <w:rsid w:val="00F25248"/>
    <w:pPr>
      <w:suppressAutoHyphens/>
    </w:pPr>
    <w:rPr>
      <w:rFonts w:eastAsia="Arial"/>
      <w:sz w:val="24"/>
      <w:szCs w:val="24"/>
      <w:lang w:eastAsia="ar-SA"/>
    </w:rPr>
  </w:style>
  <w:style w:type="paragraph" w:customStyle="1" w:styleId="afc">
    <w:name w:val="Содержимое таблицы"/>
    <w:basedOn w:val="a"/>
    <w:rsid w:val="00F25248"/>
    <w:pPr>
      <w:suppressLineNumbers/>
    </w:pPr>
  </w:style>
  <w:style w:type="paragraph" w:customStyle="1" w:styleId="afd">
    <w:name w:val="Заголовок таблицы"/>
    <w:basedOn w:val="afc"/>
    <w:rsid w:val="00F25248"/>
    <w:pPr>
      <w:jc w:val="center"/>
    </w:pPr>
    <w:rPr>
      <w:b/>
      <w:bCs/>
    </w:rPr>
  </w:style>
  <w:style w:type="paragraph" w:customStyle="1" w:styleId="afe">
    <w:name w:val="Содержимое врезки"/>
    <w:basedOn w:val="af0"/>
    <w:rsid w:val="00F25248"/>
  </w:style>
  <w:style w:type="paragraph" w:styleId="aff">
    <w:name w:val="header"/>
    <w:basedOn w:val="a"/>
    <w:rsid w:val="00F25248"/>
    <w:pPr>
      <w:suppressLineNumbers/>
      <w:tabs>
        <w:tab w:val="center" w:pos="4677"/>
        <w:tab w:val="right" w:pos="9354"/>
      </w:tab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uppressAutoHyphens/>
    </w:pPr>
    <w:rPr>
      <w:sz w:val="24"/>
      <w:szCs w:val="24"/>
      <w:lang w:eastAsia="ar-SA"/>
    </w:rPr>
  </w:style>
  <w:style w:type="paragraph" w:styleId="1">
    <w:name w:val="heading 1"/>
    <w:basedOn w:val="a"/>
    <w:next w:val="a"/>
    <w:qFormat/>
    <w:pPr>
      <w:keepNext/>
      <w:numPr>
        <w:numId w:val="1"/>
      </w:numPr>
      <w:spacing w:before="240" w:after="60"/>
      <w:outlineLvl w:val="0"/>
    </w:pPr>
    <w:rPr>
      <w:rFonts w:ascii="Cambria" w:hAnsi="Cambria"/>
      <w:b/>
      <w:bCs/>
      <w:kern w:val="1"/>
      <w:sz w:val="32"/>
      <w:szCs w:val="32"/>
      <w:lang/>
    </w:rPr>
  </w:style>
  <w:style w:type="paragraph" w:styleId="2">
    <w:name w:val="heading 2"/>
    <w:basedOn w:val="a"/>
    <w:next w:val="a"/>
    <w:qFormat/>
    <w:pPr>
      <w:keepNext/>
      <w:numPr>
        <w:ilvl w:val="1"/>
        <w:numId w:val="1"/>
      </w:numPr>
      <w:spacing w:before="240" w:after="60"/>
      <w:outlineLvl w:val="1"/>
    </w:pPr>
    <w:rPr>
      <w:rFonts w:ascii="Cambria" w:hAnsi="Cambria"/>
      <w:b/>
      <w:bCs/>
      <w:i/>
      <w:iCs/>
      <w:sz w:val="28"/>
      <w:szCs w:val="28"/>
      <w:lang/>
    </w:rPr>
  </w:style>
  <w:style w:type="paragraph" w:styleId="3">
    <w:name w:val="heading 3"/>
    <w:basedOn w:val="a"/>
    <w:next w:val="a"/>
    <w:qFormat/>
    <w:pPr>
      <w:keepNext/>
      <w:numPr>
        <w:ilvl w:val="2"/>
        <w:numId w:val="1"/>
      </w:numPr>
      <w:spacing w:before="240" w:after="60"/>
      <w:outlineLvl w:val="2"/>
    </w:pPr>
    <w:rPr>
      <w:rFonts w:ascii="Cambria" w:hAnsi="Cambria"/>
      <w:b/>
      <w:bCs/>
      <w:sz w:val="26"/>
      <w:szCs w:val="26"/>
      <w:lang/>
    </w:rPr>
  </w:style>
  <w:style w:type="paragraph" w:styleId="4">
    <w:name w:val="heading 4"/>
    <w:basedOn w:val="a"/>
    <w:next w:val="a"/>
    <w:qFormat/>
    <w:pPr>
      <w:keepNext/>
      <w:numPr>
        <w:ilvl w:val="3"/>
        <w:numId w:val="1"/>
      </w:numPr>
      <w:jc w:val="both"/>
      <w:outlineLvl w:val="3"/>
    </w:pPr>
    <w:rPr>
      <w:szCs w:val="20"/>
      <w:lang/>
    </w:rPr>
  </w:style>
  <w:style w:type="paragraph" w:styleId="5">
    <w:name w:val="heading 5"/>
    <w:basedOn w:val="a"/>
    <w:next w:val="a"/>
    <w:qFormat/>
    <w:pPr>
      <w:numPr>
        <w:ilvl w:val="4"/>
        <w:numId w:val="1"/>
      </w:numPr>
      <w:spacing w:before="240" w:after="60"/>
      <w:outlineLvl w:val="4"/>
    </w:pPr>
    <w:rPr>
      <w:rFonts w:ascii="Calibri" w:hAnsi="Calibri"/>
      <w:b/>
      <w:bCs/>
      <w:i/>
      <w:iCs/>
      <w:sz w:val="26"/>
      <w:szCs w:val="26"/>
      <w:lang/>
    </w:rPr>
  </w:style>
  <w:style w:type="paragraph" w:styleId="6">
    <w:name w:val="heading 6"/>
    <w:basedOn w:val="a"/>
    <w:next w:val="a"/>
    <w:qFormat/>
    <w:pPr>
      <w:numPr>
        <w:ilvl w:val="5"/>
        <w:numId w:val="1"/>
      </w:numPr>
      <w:spacing w:before="240" w:after="60"/>
      <w:outlineLvl w:val="5"/>
    </w:pPr>
    <w:rPr>
      <w:rFonts w:ascii="Calibri" w:hAnsi="Calibri"/>
      <w:b/>
      <w:bCs/>
      <w:sz w:val="22"/>
      <w:szCs w:val="22"/>
      <w:lang/>
    </w:rPr>
  </w:style>
  <w:style w:type="paragraph" w:styleId="7">
    <w:name w:val="heading 7"/>
    <w:basedOn w:val="a"/>
    <w:next w:val="a"/>
    <w:qFormat/>
    <w:pPr>
      <w:numPr>
        <w:ilvl w:val="6"/>
        <w:numId w:val="1"/>
      </w:numPr>
      <w:spacing w:before="240" w:after="60"/>
      <w:outlineLvl w:val="6"/>
    </w:pPr>
    <w:rPr>
      <w:rFonts w:ascii="Calibri" w:hAnsi="Calibri"/>
      <w:lang/>
    </w:rPr>
  </w:style>
  <w:style w:type="character" w:default="1" w:styleId="a0">
    <w:name w:val="Default Paragraph Font"/>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2z0">
    <w:name w:val="WW8Num2z0"/>
    <w:rPr>
      <w:b w:val="0"/>
      <w:i w:val="0"/>
      <w:sz w:val="24"/>
    </w:rPr>
  </w:style>
  <w:style w:type="character" w:customStyle="1" w:styleId="WW8Num3z0">
    <w:name w:val="WW8Num3z0"/>
    <w:rPr>
      <w:rFonts w:ascii="Times New Roman" w:hAnsi="Times New Roman" w:cs="Times New Roman"/>
    </w:rPr>
  </w:style>
  <w:style w:type="character" w:customStyle="1" w:styleId="WW8Num7z0">
    <w:name w:val="WW8Num7z0"/>
    <w:rPr>
      <w:rFonts w:ascii="Times New Roman" w:hAnsi="Times New Roman" w:cs="Times New Roman"/>
    </w:rPr>
  </w:style>
  <w:style w:type="character" w:customStyle="1" w:styleId="WW8Num9z0">
    <w:name w:val="WW8Num9z0"/>
    <w:rPr>
      <w:rFonts w:ascii="Times New Roman" w:hAnsi="Times New Roman"/>
      <w:b w:val="0"/>
      <w:i w:val="0"/>
      <w:sz w:val="24"/>
      <w:u w:val="none"/>
    </w:rPr>
  </w:style>
  <w:style w:type="character" w:customStyle="1" w:styleId="WW8Num13z1">
    <w:name w:val="WW8Num13z1"/>
    <w:rPr>
      <w:rFonts w:ascii="Times New Roman" w:hAnsi="Times New Roman" w:cs="Times New Roman"/>
    </w:rPr>
  </w:style>
  <w:style w:type="character" w:customStyle="1" w:styleId="WW8Num16z0">
    <w:name w:val="WW8Num16z0"/>
    <w:rPr>
      <w:b w:val="0"/>
      <w:i w:val="0"/>
      <w:sz w:val="24"/>
    </w:rPr>
  </w:style>
  <w:style w:type="character" w:customStyle="1" w:styleId="10">
    <w:name w:val="Основной шрифт абзаца1"/>
  </w:style>
  <w:style w:type="character" w:styleId="a3">
    <w:name w:val="page number"/>
    <w:basedOn w:val="10"/>
  </w:style>
  <w:style w:type="character" w:customStyle="1" w:styleId="a4">
    <w:name w:val="Основной текст Знак"/>
    <w:rPr>
      <w:sz w:val="28"/>
      <w:szCs w:val="28"/>
      <w:lang w:val="ru-RU" w:eastAsia="ar-SA" w:bidi="ar-SA"/>
    </w:rPr>
  </w:style>
  <w:style w:type="character" w:customStyle="1" w:styleId="30">
    <w:name w:val="Основной текст с отступом 3 Знак"/>
    <w:rPr>
      <w:sz w:val="16"/>
      <w:szCs w:val="16"/>
      <w:lang w:val="ru-RU" w:eastAsia="ar-SA" w:bidi="ar-SA"/>
    </w:rPr>
  </w:style>
  <w:style w:type="character" w:customStyle="1" w:styleId="40">
    <w:name w:val="Заголовок 4 Знак"/>
    <w:rPr>
      <w:sz w:val="24"/>
    </w:rPr>
  </w:style>
  <w:style w:type="character" w:customStyle="1" w:styleId="11">
    <w:name w:val="Заголовок 1 Знак"/>
    <w:rPr>
      <w:rFonts w:ascii="Cambria" w:eastAsia="Times New Roman" w:hAnsi="Cambria" w:cs="Times New Roman"/>
      <w:b/>
      <w:bCs/>
      <w:kern w:val="1"/>
      <w:sz w:val="32"/>
      <w:szCs w:val="32"/>
    </w:rPr>
  </w:style>
  <w:style w:type="character" w:customStyle="1" w:styleId="20">
    <w:name w:val="Заголовок 2 Знак"/>
    <w:rPr>
      <w:rFonts w:ascii="Cambria" w:eastAsia="Times New Roman" w:hAnsi="Cambria" w:cs="Times New Roman"/>
      <w:b/>
      <w:bCs/>
      <w:i/>
      <w:iCs/>
      <w:sz w:val="28"/>
      <w:szCs w:val="28"/>
    </w:rPr>
  </w:style>
  <w:style w:type="character" w:customStyle="1" w:styleId="31">
    <w:name w:val="Заголовок 3 Знак"/>
    <w:rPr>
      <w:rFonts w:ascii="Cambria" w:eastAsia="Times New Roman" w:hAnsi="Cambria" w:cs="Times New Roman"/>
      <w:b/>
      <w:bCs/>
      <w:sz w:val="26"/>
      <w:szCs w:val="26"/>
    </w:rPr>
  </w:style>
  <w:style w:type="character" w:customStyle="1" w:styleId="50">
    <w:name w:val="Заголовок 5 Знак"/>
    <w:rPr>
      <w:rFonts w:ascii="Calibri" w:eastAsia="Times New Roman" w:hAnsi="Calibri" w:cs="Times New Roman"/>
      <w:b/>
      <w:bCs/>
      <w:i/>
      <w:iCs/>
      <w:sz w:val="26"/>
      <w:szCs w:val="26"/>
    </w:rPr>
  </w:style>
  <w:style w:type="character" w:customStyle="1" w:styleId="60">
    <w:name w:val="Заголовок 6 Знак"/>
    <w:rPr>
      <w:rFonts w:ascii="Calibri" w:eastAsia="Times New Roman" w:hAnsi="Calibri" w:cs="Times New Roman"/>
      <w:b/>
      <w:bCs/>
      <w:sz w:val="22"/>
      <w:szCs w:val="22"/>
    </w:rPr>
  </w:style>
  <w:style w:type="character" w:customStyle="1" w:styleId="70">
    <w:name w:val="Заголовок 7 Знак"/>
    <w:rPr>
      <w:rFonts w:ascii="Calibri" w:eastAsia="Times New Roman" w:hAnsi="Calibri" w:cs="Times New Roman"/>
      <w:sz w:val="24"/>
      <w:szCs w:val="24"/>
    </w:rPr>
  </w:style>
  <w:style w:type="character" w:customStyle="1" w:styleId="12">
    <w:name w:val="Знак примечания1"/>
    <w:rPr>
      <w:sz w:val="16"/>
      <w:szCs w:val="16"/>
    </w:rPr>
  </w:style>
  <w:style w:type="character" w:customStyle="1" w:styleId="a5">
    <w:name w:val="Текст примечания Знак"/>
    <w:basedOn w:val="10"/>
  </w:style>
  <w:style w:type="character" w:customStyle="1" w:styleId="a6">
    <w:name w:val="Тема примечания Знак"/>
    <w:rPr>
      <w:b/>
      <w:bCs/>
    </w:rPr>
  </w:style>
  <w:style w:type="character" w:customStyle="1" w:styleId="a7">
    <w:name w:val="Текст выноски Знак"/>
    <w:rPr>
      <w:rFonts w:ascii="Tahoma" w:hAnsi="Tahoma" w:cs="Tahoma"/>
      <w:sz w:val="16"/>
      <w:szCs w:val="16"/>
    </w:rPr>
  </w:style>
  <w:style w:type="character" w:customStyle="1" w:styleId="21">
    <w:name w:val="Основной текст 2 Знак"/>
    <w:rPr>
      <w:sz w:val="24"/>
      <w:szCs w:val="24"/>
    </w:rPr>
  </w:style>
  <w:style w:type="character" w:customStyle="1" w:styleId="a8">
    <w:name w:val="Текст сноски Знак"/>
    <w:basedOn w:val="10"/>
  </w:style>
  <w:style w:type="character" w:customStyle="1" w:styleId="a9">
    <w:name w:val="Символ сноски"/>
    <w:rPr>
      <w:vertAlign w:val="superscript"/>
    </w:rPr>
  </w:style>
  <w:style w:type="character" w:customStyle="1" w:styleId="apple-converted-space">
    <w:name w:val="apple-converted-space"/>
  </w:style>
  <w:style w:type="character" w:styleId="aa">
    <w:name w:val="Hyperlink"/>
    <w:rPr>
      <w:color w:val="0000FF"/>
      <w:u w:val="single"/>
    </w:rPr>
  </w:style>
  <w:style w:type="character" w:styleId="ab">
    <w:name w:val="footnote reference"/>
    <w:rPr>
      <w:vertAlign w:val="superscript"/>
    </w:rPr>
  </w:style>
  <w:style w:type="character" w:styleId="ac">
    <w:name w:val="endnote reference"/>
    <w:rPr>
      <w:vertAlign w:val="superscript"/>
    </w:rPr>
  </w:style>
  <w:style w:type="character" w:customStyle="1" w:styleId="ad">
    <w:name w:val="Символы концевой сноски"/>
  </w:style>
  <w:style w:type="character" w:customStyle="1" w:styleId="ae">
    <w:name w:val="Символ нумерации"/>
  </w:style>
  <w:style w:type="paragraph" w:customStyle="1" w:styleId="af">
    <w:name w:val="Заголовок"/>
    <w:basedOn w:val="a"/>
    <w:next w:val="af0"/>
    <w:pPr>
      <w:keepNext/>
      <w:spacing w:before="240" w:after="120"/>
    </w:pPr>
    <w:rPr>
      <w:rFonts w:ascii="Arial" w:eastAsia="Arial Unicode MS" w:hAnsi="Arial" w:cs="Arial Unicode MS"/>
      <w:sz w:val="28"/>
      <w:szCs w:val="28"/>
    </w:rPr>
  </w:style>
  <w:style w:type="paragraph" w:styleId="af0">
    <w:name w:val="Body Text"/>
    <w:basedOn w:val="a"/>
    <w:pPr>
      <w:autoSpaceDE w:val="0"/>
      <w:jc w:val="both"/>
    </w:pPr>
    <w:rPr>
      <w:sz w:val="28"/>
      <w:szCs w:val="28"/>
    </w:rPr>
  </w:style>
  <w:style w:type="paragraph" w:styleId="af1">
    <w:name w:val="Title"/>
    <w:basedOn w:val="af"/>
    <w:next w:val="af2"/>
    <w:qFormat/>
  </w:style>
  <w:style w:type="paragraph" w:styleId="af2">
    <w:name w:val="Subtitle"/>
    <w:basedOn w:val="af"/>
    <w:next w:val="af0"/>
    <w:qFormat/>
    <w:pPr>
      <w:jc w:val="center"/>
    </w:pPr>
    <w:rPr>
      <w:i/>
      <w:iCs/>
    </w:rPr>
  </w:style>
  <w:style w:type="paragraph" w:styleId="af3">
    <w:name w:val="List"/>
    <w:basedOn w:val="af0"/>
  </w:style>
  <w:style w:type="paragraph" w:customStyle="1" w:styleId="13">
    <w:name w:val="Название1"/>
    <w:basedOn w:val="a"/>
    <w:pPr>
      <w:suppressLineNumbers/>
      <w:spacing w:before="120" w:after="120"/>
    </w:pPr>
    <w:rPr>
      <w:i/>
      <w:iCs/>
    </w:rPr>
  </w:style>
  <w:style w:type="paragraph" w:customStyle="1" w:styleId="14">
    <w:name w:val="Указатель1"/>
    <w:basedOn w:val="a"/>
    <w:pPr>
      <w:suppressLineNumbers/>
    </w:pPr>
  </w:style>
  <w:style w:type="paragraph" w:styleId="af4">
    <w:name w:val="footer"/>
    <w:basedOn w:val="a"/>
    <w:pPr>
      <w:tabs>
        <w:tab w:val="center" w:pos="4677"/>
        <w:tab w:val="right" w:pos="9355"/>
      </w:tabs>
    </w:pPr>
  </w:style>
  <w:style w:type="paragraph" w:customStyle="1" w:styleId="ConsNormal">
    <w:name w:val="ConsNormal"/>
    <w:pPr>
      <w:widowControl w:val="0"/>
      <w:suppressAutoHyphens/>
      <w:ind w:firstLine="720"/>
    </w:pPr>
    <w:rPr>
      <w:rFonts w:ascii="Arial" w:eastAsia="Arial" w:hAnsi="Arial"/>
      <w:lang w:eastAsia="ar-SA"/>
    </w:rPr>
  </w:style>
  <w:style w:type="paragraph" w:customStyle="1" w:styleId="310">
    <w:name w:val="Основной текст с отступом 31"/>
    <w:basedOn w:val="a"/>
    <w:pPr>
      <w:spacing w:after="120"/>
      <w:ind w:left="283"/>
    </w:pPr>
    <w:rPr>
      <w:sz w:val="16"/>
      <w:szCs w:val="16"/>
    </w:rPr>
  </w:style>
  <w:style w:type="paragraph" w:styleId="af5">
    <w:name w:val="Body Text Indent"/>
    <w:basedOn w:val="a"/>
    <w:pPr>
      <w:spacing w:after="120"/>
      <w:ind w:left="283"/>
    </w:pPr>
  </w:style>
  <w:style w:type="paragraph" w:customStyle="1" w:styleId="15">
    <w:name w:val=" Знак1"/>
    <w:basedOn w:val="a"/>
    <w:pPr>
      <w:spacing w:after="160" w:line="240" w:lineRule="exact"/>
    </w:pPr>
    <w:rPr>
      <w:rFonts w:ascii="Verdana" w:hAnsi="Verdana" w:cs="Verdana"/>
      <w:sz w:val="20"/>
      <w:szCs w:val="20"/>
      <w:lang w:val="en-US"/>
    </w:rPr>
  </w:style>
  <w:style w:type="paragraph" w:customStyle="1" w:styleId="af6">
    <w:name w:val="Ариал"/>
    <w:basedOn w:val="a"/>
    <w:pPr>
      <w:spacing w:before="120" w:after="120" w:line="360" w:lineRule="auto"/>
      <w:ind w:firstLine="851"/>
      <w:jc w:val="both"/>
    </w:pPr>
    <w:rPr>
      <w:rFonts w:ascii="Arial" w:hAnsi="Arial" w:cs="Arial"/>
    </w:rPr>
  </w:style>
  <w:style w:type="paragraph" w:customStyle="1" w:styleId="Preformat">
    <w:name w:val="Preformat"/>
    <w:pPr>
      <w:suppressAutoHyphens/>
      <w:autoSpaceDE w:val="0"/>
    </w:pPr>
    <w:rPr>
      <w:rFonts w:ascii="Courier New" w:eastAsia="Arial" w:hAnsi="Courier New" w:cs="Courier New"/>
      <w:lang w:eastAsia="ar-SA"/>
    </w:rPr>
  </w:style>
  <w:style w:type="paragraph" w:styleId="af7">
    <w:name w:val="Normal (Web)"/>
    <w:basedOn w:val="a"/>
    <w:pPr>
      <w:spacing w:before="280" w:after="280"/>
    </w:pPr>
  </w:style>
  <w:style w:type="paragraph" w:customStyle="1" w:styleId="16">
    <w:name w:val="Текст примечания1"/>
    <w:basedOn w:val="a"/>
    <w:rPr>
      <w:sz w:val="20"/>
      <w:szCs w:val="20"/>
    </w:rPr>
  </w:style>
  <w:style w:type="paragraph" w:styleId="af8">
    <w:name w:val="annotation subject"/>
    <w:basedOn w:val="16"/>
    <w:next w:val="16"/>
    <w:rPr>
      <w:b/>
      <w:bCs/>
    </w:rPr>
  </w:style>
  <w:style w:type="paragraph" w:styleId="af9">
    <w:name w:val="Balloon Text"/>
    <w:basedOn w:val="a"/>
    <w:rPr>
      <w:rFonts w:ascii="Tahoma" w:hAnsi="Tahoma" w:cs="Tahoma"/>
      <w:sz w:val="16"/>
      <w:szCs w:val="16"/>
    </w:rPr>
  </w:style>
  <w:style w:type="paragraph" w:customStyle="1" w:styleId="210">
    <w:name w:val="Основной текст 21"/>
    <w:basedOn w:val="a"/>
    <w:pPr>
      <w:spacing w:after="120" w:line="480" w:lineRule="auto"/>
    </w:pPr>
  </w:style>
  <w:style w:type="paragraph" w:styleId="afa">
    <w:name w:val="footnote text"/>
    <w:basedOn w:val="a"/>
    <w:rPr>
      <w:sz w:val="20"/>
      <w:szCs w:val="20"/>
    </w:rPr>
  </w:style>
  <w:style w:type="paragraph" w:styleId="afb">
    <w:name w:val="No Spacing"/>
    <w:qFormat/>
    <w:pPr>
      <w:suppressAutoHyphens/>
    </w:pPr>
    <w:rPr>
      <w:rFonts w:eastAsia="Arial"/>
      <w:sz w:val="24"/>
      <w:szCs w:val="24"/>
      <w:lang w:eastAsia="ar-SA"/>
    </w:rPr>
  </w:style>
  <w:style w:type="paragraph" w:customStyle="1" w:styleId="afc">
    <w:name w:val="Содержимое таблицы"/>
    <w:basedOn w:val="a"/>
    <w:pPr>
      <w:suppressLineNumbers/>
    </w:pPr>
  </w:style>
  <w:style w:type="paragraph" w:customStyle="1" w:styleId="afd">
    <w:name w:val="Заголовок таблицы"/>
    <w:basedOn w:val="afc"/>
    <w:pPr>
      <w:jc w:val="center"/>
    </w:pPr>
    <w:rPr>
      <w:b/>
      <w:bCs/>
    </w:rPr>
  </w:style>
  <w:style w:type="paragraph" w:customStyle="1" w:styleId="afe">
    <w:name w:val="Содержимое врезки"/>
    <w:basedOn w:val="af0"/>
  </w:style>
  <w:style w:type="paragraph" w:styleId="aff">
    <w:name w:val="header"/>
    <w:basedOn w:val="a"/>
    <w:pPr>
      <w:suppressLineNumbers/>
      <w:tabs>
        <w:tab w:val="center" w:pos="4677"/>
        <w:tab w:val="right" w:pos="9354"/>
      </w:tabs>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ase.garant.ru/12129182/"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E97833-3805-4DA5-8E45-597E59FCA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9940</Words>
  <Characters>56661</Characters>
  <Application>Microsoft Office Word</Application>
  <DocSecurity>0</DocSecurity>
  <Lines>472</Lines>
  <Paragraphs>132</Paragraphs>
  <ScaleCrop>false</ScaleCrop>
  <HeadingPairs>
    <vt:vector size="2" baseType="variant">
      <vt:variant>
        <vt:lpstr>Название</vt:lpstr>
      </vt:variant>
      <vt:variant>
        <vt:i4>1</vt:i4>
      </vt:variant>
    </vt:vector>
  </HeadingPairs>
  <TitlesOfParts>
    <vt:vector size="1" baseType="lpstr">
      <vt:lpstr>ТИПОВОЙ ДОГОВОР №_______</vt:lpstr>
    </vt:vector>
  </TitlesOfParts>
  <Company>SoHo</Company>
  <LinksUpToDate>false</LinksUpToDate>
  <CharactersWithSpaces>66469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ТИПОВОЙ ДОГОВОР №_______</dc:title>
  <dc:subject/>
  <dc:creator>tikhov_an</dc:creator>
  <cp:keywords/>
  <cp:lastModifiedBy>Хаустов Андрей Александрович</cp:lastModifiedBy>
  <cp:revision>14</cp:revision>
  <cp:lastPrinted>2012-04-25T05:12:00Z</cp:lastPrinted>
  <dcterms:created xsi:type="dcterms:W3CDTF">2012-05-05T05:36:00Z</dcterms:created>
  <dcterms:modified xsi:type="dcterms:W3CDTF">2012-05-05T06:24:00Z</dcterms:modified>
</cp:coreProperties>
</file>